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35D" w:rsidRPr="002D735D" w:rsidRDefault="002D735D" w:rsidP="002D735D">
      <w:pPr>
        <w:keepNext/>
        <w:widowControl w:val="0"/>
        <w:numPr>
          <w:ilvl w:val="0"/>
          <w:numId w:val="1"/>
        </w:numPr>
        <w:suppressAutoHyphens/>
        <w:spacing w:before="240" w:after="60" w:line="240" w:lineRule="auto"/>
        <w:jc w:val="center"/>
        <w:outlineLvl w:val="0"/>
        <w:rPr>
          <w:rFonts w:ascii="Arial" w:eastAsia="Lucida Sans Unicode" w:hAnsi="Arial" w:cs="Arial"/>
          <w:b/>
          <w:bCs/>
          <w:kern w:val="1"/>
          <w:sz w:val="32"/>
          <w:szCs w:val="32"/>
        </w:rPr>
      </w:pPr>
      <w:bookmarkStart w:id="0" w:name="_GoBack"/>
      <w:bookmarkEnd w:id="0"/>
      <w:r w:rsidRPr="002D735D">
        <w:rPr>
          <w:rFonts w:ascii="Arial" w:eastAsia="Lucida Sans Unicode" w:hAnsi="Arial" w:cs="Arial"/>
          <w:b/>
          <w:bCs/>
          <w:kern w:val="1"/>
          <w:sz w:val="32"/>
          <w:szCs w:val="32"/>
        </w:rPr>
        <w:t>Nomenclatura composti organici</w:t>
      </w:r>
    </w:p>
    <w:p w:rsidR="002D735D" w:rsidRPr="002D735D" w:rsidRDefault="002D735D" w:rsidP="002D735D">
      <w:pPr>
        <w:widowControl w:val="0"/>
        <w:suppressAutoHyphens/>
        <w:spacing w:after="0" w:line="240" w:lineRule="auto"/>
        <w:jc w:val="center"/>
        <w:rPr>
          <w:rFonts w:ascii="Verdana" w:eastAsia="Lucida Sans Unicode" w:hAnsi="Verdana"/>
          <w:b/>
          <w:bCs/>
          <w:kern w:val="1"/>
          <w:sz w:val="24"/>
          <w:szCs w:val="24"/>
        </w:rPr>
      </w:pP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Una classificazione generale dei composti organici si fonda sulla natura degli atomi che li costituiscono, suddividendoli in Idrocarburi ed Eterocomposti</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 xml:space="preserve">Gli </w:t>
      </w:r>
      <w:r w:rsidRPr="002D735D">
        <w:rPr>
          <w:rFonts w:ascii="Verdana" w:eastAsia="Lucida Sans Unicode" w:hAnsi="Verdana"/>
          <w:b/>
          <w:bCs/>
          <w:kern w:val="1"/>
          <w:sz w:val="20"/>
          <w:szCs w:val="20"/>
        </w:rPr>
        <w:t>Idrocarburi</w:t>
      </w:r>
      <w:r w:rsidRPr="002D735D">
        <w:rPr>
          <w:rFonts w:ascii="Verdana" w:eastAsia="Lucida Sans Unicode" w:hAnsi="Verdana"/>
          <w:bCs/>
          <w:kern w:val="1"/>
          <w:sz w:val="20"/>
          <w:szCs w:val="20"/>
        </w:rPr>
        <w:t xml:space="preserve"> sono composti organici contenenti solo Carbonio (C) e Idrogeno (H)</w:t>
      </w:r>
      <w:r w:rsidRPr="002D735D">
        <w:rPr>
          <w:rFonts w:ascii="Verdana" w:eastAsia="Lucida Sans Unicode" w:hAnsi="Verdana"/>
          <w:b/>
          <w:bCs/>
          <w:kern w:val="1"/>
          <w:sz w:val="20"/>
          <w:szCs w:val="20"/>
        </w:rPr>
        <w:t xml:space="preserve">· </w:t>
      </w:r>
      <w:r w:rsidRPr="002D735D">
        <w:rPr>
          <w:rFonts w:ascii="Verdana" w:eastAsia="Lucida Sans Unicode" w:hAnsi="Verdana"/>
          <w:bCs/>
          <w:kern w:val="1"/>
          <w:sz w:val="20"/>
          <w:szCs w:val="20"/>
        </w:rPr>
        <w:t>Gli</w:t>
      </w:r>
      <w:r w:rsidRPr="002D735D">
        <w:rPr>
          <w:rFonts w:ascii="Verdana" w:eastAsia="Lucida Sans Unicode" w:hAnsi="Verdana"/>
          <w:b/>
          <w:bCs/>
          <w:kern w:val="1"/>
          <w:sz w:val="20"/>
          <w:szCs w:val="20"/>
        </w:rPr>
        <w:t xml:space="preserve"> Eterocomposti </w:t>
      </w:r>
      <w:r w:rsidRPr="002D735D">
        <w:rPr>
          <w:rFonts w:ascii="Verdana" w:eastAsia="Lucida Sans Unicode" w:hAnsi="Verdana"/>
          <w:bCs/>
          <w:kern w:val="1"/>
          <w:sz w:val="20"/>
          <w:szCs w:val="20"/>
        </w:rPr>
        <w:t xml:space="preserve">contengono anche altri atomi (eteroatomi) oltre a C e H, in particolare Ossigeno (O), Azoto (N), Zolfo (S) e Fosforo (P). </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Una ulteriore classificazione si fonda</w:t>
      </w:r>
      <w:r w:rsidRPr="002D735D">
        <w:rPr>
          <w:rFonts w:ascii="Verdana" w:eastAsia="Lucida Sans Unicode" w:hAnsi="Verdana"/>
          <w:b/>
          <w:bCs/>
          <w:kern w:val="1"/>
          <w:sz w:val="20"/>
          <w:szCs w:val="20"/>
        </w:rPr>
        <w:t xml:space="preserve"> </w:t>
      </w:r>
      <w:r w:rsidRPr="002D735D">
        <w:rPr>
          <w:rFonts w:ascii="Verdana" w:eastAsia="Lucida Sans Unicode" w:hAnsi="Verdana"/>
          <w:bCs/>
          <w:kern w:val="1"/>
          <w:sz w:val="20"/>
          <w:szCs w:val="20"/>
        </w:rPr>
        <w:t xml:space="preserve">sulla forma della molecola, suddividendo i composti organici in aciclici e ciclici. Si definiscono </w:t>
      </w:r>
      <w:r w:rsidRPr="002D735D">
        <w:rPr>
          <w:rFonts w:ascii="Verdana" w:eastAsia="Lucida Sans Unicode" w:hAnsi="Verdana"/>
          <w:b/>
          <w:bCs/>
          <w:kern w:val="1"/>
          <w:sz w:val="20"/>
          <w:szCs w:val="20"/>
        </w:rPr>
        <w:t>aciclici</w:t>
      </w:r>
      <w:r w:rsidRPr="002D735D">
        <w:rPr>
          <w:rFonts w:ascii="Verdana" w:eastAsia="Lucida Sans Unicode" w:hAnsi="Verdana"/>
          <w:bCs/>
          <w:kern w:val="1"/>
          <w:sz w:val="20"/>
          <w:szCs w:val="20"/>
        </w:rPr>
        <w:t xml:space="preserve"> i composti organici a catena aperta di atomi di carbonio, lineare o ramificata. Si definiscono </w:t>
      </w:r>
      <w:r w:rsidRPr="002D735D">
        <w:rPr>
          <w:rFonts w:ascii="Verdana" w:eastAsia="Lucida Sans Unicode" w:hAnsi="Verdana"/>
          <w:b/>
          <w:bCs/>
          <w:kern w:val="1"/>
          <w:sz w:val="20"/>
          <w:szCs w:val="20"/>
        </w:rPr>
        <w:t>ciclici</w:t>
      </w:r>
      <w:r w:rsidRPr="002D735D">
        <w:rPr>
          <w:rFonts w:ascii="Verdana" w:eastAsia="Lucida Sans Unicode" w:hAnsi="Verdana"/>
          <w:bCs/>
          <w:kern w:val="1"/>
          <w:sz w:val="20"/>
          <w:szCs w:val="20"/>
        </w:rPr>
        <w:t xml:space="preserve"> i composti organici a catena chiusa in uno o più anelli (monociclici e policiclici).</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 xml:space="preserve">Un’ultima classificazione suddivide i composti organici in alifatici ed aromatici. Si definiscono </w:t>
      </w:r>
      <w:r w:rsidRPr="002D735D">
        <w:rPr>
          <w:rFonts w:ascii="Verdana" w:eastAsia="Lucida Sans Unicode" w:hAnsi="Verdana"/>
          <w:b/>
          <w:bCs/>
          <w:kern w:val="1"/>
          <w:sz w:val="20"/>
          <w:szCs w:val="20"/>
        </w:rPr>
        <w:t>aromatici</w:t>
      </w:r>
      <w:r w:rsidRPr="002D735D">
        <w:rPr>
          <w:rFonts w:ascii="Verdana" w:eastAsia="Lucida Sans Unicode" w:hAnsi="Verdana"/>
          <w:bCs/>
          <w:kern w:val="1"/>
          <w:sz w:val="20"/>
          <w:szCs w:val="20"/>
        </w:rPr>
        <w:t xml:space="preserve"> i composti organici ciclici che presentano almeno un anello di tipo benzenico, con più doppi legami che costituiscono una nuvola di elettroni </w:t>
      </w:r>
      <w:r w:rsidRPr="002D735D">
        <w:rPr>
          <w:rFonts w:ascii="Symbol" w:eastAsia="Lucida Sans Unicode" w:hAnsi="Symbol"/>
          <w:bCs/>
          <w:kern w:val="1"/>
          <w:sz w:val="24"/>
          <w:szCs w:val="24"/>
        </w:rPr>
        <w:t></w:t>
      </w:r>
      <w:r w:rsidRPr="002D735D">
        <w:rPr>
          <w:rFonts w:ascii="Verdana" w:eastAsia="Lucida Sans Unicode" w:hAnsi="Verdana"/>
          <w:bCs/>
          <w:kern w:val="1"/>
          <w:sz w:val="20"/>
          <w:szCs w:val="20"/>
        </w:rPr>
        <w:t xml:space="preserve"> delocalizzata sull’intero anello. Si definiscono </w:t>
      </w:r>
      <w:r w:rsidRPr="002D735D">
        <w:rPr>
          <w:rFonts w:ascii="Verdana" w:eastAsia="Lucida Sans Unicode" w:hAnsi="Verdana"/>
          <w:b/>
          <w:bCs/>
          <w:kern w:val="1"/>
          <w:sz w:val="20"/>
          <w:szCs w:val="20"/>
        </w:rPr>
        <w:t>alifatici</w:t>
      </w:r>
      <w:r w:rsidRPr="002D735D">
        <w:rPr>
          <w:rFonts w:ascii="Verdana" w:eastAsia="Lucida Sans Unicode" w:hAnsi="Verdana"/>
          <w:bCs/>
          <w:kern w:val="1"/>
          <w:sz w:val="20"/>
          <w:szCs w:val="20"/>
        </w:rPr>
        <w:t xml:space="preserve"> i composti organici ciclici ed aciclici non aromatici (il termine ‘alifatico’ si riferisce propriamente solo agli idrocarburi non aromatici). </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 xml:space="preserve">In modo più analitico i composti organici possono essere classificati in </w:t>
      </w:r>
      <w:r w:rsidRPr="002D735D">
        <w:rPr>
          <w:rFonts w:ascii="Verdana" w:eastAsia="Lucida Sans Unicode" w:hAnsi="Verdana"/>
          <w:b/>
          <w:bCs/>
          <w:kern w:val="1"/>
          <w:sz w:val="20"/>
          <w:szCs w:val="20"/>
        </w:rPr>
        <w:t>famiglie</w:t>
      </w:r>
      <w:r w:rsidRPr="002D735D">
        <w:rPr>
          <w:rFonts w:ascii="Verdana" w:eastAsia="Lucida Sans Unicode" w:hAnsi="Verdana"/>
          <w:bCs/>
          <w:kern w:val="1"/>
          <w:sz w:val="20"/>
          <w:szCs w:val="20"/>
        </w:rPr>
        <w:t xml:space="preserve"> o </w:t>
      </w:r>
      <w:r w:rsidRPr="002D735D">
        <w:rPr>
          <w:rFonts w:ascii="Verdana" w:eastAsia="Lucida Sans Unicode" w:hAnsi="Verdana"/>
          <w:b/>
          <w:bCs/>
          <w:kern w:val="1"/>
          <w:sz w:val="20"/>
          <w:szCs w:val="20"/>
        </w:rPr>
        <w:t>classi</w:t>
      </w:r>
      <w:r w:rsidRPr="002D735D">
        <w:rPr>
          <w:rFonts w:ascii="Verdana" w:eastAsia="Lucida Sans Unicode" w:hAnsi="Verdana"/>
          <w:bCs/>
          <w:kern w:val="1"/>
          <w:sz w:val="20"/>
          <w:szCs w:val="20"/>
        </w:rPr>
        <w:t xml:space="preserve"> sulla base del gruppo funzionale che li caratterizza.</w:t>
      </w: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0"/>
        </w:rPr>
      </w:pPr>
      <w:r w:rsidRPr="002D735D">
        <w:rPr>
          <w:rFonts w:ascii="Verdana" w:eastAsia="Lucida Sans Unicode" w:hAnsi="Verdana"/>
          <w:kern w:val="1"/>
          <w:sz w:val="20"/>
          <w:szCs w:val="24"/>
        </w:rPr>
        <w:t xml:space="preserve">In chimica organica un </w:t>
      </w:r>
      <w:r w:rsidRPr="002D735D">
        <w:rPr>
          <w:rFonts w:ascii="Verdana" w:eastAsia="Lucida Sans Unicode" w:hAnsi="Verdana"/>
          <w:b/>
          <w:kern w:val="1"/>
          <w:sz w:val="20"/>
          <w:szCs w:val="24"/>
        </w:rPr>
        <w:t>gruppo funzionale</w:t>
      </w:r>
      <w:r w:rsidRPr="002D735D">
        <w:rPr>
          <w:rFonts w:ascii="Verdana" w:eastAsia="Lucida Sans Unicode" w:hAnsi="Verdana"/>
          <w:kern w:val="1"/>
          <w:sz w:val="20"/>
          <w:szCs w:val="24"/>
        </w:rPr>
        <w:t xml:space="preserve"> è un atomo o un raggruppamento di atomi che, per la loro natura ed il tipo di legame che li unisce, conferisce a una molecola le sue caratteristiche chimiche e fisiche, in modo relativamente indipendente dalla struttura molecolare complessiva. In altre parole, un gruppo funzionale è la porzione più reattiva di una molecola organica, che influisce in modo determinante sul meccanismo delle reazioni a cui essa è suscettibile. Per queste ragioni, i composti organici vengono suddivisi nelle varie classi in base alla presenza di uno stesso gruppo funzionale. Così, per es., gli alcoli sono identificati per </w:t>
      </w:r>
      <w:r w:rsidRPr="002D735D">
        <w:rPr>
          <w:rFonts w:ascii="Verdana" w:eastAsia="Lucida Sans Unicode" w:hAnsi="Verdana"/>
          <w:color w:val="000000"/>
          <w:kern w:val="1"/>
          <w:sz w:val="20"/>
          <w:szCs w:val="20"/>
        </w:rPr>
        <w:t>la presenza di uno o più gruppi ossidrile -OH, le ammine per il gruppo amminico -NH</w:t>
      </w:r>
      <w:r w:rsidRPr="002D735D">
        <w:rPr>
          <w:rFonts w:ascii="Verdana" w:eastAsia="Lucida Sans Unicode" w:hAnsi="Verdana"/>
          <w:color w:val="000000"/>
          <w:kern w:val="1"/>
          <w:sz w:val="20"/>
          <w:szCs w:val="20"/>
          <w:vertAlign w:val="subscript"/>
        </w:rPr>
        <w:t>2</w:t>
      </w:r>
      <w:r w:rsidRPr="002D735D">
        <w:rPr>
          <w:rFonts w:ascii="Verdana" w:eastAsia="Lucida Sans Unicode" w:hAnsi="Verdana"/>
          <w:color w:val="000000"/>
          <w:kern w:val="1"/>
          <w:sz w:val="20"/>
          <w:szCs w:val="20"/>
        </w:rPr>
        <w:t xml:space="preserve"> etc. </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I nomi dei composti di ciascuna famiglia sono caratterizzati da un </w:t>
      </w:r>
      <w:r w:rsidRPr="002D735D">
        <w:rPr>
          <w:rFonts w:ascii="Verdana" w:eastAsia="Lucida Sans Unicode" w:hAnsi="Verdana"/>
          <w:b/>
          <w:kern w:val="1"/>
          <w:sz w:val="20"/>
          <w:szCs w:val="20"/>
        </w:rPr>
        <w:t>suffisso</w:t>
      </w:r>
      <w:r w:rsidRPr="002D735D">
        <w:rPr>
          <w:rFonts w:ascii="Verdana" w:eastAsia="Lucida Sans Unicode" w:hAnsi="Verdana"/>
          <w:kern w:val="1"/>
          <w:sz w:val="20"/>
          <w:szCs w:val="20"/>
        </w:rPr>
        <w:t xml:space="preserve"> (o </w:t>
      </w:r>
      <w:r w:rsidRPr="002D735D">
        <w:rPr>
          <w:rFonts w:ascii="Verdana" w:eastAsia="Lucida Sans Unicode" w:hAnsi="Verdana"/>
          <w:b/>
          <w:kern w:val="1"/>
          <w:sz w:val="20"/>
          <w:szCs w:val="20"/>
        </w:rPr>
        <w:t>desinenza</w:t>
      </w:r>
      <w:r w:rsidRPr="002D735D">
        <w:rPr>
          <w:rFonts w:ascii="Verdana" w:eastAsia="Lucida Sans Unicode" w:hAnsi="Verdana"/>
          <w:kern w:val="1"/>
          <w:sz w:val="20"/>
          <w:szCs w:val="20"/>
        </w:rPr>
        <w:t>) associato in modo univoco al gruppo funzionale che caratterizza la famiglia.</w:t>
      </w:r>
      <w:r w:rsidRPr="002D735D">
        <w:rPr>
          <w:rFonts w:ascii="Verdana" w:eastAsia="Lucida Sans Unicode" w:hAnsi="Verdana"/>
          <w:color w:val="000000"/>
          <w:kern w:val="1"/>
          <w:sz w:val="20"/>
          <w:szCs w:val="20"/>
        </w:rPr>
        <w:t xml:space="preserve"> In generale la nomenclatura IUPAC per i composti organici viene derivata dal nome dell’idrocarburo</w:t>
      </w:r>
      <w:r w:rsidRPr="002D735D">
        <w:rPr>
          <w:rFonts w:ascii="Verdana" w:eastAsia="Lucida Sans Unicode" w:hAnsi="Verdana"/>
          <w:kern w:val="1"/>
          <w:sz w:val="20"/>
          <w:szCs w:val="20"/>
        </w:rPr>
        <w:t xml:space="preserve"> corrispondente.</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F25134" w:rsidP="002D735D">
      <w:pPr>
        <w:widowControl w:val="0"/>
        <w:numPr>
          <w:ilvl w:val="2"/>
          <w:numId w:val="1"/>
        </w:numPr>
        <w:suppressAutoHyphens/>
        <w:spacing w:before="280" w:after="280" w:line="240" w:lineRule="auto"/>
        <w:jc w:val="both"/>
        <w:outlineLvl w:val="2"/>
        <w:rPr>
          <w:rFonts w:ascii="Verdana" w:eastAsia="Lucida Sans Unicode" w:hAnsi="Verdana"/>
          <w:kern w:val="1"/>
          <w:sz w:val="20"/>
          <w:szCs w:val="20"/>
        </w:rPr>
      </w:pPr>
      <w:r>
        <w:rPr>
          <w:noProof/>
          <w:lang w:eastAsia="it-IT"/>
        </w:rPr>
        <mc:AlternateContent>
          <mc:Choice Requires="wpg">
            <w:drawing>
              <wp:anchor distT="0" distB="0" distL="0" distR="0" simplePos="0" relativeHeight="251654144" behindDoc="0" locked="0" layoutInCell="1" allowOverlap="1">
                <wp:simplePos x="0" y="0"/>
                <wp:positionH relativeFrom="column">
                  <wp:posOffset>220980</wp:posOffset>
                </wp:positionH>
                <wp:positionV relativeFrom="paragraph">
                  <wp:posOffset>80645</wp:posOffset>
                </wp:positionV>
                <wp:extent cx="5588635" cy="2128520"/>
                <wp:effectExtent l="0" t="0" r="0" b="5080"/>
                <wp:wrapNone/>
                <wp:docPr id="306" name="Gruppo 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8635" cy="2128520"/>
                          <a:chOff x="348" y="127"/>
                          <a:chExt cx="8800" cy="3351"/>
                        </a:xfrm>
                      </wpg:grpSpPr>
                      <wpg:grpSp>
                        <wpg:cNvPr id="307" name="Group 6"/>
                        <wpg:cNvGrpSpPr>
                          <a:grpSpLocks/>
                        </wpg:cNvGrpSpPr>
                        <wpg:grpSpPr bwMode="auto">
                          <a:xfrm>
                            <a:off x="348" y="2020"/>
                            <a:ext cx="1766" cy="438"/>
                            <a:chOff x="348" y="2020"/>
                            <a:chExt cx="1766" cy="438"/>
                          </a:xfrm>
                        </wpg:grpSpPr>
                        <wps:wsp>
                          <wps:cNvPr id="308" name="AutoShape 7"/>
                          <wps:cNvSpPr>
                            <a:spLocks noChangeArrowheads="1"/>
                          </wps:cNvSpPr>
                          <wps:spPr bwMode="auto">
                            <a:xfrm>
                              <a:off x="348" y="2020"/>
                              <a:ext cx="1766" cy="438"/>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09" name="Text Box 8"/>
                          <wps:cNvSpPr txBox="1">
                            <a:spLocks noChangeArrowheads="1"/>
                          </wps:cNvSpPr>
                          <wps:spPr bwMode="auto">
                            <a:xfrm>
                              <a:off x="368" y="2040"/>
                              <a:ext cx="1724" cy="3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b/>
                                    <w:sz w:val="20"/>
                                    <w:szCs w:val="20"/>
                                    <w:lang w:eastAsia="ar-SA"/>
                                  </w:rPr>
                                </w:pPr>
                                <w:r>
                                  <w:rPr>
                                    <w:rFonts w:ascii="Verdana" w:eastAsia="Times New Roman" w:hAnsi="Verdana"/>
                                    <w:b/>
                                    <w:sz w:val="20"/>
                                    <w:szCs w:val="20"/>
                                    <w:lang w:eastAsia="ar-SA"/>
                                  </w:rPr>
                                  <w:t>Idrocarburi</w:t>
                                </w:r>
                              </w:p>
                            </w:txbxContent>
                          </wps:txbx>
                          <wps:bodyPr rot="0" vert="horz" wrap="square" lIns="91440" tIns="45720" rIns="91440" bIns="45720" anchor="ctr" anchorCtr="0">
                            <a:noAutofit/>
                          </wps:bodyPr>
                        </wps:wsp>
                      </wpg:grpSp>
                      <wpg:grpSp>
                        <wpg:cNvPr id="310" name="Group 9"/>
                        <wpg:cNvGrpSpPr>
                          <a:grpSpLocks/>
                        </wpg:cNvGrpSpPr>
                        <wpg:grpSpPr bwMode="auto">
                          <a:xfrm>
                            <a:off x="2631" y="2745"/>
                            <a:ext cx="1343" cy="636"/>
                            <a:chOff x="2631" y="2745"/>
                            <a:chExt cx="1343" cy="636"/>
                          </a:xfrm>
                        </wpg:grpSpPr>
                        <wps:wsp>
                          <wps:cNvPr id="311" name="AutoShape 10"/>
                          <wps:cNvSpPr>
                            <a:spLocks noChangeArrowheads="1"/>
                          </wps:cNvSpPr>
                          <wps:spPr bwMode="auto">
                            <a:xfrm>
                              <a:off x="2631" y="2745"/>
                              <a:ext cx="1343" cy="636"/>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12" name="Text Box 11"/>
                          <wps:cNvSpPr txBox="1">
                            <a:spLocks noChangeArrowheads="1"/>
                          </wps:cNvSpPr>
                          <wps:spPr bwMode="auto">
                            <a:xfrm>
                              <a:off x="2662" y="2775"/>
                              <a:ext cx="1281" cy="57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b/>
                                    <w:sz w:val="18"/>
                                    <w:szCs w:val="18"/>
                                    <w:lang w:eastAsia="ar-SA"/>
                                  </w:rPr>
                                </w:pPr>
                                <w:r>
                                  <w:rPr>
                                    <w:rFonts w:ascii="Verdana" w:eastAsia="Times New Roman" w:hAnsi="Verdana"/>
                                    <w:b/>
                                    <w:sz w:val="18"/>
                                    <w:szCs w:val="18"/>
                                    <w:lang w:eastAsia="ar-SA"/>
                                  </w:rPr>
                                  <w:t>Aromatici (Areni)</w:t>
                                </w:r>
                              </w:p>
                            </w:txbxContent>
                          </wps:txbx>
                          <wps:bodyPr rot="0" vert="horz" wrap="square" lIns="91440" tIns="45720" rIns="91440" bIns="45720" anchor="ctr" anchorCtr="0">
                            <a:noAutofit/>
                          </wps:bodyPr>
                        </wps:wsp>
                      </wpg:grpSp>
                      <wpg:grpSp>
                        <wpg:cNvPr id="313" name="Group 12"/>
                        <wpg:cNvGrpSpPr>
                          <a:grpSpLocks/>
                        </wpg:cNvGrpSpPr>
                        <wpg:grpSpPr bwMode="auto">
                          <a:xfrm>
                            <a:off x="6653" y="357"/>
                            <a:ext cx="839" cy="253"/>
                            <a:chOff x="6653" y="357"/>
                            <a:chExt cx="839" cy="253"/>
                          </a:xfrm>
                        </wpg:grpSpPr>
                        <wps:wsp>
                          <wps:cNvPr id="314" name="AutoShape 13"/>
                          <wps:cNvSpPr>
                            <a:spLocks noChangeArrowheads="1"/>
                          </wps:cNvSpPr>
                          <wps:spPr bwMode="auto">
                            <a:xfrm>
                              <a:off x="6653" y="357"/>
                              <a:ext cx="839" cy="253"/>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15" name="Text Box 14"/>
                          <wps:cNvSpPr txBox="1">
                            <a:spLocks noChangeArrowheads="1"/>
                          </wps:cNvSpPr>
                          <wps:spPr bwMode="auto">
                            <a:xfrm>
                              <a:off x="6665" y="369"/>
                              <a:ext cx="815" cy="22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sz w:val="16"/>
                                    <w:szCs w:val="16"/>
                                    <w:lang w:eastAsia="ar-SA"/>
                                  </w:rPr>
                                </w:pPr>
                                <w:r>
                                  <w:rPr>
                                    <w:rFonts w:ascii="Verdana" w:eastAsia="Times New Roman" w:hAnsi="Verdana"/>
                                    <w:sz w:val="16"/>
                                    <w:szCs w:val="16"/>
                                    <w:lang w:eastAsia="ar-SA"/>
                                  </w:rPr>
                                  <w:t>Insaturi</w:t>
                                </w:r>
                              </w:p>
                            </w:txbxContent>
                          </wps:txbx>
                          <wps:bodyPr rot="0" vert="horz" wrap="square" lIns="0" tIns="0" rIns="0" bIns="0" anchor="ctr" anchorCtr="0">
                            <a:noAutofit/>
                          </wps:bodyPr>
                        </wps:wsp>
                      </wpg:grpSp>
                      <wpg:grpSp>
                        <wpg:cNvPr id="316" name="Group 15"/>
                        <wpg:cNvGrpSpPr>
                          <a:grpSpLocks/>
                        </wpg:cNvGrpSpPr>
                        <wpg:grpSpPr bwMode="auto">
                          <a:xfrm>
                            <a:off x="4470" y="2538"/>
                            <a:ext cx="1761" cy="280"/>
                            <a:chOff x="4470" y="2538"/>
                            <a:chExt cx="1761" cy="280"/>
                          </a:xfrm>
                        </wpg:grpSpPr>
                        <wps:wsp>
                          <wps:cNvPr id="317" name="AutoShape 16"/>
                          <wps:cNvSpPr>
                            <a:spLocks noChangeArrowheads="1"/>
                          </wps:cNvSpPr>
                          <wps:spPr bwMode="auto">
                            <a:xfrm>
                              <a:off x="4470" y="2538"/>
                              <a:ext cx="1761" cy="280"/>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18" name="Text Box 17"/>
                          <wps:cNvSpPr txBox="1">
                            <a:spLocks noChangeArrowheads="1"/>
                          </wps:cNvSpPr>
                          <wps:spPr bwMode="auto">
                            <a:xfrm>
                              <a:off x="4483" y="2550"/>
                              <a:ext cx="1735"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b/>
                                    <w:sz w:val="16"/>
                                    <w:szCs w:val="16"/>
                                    <w:lang w:eastAsia="ar-SA"/>
                                  </w:rPr>
                                </w:pPr>
                                <w:r>
                                  <w:rPr>
                                    <w:rFonts w:ascii="Verdana" w:eastAsia="Times New Roman" w:hAnsi="Verdana"/>
                                    <w:b/>
                                    <w:sz w:val="16"/>
                                    <w:szCs w:val="16"/>
                                    <w:lang w:eastAsia="ar-SA"/>
                                  </w:rPr>
                                  <w:t>monociclici</w:t>
                                </w:r>
                              </w:p>
                            </w:txbxContent>
                          </wps:txbx>
                          <wps:bodyPr rot="0" vert="horz" wrap="square" lIns="0" tIns="0" rIns="0" bIns="0" anchor="ctr" anchorCtr="0">
                            <a:noAutofit/>
                          </wps:bodyPr>
                        </wps:wsp>
                      </wpg:grpSp>
                      <wpg:grpSp>
                        <wpg:cNvPr id="319" name="Group 18"/>
                        <wpg:cNvGrpSpPr>
                          <a:grpSpLocks/>
                        </wpg:cNvGrpSpPr>
                        <wpg:grpSpPr bwMode="auto">
                          <a:xfrm>
                            <a:off x="4425" y="723"/>
                            <a:ext cx="1731" cy="265"/>
                            <a:chOff x="4425" y="723"/>
                            <a:chExt cx="1731" cy="265"/>
                          </a:xfrm>
                        </wpg:grpSpPr>
                        <wps:wsp>
                          <wps:cNvPr id="320" name="AutoShape 19"/>
                          <wps:cNvSpPr>
                            <a:spLocks noChangeArrowheads="1"/>
                          </wps:cNvSpPr>
                          <wps:spPr bwMode="auto">
                            <a:xfrm>
                              <a:off x="4425" y="723"/>
                              <a:ext cx="1731" cy="265"/>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21" name="Text Box 20"/>
                          <wps:cNvSpPr txBox="1">
                            <a:spLocks noChangeArrowheads="1"/>
                          </wps:cNvSpPr>
                          <wps:spPr bwMode="auto">
                            <a:xfrm>
                              <a:off x="4438" y="736"/>
                              <a:ext cx="1705" cy="2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b/>
                                    <w:sz w:val="16"/>
                                    <w:szCs w:val="16"/>
                                    <w:lang w:eastAsia="ar-SA"/>
                                  </w:rPr>
                                </w:pPr>
                                <w:r>
                                  <w:rPr>
                                    <w:rFonts w:ascii="Verdana" w:eastAsia="Times New Roman" w:hAnsi="Verdana"/>
                                    <w:b/>
                                    <w:sz w:val="16"/>
                                    <w:szCs w:val="16"/>
                                    <w:lang w:eastAsia="ar-SA"/>
                                  </w:rPr>
                                  <w:t>Aciclici</w:t>
                                </w:r>
                              </w:p>
                            </w:txbxContent>
                          </wps:txbx>
                          <wps:bodyPr rot="0" vert="horz" wrap="square" lIns="0" tIns="0" rIns="0" bIns="0" anchor="ctr" anchorCtr="0">
                            <a:noAutofit/>
                          </wps:bodyPr>
                        </wps:wsp>
                      </wpg:grpSp>
                      <wpg:grpSp>
                        <wpg:cNvPr id="322" name="Group 21"/>
                        <wpg:cNvGrpSpPr>
                          <a:grpSpLocks/>
                        </wpg:cNvGrpSpPr>
                        <wpg:grpSpPr bwMode="auto">
                          <a:xfrm>
                            <a:off x="4440" y="1758"/>
                            <a:ext cx="1761" cy="265"/>
                            <a:chOff x="4440" y="1758"/>
                            <a:chExt cx="1761" cy="265"/>
                          </a:xfrm>
                        </wpg:grpSpPr>
                        <wps:wsp>
                          <wps:cNvPr id="323" name="AutoShape 22"/>
                          <wps:cNvSpPr>
                            <a:spLocks noChangeArrowheads="1"/>
                          </wps:cNvSpPr>
                          <wps:spPr bwMode="auto">
                            <a:xfrm>
                              <a:off x="4440" y="1758"/>
                              <a:ext cx="1761" cy="265"/>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24" name="Text Box 23"/>
                          <wps:cNvSpPr txBox="1">
                            <a:spLocks noChangeArrowheads="1"/>
                          </wps:cNvSpPr>
                          <wps:spPr bwMode="auto">
                            <a:xfrm>
                              <a:off x="4453" y="1771"/>
                              <a:ext cx="1735" cy="2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b/>
                                    <w:sz w:val="16"/>
                                    <w:szCs w:val="16"/>
                                    <w:lang w:eastAsia="ar-SA"/>
                                  </w:rPr>
                                </w:pPr>
                                <w:r>
                                  <w:rPr>
                                    <w:rFonts w:ascii="Verdana" w:eastAsia="Times New Roman" w:hAnsi="Verdana"/>
                                    <w:b/>
                                    <w:sz w:val="16"/>
                                    <w:szCs w:val="16"/>
                                    <w:lang w:eastAsia="ar-SA"/>
                                  </w:rPr>
                                  <w:t>Ciclici (aliciclici)</w:t>
                                </w:r>
                              </w:p>
                            </w:txbxContent>
                          </wps:txbx>
                          <wps:bodyPr rot="0" vert="horz" wrap="square" lIns="0" tIns="0" rIns="0" bIns="0" anchor="ctr" anchorCtr="0">
                            <a:noAutofit/>
                          </wps:bodyPr>
                        </wps:wsp>
                      </wpg:grpSp>
                      <wpg:grpSp>
                        <wpg:cNvPr id="325" name="Group 24"/>
                        <wpg:cNvGrpSpPr>
                          <a:grpSpLocks/>
                        </wpg:cNvGrpSpPr>
                        <wpg:grpSpPr bwMode="auto">
                          <a:xfrm>
                            <a:off x="4485" y="3213"/>
                            <a:ext cx="1798" cy="265"/>
                            <a:chOff x="4485" y="3213"/>
                            <a:chExt cx="1798" cy="265"/>
                          </a:xfrm>
                        </wpg:grpSpPr>
                        <wps:wsp>
                          <wps:cNvPr id="326" name="AutoShape 25"/>
                          <wps:cNvSpPr>
                            <a:spLocks noChangeArrowheads="1"/>
                          </wps:cNvSpPr>
                          <wps:spPr bwMode="auto">
                            <a:xfrm>
                              <a:off x="4485" y="3213"/>
                              <a:ext cx="1798" cy="265"/>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27" name="Text Box 26"/>
                          <wps:cNvSpPr txBox="1">
                            <a:spLocks noChangeArrowheads="1"/>
                          </wps:cNvSpPr>
                          <wps:spPr bwMode="auto">
                            <a:xfrm>
                              <a:off x="4497" y="3226"/>
                              <a:ext cx="1772" cy="2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b/>
                                    <w:sz w:val="16"/>
                                    <w:szCs w:val="16"/>
                                    <w:lang w:eastAsia="ar-SA"/>
                                  </w:rPr>
                                </w:pPr>
                                <w:r>
                                  <w:rPr>
                                    <w:rFonts w:ascii="Verdana" w:eastAsia="Times New Roman" w:hAnsi="Verdana"/>
                                    <w:b/>
                                    <w:sz w:val="16"/>
                                    <w:szCs w:val="16"/>
                                    <w:lang w:eastAsia="ar-SA"/>
                                  </w:rPr>
                                  <w:t>policiclici</w:t>
                                </w:r>
                              </w:p>
                            </w:txbxContent>
                          </wps:txbx>
                          <wps:bodyPr rot="0" vert="horz" wrap="square" lIns="0" tIns="0" rIns="0" bIns="0" anchor="ctr" anchorCtr="0">
                            <a:noAutofit/>
                          </wps:bodyPr>
                        </wps:wsp>
                      </wpg:grpSp>
                      <wpg:grpSp>
                        <wpg:cNvPr id="328" name="Group 27"/>
                        <wpg:cNvGrpSpPr>
                          <a:grpSpLocks/>
                        </wpg:cNvGrpSpPr>
                        <wpg:grpSpPr bwMode="auto">
                          <a:xfrm>
                            <a:off x="8010" y="1463"/>
                            <a:ext cx="1124" cy="264"/>
                            <a:chOff x="8010" y="1463"/>
                            <a:chExt cx="1124" cy="264"/>
                          </a:xfrm>
                        </wpg:grpSpPr>
                        <wps:wsp>
                          <wps:cNvPr id="329" name="AutoShape 28"/>
                          <wps:cNvSpPr>
                            <a:spLocks noChangeArrowheads="1"/>
                          </wps:cNvSpPr>
                          <wps:spPr bwMode="auto">
                            <a:xfrm>
                              <a:off x="8010" y="1463"/>
                              <a:ext cx="1124" cy="264"/>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30" name="Text Box 29"/>
                          <wps:cNvSpPr txBox="1">
                            <a:spLocks noChangeArrowheads="1"/>
                          </wps:cNvSpPr>
                          <wps:spPr bwMode="auto">
                            <a:xfrm>
                              <a:off x="8021" y="1474"/>
                              <a:ext cx="1100" cy="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i/>
                                    <w:sz w:val="16"/>
                                    <w:szCs w:val="16"/>
                                    <w:lang w:eastAsia="ar-SA"/>
                                  </w:rPr>
                                </w:pPr>
                                <w:r>
                                  <w:rPr>
                                    <w:rFonts w:ascii="Verdana" w:eastAsia="Times New Roman" w:hAnsi="Verdana"/>
                                    <w:i/>
                                    <w:sz w:val="16"/>
                                    <w:szCs w:val="16"/>
                                    <w:lang w:eastAsia="ar-SA"/>
                                  </w:rPr>
                                  <w:t>Cicloalcheni</w:t>
                                </w:r>
                              </w:p>
                            </w:txbxContent>
                          </wps:txbx>
                          <wps:bodyPr rot="0" vert="horz" wrap="square" lIns="0" tIns="0" rIns="0" bIns="0" anchor="ctr" anchorCtr="0">
                            <a:noAutofit/>
                          </wps:bodyPr>
                        </wps:wsp>
                      </wpg:grpSp>
                      <wpg:grpSp>
                        <wpg:cNvPr id="331" name="Group 30"/>
                        <wpg:cNvGrpSpPr>
                          <a:grpSpLocks/>
                        </wpg:cNvGrpSpPr>
                        <wpg:grpSpPr bwMode="auto">
                          <a:xfrm>
                            <a:off x="8123" y="127"/>
                            <a:ext cx="847" cy="220"/>
                            <a:chOff x="8123" y="127"/>
                            <a:chExt cx="847" cy="220"/>
                          </a:xfrm>
                        </wpg:grpSpPr>
                        <wps:wsp>
                          <wps:cNvPr id="332" name="AutoShape 31"/>
                          <wps:cNvSpPr>
                            <a:spLocks noChangeArrowheads="1"/>
                          </wps:cNvSpPr>
                          <wps:spPr bwMode="auto">
                            <a:xfrm>
                              <a:off x="8123" y="127"/>
                              <a:ext cx="847" cy="220"/>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33" name="Text Box 32"/>
                          <wps:cNvSpPr txBox="1">
                            <a:spLocks noChangeArrowheads="1"/>
                          </wps:cNvSpPr>
                          <wps:spPr bwMode="auto">
                            <a:xfrm>
                              <a:off x="8133" y="136"/>
                              <a:ext cx="827" cy="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i/>
                                    <w:sz w:val="16"/>
                                    <w:szCs w:val="16"/>
                                    <w:lang w:eastAsia="ar-SA"/>
                                  </w:rPr>
                                </w:pPr>
                                <w:r>
                                  <w:rPr>
                                    <w:rFonts w:ascii="Verdana" w:eastAsia="Times New Roman" w:hAnsi="Verdana"/>
                                    <w:i/>
                                    <w:sz w:val="16"/>
                                    <w:szCs w:val="16"/>
                                    <w:lang w:eastAsia="ar-SA"/>
                                  </w:rPr>
                                  <w:t>Alcheni</w:t>
                                </w:r>
                              </w:p>
                            </w:txbxContent>
                          </wps:txbx>
                          <wps:bodyPr rot="0" vert="horz" wrap="square" lIns="0" tIns="0" rIns="0" bIns="0" anchor="ctr" anchorCtr="0">
                            <a:noAutofit/>
                          </wps:bodyPr>
                        </wps:wsp>
                      </wpg:grpSp>
                      <wpg:grpSp>
                        <wpg:cNvPr id="334" name="Group 33"/>
                        <wpg:cNvGrpSpPr>
                          <a:grpSpLocks/>
                        </wpg:cNvGrpSpPr>
                        <wpg:grpSpPr bwMode="auto">
                          <a:xfrm>
                            <a:off x="2661" y="1185"/>
                            <a:ext cx="1253" cy="441"/>
                            <a:chOff x="2661" y="1185"/>
                            <a:chExt cx="1253" cy="441"/>
                          </a:xfrm>
                        </wpg:grpSpPr>
                        <wps:wsp>
                          <wps:cNvPr id="335" name="AutoShape 34"/>
                          <wps:cNvSpPr>
                            <a:spLocks noChangeArrowheads="1"/>
                          </wps:cNvSpPr>
                          <wps:spPr bwMode="auto">
                            <a:xfrm>
                              <a:off x="2661" y="1185"/>
                              <a:ext cx="1253" cy="441"/>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36" name="Text Box 35"/>
                          <wps:cNvSpPr txBox="1">
                            <a:spLocks noChangeArrowheads="1"/>
                          </wps:cNvSpPr>
                          <wps:spPr bwMode="auto">
                            <a:xfrm>
                              <a:off x="2682" y="1206"/>
                              <a:ext cx="1211" cy="3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b/>
                                    <w:sz w:val="18"/>
                                    <w:szCs w:val="18"/>
                                    <w:lang w:eastAsia="ar-SA"/>
                                  </w:rPr>
                                </w:pPr>
                                <w:r>
                                  <w:rPr>
                                    <w:rFonts w:ascii="Verdana" w:eastAsia="Times New Roman" w:hAnsi="Verdana"/>
                                    <w:b/>
                                    <w:sz w:val="18"/>
                                    <w:szCs w:val="18"/>
                                    <w:lang w:eastAsia="ar-SA"/>
                                  </w:rPr>
                                  <w:t>Alifatici</w:t>
                                </w:r>
                              </w:p>
                            </w:txbxContent>
                          </wps:txbx>
                          <wps:bodyPr rot="0" vert="horz" wrap="square" lIns="91440" tIns="45720" rIns="91440" bIns="45720" anchor="ctr" anchorCtr="0">
                            <a:noAutofit/>
                          </wps:bodyPr>
                        </wps:wsp>
                      </wpg:grpSp>
                      <wpg:grpSp>
                        <wpg:cNvPr id="337" name="Group 36"/>
                        <wpg:cNvGrpSpPr>
                          <a:grpSpLocks/>
                        </wpg:cNvGrpSpPr>
                        <wpg:grpSpPr bwMode="auto">
                          <a:xfrm>
                            <a:off x="6653" y="1002"/>
                            <a:ext cx="839" cy="253"/>
                            <a:chOff x="6653" y="1002"/>
                            <a:chExt cx="839" cy="253"/>
                          </a:xfrm>
                        </wpg:grpSpPr>
                        <wps:wsp>
                          <wps:cNvPr id="338" name="AutoShape 37"/>
                          <wps:cNvSpPr>
                            <a:spLocks noChangeArrowheads="1"/>
                          </wps:cNvSpPr>
                          <wps:spPr bwMode="auto">
                            <a:xfrm>
                              <a:off x="6653" y="1002"/>
                              <a:ext cx="839" cy="253"/>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39" name="Text Box 38"/>
                          <wps:cNvSpPr txBox="1">
                            <a:spLocks noChangeArrowheads="1"/>
                          </wps:cNvSpPr>
                          <wps:spPr bwMode="auto">
                            <a:xfrm>
                              <a:off x="6665" y="1014"/>
                              <a:ext cx="815" cy="22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sz w:val="16"/>
                                    <w:szCs w:val="16"/>
                                    <w:lang w:eastAsia="ar-SA"/>
                                  </w:rPr>
                                </w:pPr>
                                <w:r>
                                  <w:rPr>
                                    <w:rFonts w:ascii="Verdana" w:eastAsia="Times New Roman" w:hAnsi="Verdana"/>
                                    <w:sz w:val="16"/>
                                    <w:szCs w:val="16"/>
                                    <w:lang w:eastAsia="ar-SA"/>
                                  </w:rPr>
                                  <w:t>Saturi</w:t>
                                </w:r>
                              </w:p>
                            </w:txbxContent>
                          </wps:txbx>
                          <wps:bodyPr rot="0" vert="horz" wrap="square" lIns="0" tIns="0" rIns="0" bIns="0" anchor="ctr" anchorCtr="0">
                            <a:noAutofit/>
                          </wps:bodyPr>
                        </wps:wsp>
                      </wpg:grpSp>
                      <wpg:grpSp>
                        <wpg:cNvPr id="340" name="Group 39"/>
                        <wpg:cNvGrpSpPr>
                          <a:grpSpLocks/>
                        </wpg:cNvGrpSpPr>
                        <wpg:grpSpPr bwMode="auto">
                          <a:xfrm>
                            <a:off x="6638" y="1497"/>
                            <a:ext cx="839" cy="253"/>
                            <a:chOff x="6638" y="1497"/>
                            <a:chExt cx="839" cy="253"/>
                          </a:xfrm>
                        </wpg:grpSpPr>
                        <wps:wsp>
                          <wps:cNvPr id="341" name="AutoShape 40"/>
                          <wps:cNvSpPr>
                            <a:spLocks noChangeArrowheads="1"/>
                          </wps:cNvSpPr>
                          <wps:spPr bwMode="auto">
                            <a:xfrm>
                              <a:off x="6638" y="1497"/>
                              <a:ext cx="839" cy="253"/>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42" name="Text Box 41"/>
                          <wps:cNvSpPr txBox="1">
                            <a:spLocks noChangeArrowheads="1"/>
                          </wps:cNvSpPr>
                          <wps:spPr bwMode="auto">
                            <a:xfrm>
                              <a:off x="6650" y="1509"/>
                              <a:ext cx="815" cy="22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sz w:val="16"/>
                                    <w:szCs w:val="16"/>
                                    <w:lang w:eastAsia="ar-SA"/>
                                  </w:rPr>
                                </w:pPr>
                                <w:r>
                                  <w:rPr>
                                    <w:rFonts w:ascii="Verdana" w:eastAsia="Times New Roman" w:hAnsi="Verdana"/>
                                    <w:sz w:val="16"/>
                                    <w:szCs w:val="16"/>
                                    <w:lang w:eastAsia="ar-SA"/>
                                  </w:rPr>
                                  <w:t>Insaturi</w:t>
                                </w:r>
                              </w:p>
                            </w:txbxContent>
                          </wps:txbx>
                          <wps:bodyPr rot="0" vert="horz" wrap="square" lIns="0" tIns="0" rIns="0" bIns="0" anchor="ctr" anchorCtr="0">
                            <a:noAutofit/>
                          </wps:bodyPr>
                        </wps:wsp>
                      </wpg:grpSp>
                      <wpg:grpSp>
                        <wpg:cNvPr id="343" name="Group 42"/>
                        <wpg:cNvGrpSpPr>
                          <a:grpSpLocks/>
                        </wpg:cNvGrpSpPr>
                        <wpg:grpSpPr bwMode="auto">
                          <a:xfrm>
                            <a:off x="6668" y="1947"/>
                            <a:ext cx="839" cy="253"/>
                            <a:chOff x="6668" y="1947"/>
                            <a:chExt cx="839" cy="253"/>
                          </a:xfrm>
                        </wpg:grpSpPr>
                        <wps:wsp>
                          <wps:cNvPr id="344" name="AutoShape 43"/>
                          <wps:cNvSpPr>
                            <a:spLocks noChangeArrowheads="1"/>
                          </wps:cNvSpPr>
                          <wps:spPr bwMode="auto">
                            <a:xfrm>
                              <a:off x="6668" y="1947"/>
                              <a:ext cx="839" cy="253"/>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45" name="Text Box 44"/>
                          <wps:cNvSpPr txBox="1">
                            <a:spLocks noChangeArrowheads="1"/>
                          </wps:cNvSpPr>
                          <wps:spPr bwMode="auto">
                            <a:xfrm>
                              <a:off x="6680" y="1959"/>
                              <a:ext cx="815" cy="22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sz w:val="16"/>
                                    <w:szCs w:val="16"/>
                                    <w:lang w:eastAsia="ar-SA"/>
                                  </w:rPr>
                                </w:pPr>
                                <w:r>
                                  <w:rPr>
                                    <w:rFonts w:ascii="Verdana" w:eastAsia="Times New Roman" w:hAnsi="Verdana"/>
                                    <w:sz w:val="16"/>
                                    <w:szCs w:val="16"/>
                                    <w:lang w:eastAsia="ar-SA"/>
                                  </w:rPr>
                                  <w:t>Saturi</w:t>
                                </w:r>
                              </w:p>
                            </w:txbxContent>
                          </wps:txbx>
                          <wps:bodyPr rot="0" vert="horz" wrap="square" lIns="0" tIns="0" rIns="0" bIns="0" anchor="ctr" anchorCtr="0">
                            <a:noAutofit/>
                          </wps:bodyPr>
                        </wps:wsp>
                      </wpg:grpSp>
                      <wpg:grpSp>
                        <wpg:cNvPr id="346" name="Group 45"/>
                        <wpg:cNvGrpSpPr>
                          <a:grpSpLocks/>
                        </wpg:cNvGrpSpPr>
                        <wpg:grpSpPr bwMode="auto">
                          <a:xfrm>
                            <a:off x="2130" y="248"/>
                            <a:ext cx="5986" cy="3112"/>
                            <a:chOff x="2130" y="248"/>
                            <a:chExt cx="5986" cy="3112"/>
                          </a:xfrm>
                        </wpg:grpSpPr>
                        <wpg:grpSp>
                          <wpg:cNvPr id="347" name="Group 46"/>
                          <wpg:cNvGrpSpPr>
                            <a:grpSpLocks/>
                          </wpg:cNvGrpSpPr>
                          <wpg:grpSpPr bwMode="auto">
                            <a:xfrm>
                              <a:off x="2130" y="1430"/>
                              <a:ext cx="474" cy="1631"/>
                              <a:chOff x="2130" y="1430"/>
                              <a:chExt cx="474" cy="1631"/>
                            </a:xfrm>
                          </wpg:grpSpPr>
                          <wps:wsp>
                            <wps:cNvPr id="348" name="Line 47"/>
                            <wps:cNvCnPr>
                              <a:cxnSpLocks noChangeShapeType="1"/>
                            </wps:cNvCnPr>
                            <wps:spPr bwMode="auto">
                              <a:xfrm>
                                <a:off x="2130" y="2240"/>
                                <a:ext cx="23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9" name="Line 48"/>
                            <wps:cNvCnPr>
                              <a:cxnSpLocks noChangeShapeType="1"/>
                            </wps:cNvCnPr>
                            <wps:spPr bwMode="auto">
                              <a:xfrm flipV="1">
                                <a:off x="2361" y="1442"/>
                                <a:ext cx="0" cy="797"/>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0" name="Line 49"/>
                            <wps:cNvCnPr>
                              <a:cxnSpLocks noChangeShapeType="1"/>
                            </wps:cNvCnPr>
                            <wps:spPr bwMode="auto">
                              <a:xfrm flipV="1">
                                <a:off x="2370" y="2248"/>
                                <a:ext cx="0" cy="797"/>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1" name="Line 50"/>
                            <wps:cNvCnPr>
                              <a:cxnSpLocks noChangeShapeType="1"/>
                            </wps:cNvCnPr>
                            <wps:spPr bwMode="auto">
                              <a:xfrm>
                                <a:off x="2361" y="1430"/>
                                <a:ext cx="243"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2" name="Line 51"/>
                            <wps:cNvCnPr>
                              <a:cxnSpLocks noChangeShapeType="1"/>
                            </wps:cNvCnPr>
                            <wps:spPr bwMode="auto">
                              <a:xfrm>
                                <a:off x="2374" y="3062"/>
                                <a:ext cx="217"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53" name="Group 52"/>
                          <wpg:cNvGrpSpPr>
                            <a:grpSpLocks/>
                          </wpg:cNvGrpSpPr>
                          <wpg:grpSpPr bwMode="auto">
                            <a:xfrm>
                              <a:off x="3975" y="2700"/>
                              <a:ext cx="495" cy="660"/>
                              <a:chOff x="3975" y="2700"/>
                              <a:chExt cx="495" cy="660"/>
                            </a:xfrm>
                          </wpg:grpSpPr>
                          <wps:wsp>
                            <wps:cNvPr id="354" name="Line 53"/>
                            <wps:cNvCnPr>
                              <a:cxnSpLocks noChangeShapeType="1"/>
                            </wps:cNvCnPr>
                            <wps:spPr bwMode="auto">
                              <a:xfrm>
                                <a:off x="3975" y="3026"/>
                                <a:ext cx="23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5" name="Line 54"/>
                            <wps:cNvCnPr>
                              <a:cxnSpLocks noChangeShapeType="1"/>
                            </wps:cNvCnPr>
                            <wps:spPr bwMode="auto">
                              <a:xfrm flipV="1">
                                <a:off x="4232" y="2705"/>
                                <a:ext cx="0" cy="65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6" name="Line 55"/>
                            <wps:cNvCnPr>
                              <a:cxnSpLocks noChangeShapeType="1"/>
                            </wps:cNvCnPr>
                            <wps:spPr bwMode="auto">
                              <a:xfrm>
                                <a:off x="4240" y="2700"/>
                                <a:ext cx="23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7" name="Line 56"/>
                            <wps:cNvCnPr>
                              <a:cxnSpLocks noChangeShapeType="1"/>
                            </wps:cNvCnPr>
                            <wps:spPr bwMode="auto">
                              <a:xfrm>
                                <a:off x="4240" y="3356"/>
                                <a:ext cx="23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58" name="Group 57"/>
                          <wpg:cNvGrpSpPr>
                            <a:grpSpLocks/>
                          </wpg:cNvGrpSpPr>
                          <wpg:grpSpPr bwMode="auto">
                            <a:xfrm>
                              <a:off x="6149" y="501"/>
                              <a:ext cx="482" cy="635"/>
                              <a:chOff x="6149" y="501"/>
                              <a:chExt cx="482" cy="635"/>
                            </a:xfrm>
                          </wpg:grpSpPr>
                          <wps:wsp>
                            <wps:cNvPr id="359" name="Line 58"/>
                            <wps:cNvCnPr>
                              <a:cxnSpLocks noChangeShapeType="1"/>
                            </wps:cNvCnPr>
                            <wps:spPr bwMode="auto">
                              <a:xfrm>
                                <a:off x="6149" y="850"/>
                                <a:ext cx="23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0" name="Line 59"/>
                            <wps:cNvCnPr>
                              <a:cxnSpLocks noChangeShapeType="1"/>
                            </wps:cNvCnPr>
                            <wps:spPr bwMode="auto">
                              <a:xfrm flipV="1">
                                <a:off x="6393" y="526"/>
                                <a:ext cx="0" cy="584"/>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1" name="Line 60"/>
                            <wps:cNvCnPr>
                              <a:cxnSpLocks noChangeShapeType="1"/>
                            </wps:cNvCnPr>
                            <wps:spPr bwMode="auto">
                              <a:xfrm>
                                <a:off x="6401" y="1137"/>
                                <a:ext cx="23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2" name="Line 61"/>
                            <wps:cNvCnPr>
                              <a:cxnSpLocks noChangeShapeType="1"/>
                            </wps:cNvCnPr>
                            <wps:spPr bwMode="auto">
                              <a:xfrm>
                                <a:off x="6398" y="501"/>
                                <a:ext cx="23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63" name="Group 62"/>
                          <wpg:cNvGrpSpPr>
                            <a:grpSpLocks/>
                          </wpg:cNvGrpSpPr>
                          <wpg:grpSpPr bwMode="auto">
                            <a:xfrm>
                              <a:off x="3915" y="855"/>
                              <a:ext cx="495" cy="1048"/>
                              <a:chOff x="3915" y="855"/>
                              <a:chExt cx="495" cy="1048"/>
                            </a:xfrm>
                          </wpg:grpSpPr>
                          <wps:wsp>
                            <wps:cNvPr id="364" name="Line 63"/>
                            <wps:cNvCnPr>
                              <a:cxnSpLocks noChangeShapeType="1"/>
                            </wps:cNvCnPr>
                            <wps:spPr bwMode="auto">
                              <a:xfrm>
                                <a:off x="3915" y="1373"/>
                                <a:ext cx="23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5" name="Line 64"/>
                            <wps:cNvCnPr>
                              <a:cxnSpLocks noChangeShapeType="1"/>
                            </wps:cNvCnPr>
                            <wps:spPr bwMode="auto">
                              <a:xfrm flipV="1">
                                <a:off x="4172" y="862"/>
                                <a:ext cx="0" cy="1041"/>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6" name="Line 65"/>
                            <wps:cNvCnPr>
                              <a:cxnSpLocks noChangeShapeType="1"/>
                            </wps:cNvCnPr>
                            <wps:spPr bwMode="auto">
                              <a:xfrm>
                                <a:off x="4180" y="855"/>
                                <a:ext cx="23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7" name="Line 66"/>
                            <wps:cNvCnPr>
                              <a:cxnSpLocks noChangeShapeType="1"/>
                            </wps:cNvCnPr>
                            <wps:spPr bwMode="auto">
                              <a:xfrm>
                                <a:off x="4180" y="1897"/>
                                <a:ext cx="23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68" name="Group 67"/>
                          <wpg:cNvGrpSpPr>
                            <a:grpSpLocks/>
                          </wpg:cNvGrpSpPr>
                          <wpg:grpSpPr bwMode="auto">
                            <a:xfrm>
                              <a:off x="6239" y="1604"/>
                              <a:ext cx="421" cy="531"/>
                              <a:chOff x="6239" y="1604"/>
                              <a:chExt cx="421" cy="531"/>
                            </a:xfrm>
                          </wpg:grpSpPr>
                          <wps:wsp>
                            <wps:cNvPr id="369" name="Line 68"/>
                            <wps:cNvCnPr>
                              <a:cxnSpLocks noChangeShapeType="1"/>
                            </wps:cNvCnPr>
                            <wps:spPr bwMode="auto">
                              <a:xfrm>
                                <a:off x="6239" y="1896"/>
                                <a:ext cx="201"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0" name="Line 69"/>
                            <wps:cNvCnPr>
                              <a:cxnSpLocks noChangeShapeType="1"/>
                            </wps:cNvCnPr>
                            <wps:spPr bwMode="auto">
                              <a:xfrm flipV="1">
                                <a:off x="6452" y="1625"/>
                                <a:ext cx="0" cy="488"/>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1" name="Line 70"/>
                            <wps:cNvCnPr>
                              <a:cxnSpLocks noChangeShapeType="1"/>
                            </wps:cNvCnPr>
                            <wps:spPr bwMode="auto">
                              <a:xfrm>
                                <a:off x="6459" y="2136"/>
                                <a:ext cx="201"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2" name="Line 71"/>
                            <wps:cNvCnPr>
                              <a:cxnSpLocks noChangeShapeType="1"/>
                            </wps:cNvCnPr>
                            <wps:spPr bwMode="auto">
                              <a:xfrm>
                                <a:off x="6457" y="1604"/>
                                <a:ext cx="201"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73" name="Group 72"/>
                          <wpg:cNvGrpSpPr>
                            <a:grpSpLocks/>
                          </wpg:cNvGrpSpPr>
                          <wpg:grpSpPr bwMode="auto">
                            <a:xfrm>
                              <a:off x="7488" y="248"/>
                              <a:ext cx="627" cy="434"/>
                              <a:chOff x="7488" y="248"/>
                              <a:chExt cx="627" cy="434"/>
                            </a:xfrm>
                          </wpg:grpSpPr>
                          <wps:wsp>
                            <wps:cNvPr id="374" name="Line 73"/>
                            <wps:cNvCnPr>
                              <a:cxnSpLocks noChangeShapeType="1"/>
                            </wps:cNvCnPr>
                            <wps:spPr bwMode="auto">
                              <a:xfrm flipV="1">
                                <a:off x="7867" y="252"/>
                                <a:ext cx="0" cy="418"/>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5" name="Line 74"/>
                            <wps:cNvCnPr>
                              <a:cxnSpLocks noChangeShapeType="1"/>
                            </wps:cNvCnPr>
                            <wps:spPr bwMode="auto">
                              <a:xfrm>
                                <a:off x="7488" y="470"/>
                                <a:ext cx="37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6" name="Line 75"/>
                            <wps:cNvCnPr>
                              <a:cxnSpLocks noChangeShapeType="1"/>
                            </wps:cNvCnPr>
                            <wps:spPr bwMode="auto">
                              <a:xfrm>
                                <a:off x="7874" y="683"/>
                                <a:ext cx="241"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7" name="Line 76"/>
                            <wps:cNvCnPr>
                              <a:cxnSpLocks noChangeShapeType="1"/>
                            </wps:cNvCnPr>
                            <wps:spPr bwMode="auto">
                              <a:xfrm>
                                <a:off x="7868" y="248"/>
                                <a:ext cx="241"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78" name="Line 77"/>
                          <wps:cNvCnPr>
                            <a:cxnSpLocks noChangeShapeType="1"/>
                          </wps:cNvCnPr>
                          <wps:spPr bwMode="auto">
                            <a:xfrm>
                              <a:off x="7510" y="1125"/>
                              <a:ext cx="606"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9" name="Line 78"/>
                          <wps:cNvCnPr>
                            <a:cxnSpLocks noChangeShapeType="1"/>
                          </wps:cNvCnPr>
                          <wps:spPr bwMode="auto">
                            <a:xfrm>
                              <a:off x="7495" y="1620"/>
                              <a:ext cx="516"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0" name="Line 79"/>
                          <wps:cNvCnPr>
                            <a:cxnSpLocks noChangeShapeType="1"/>
                          </wps:cNvCnPr>
                          <wps:spPr bwMode="auto">
                            <a:xfrm>
                              <a:off x="7525" y="2077"/>
                              <a:ext cx="516"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381" name="Group 80"/>
                        <wpg:cNvGrpSpPr>
                          <a:grpSpLocks/>
                        </wpg:cNvGrpSpPr>
                        <wpg:grpSpPr bwMode="auto">
                          <a:xfrm>
                            <a:off x="8123" y="577"/>
                            <a:ext cx="847" cy="220"/>
                            <a:chOff x="8123" y="577"/>
                            <a:chExt cx="847" cy="220"/>
                          </a:xfrm>
                        </wpg:grpSpPr>
                        <wps:wsp>
                          <wps:cNvPr id="382" name="AutoShape 81"/>
                          <wps:cNvSpPr>
                            <a:spLocks noChangeArrowheads="1"/>
                          </wps:cNvSpPr>
                          <wps:spPr bwMode="auto">
                            <a:xfrm>
                              <a:off x="8123" y="577"/>
                              <a:ext cx="847" cy="220"/>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83" name="Text Box 82"/>
                          <wps:cNvSpPr txBox="1">
                            <a:spLocks noChangeArrowheads="1"/>
                          </wps:cNvSpPr>
                          <wps:spPr bwMode="auto">
                            <a:xfrm>
                              <a:off x="8133" y="586"/>
                              <a:ext cx="827" cy="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i/>
                                    <w:sz w:val="16"/>
                                    <w:szCs w:val="16"/>
                                    <w:lang w:eastAsia="ar-SA"/>
                                  </w:rPr>
                                </w:pPr>
                                <w:r>
                                  <w:rPr>
                                    <w:rFonts w:ascii="Verdana" w:eastAsia="Times New Roman" w:hAnsi="Verdana"/>
                                    <w:i/>
                                    <w:sz w:val="16"/>
                                    <w:szCs w:val="16"/>
                                    <w:lang w:eastAsia="ar-SA"/>
                                  </w:rPr>
                                  <w:t>Alchini</w:t>
                                </w:r>
                              </w:p>
                            </w:txbxContent>
                          </wps:txbx>
                          <wps:bodyPr rot="0" vert="horz" wrap="square" lIns="0" tIns="0" rIns="0" bIns="0" anchor="ctr" anchorCtr="0">
                            <a:noAutofit/>
                          </wps:bodyPr>
                        </wps:wsp>
                      </wpg:grpSp>
                      <wpg:grpSp>
                        <wpg:cNvPr id="384" name="Group 83"/>
                        <wpg:cNvGrpSpPr>
                          <a:grpSpLocks/>
                        </wpg:cNvGrpSpPr>
                        <wpg:grpSpPr bwMode="auto">
                          <a:xfrm>
                            <a:off x="8131" y="1027"/>
                            <a:ext cx="847" cy="220"/>
                            <a:chOff x="8131" y="1027"/>
                            <a:chExt cx="847" cy="220"/>
                          </a:xfrm>
                        </wpg:grpSpPr>
                        <wps:wsp>
                          <wps:cNvPr id="385" name="AutoShape 84"/>
                          <wps:cNvSpPr>
                            <a:spLocks noChangeArrowheads="1"/>
                          </wps:cNvSpPr>
                          <wps:spPr bwMode="auto">
                            <a:xfrm>
                              <a:off x="8131" y="1027"/>
                              <a:ext cx="847" cy="220"/>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86" name="Text Box 85"/>
                          <wps:cNvSpPr txBox="1">
                            <a:spLocks noChangeArrowheads="1"/>
                          </wps:cNvSpPr>
                          <wps:spPr bwMode="auto">
                            <a:xfrm>
                              <a:off x="8141" y="1036"/>
                              <a:ext cx="827" cy="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i/>
                                    <w:sz w:val="16"/>
                                    <w:szCs w:val="16"/>
                                    <w:lang w:eastAsia="ar-SA"/>
                                  </w:rPr>
                                </w:pPr>
                                <w:r>
                                  <w:rPr>
                                    <w:rFonts w:ascii="Verdana" w:eastAsia="Times New Roman" w:hAnsi="Verdana"/>
                                    <w:i/>
                                    <w:sz w:val="16"/>
                                    <w:szCs w:val="16"/>
                                    <w:lang w:eastAsia="ar-SA"/>
                                  </w:rPr>
                                  <w:t>Alcani</w:t>
                                </w:r>
                              </w:p>
                            </w:txbxContent>
                          </wps:txbx>
                          <wps:bodyPr rot="0" vert="horz" wrap="square" lIns="0" tIns="0" rIns="0" bIns="0" anchor="ctr" anchorCtr="0">
                            <a:noAutofit/>
                          </wps:bodyPr>
                        </wps:wsp>
                      </wpg:grpSp>
                      <wpg:grpSp>
                        <wpg:cNvPr id="387" name="Group 86"/>
                        <wpg:cNvGrpSpPr>
                          <a:grpSpLocks/>
                        </wpg:cNvGrpSpPr>
                        <wpg:grpSpPr bwMode="auto">
                          <a:xfrm>
                            <a:off x="8024" y="1936"/>
                            <a:ext cx="1124" cy="264"/>
                            <a:chOff x="8024" y="1936"/>
                            <a:chExt cx="1124" cy="264"/>
                          </a:xfrm>
                        </wpg:grpSpPr>
                        <wps:wsp>
                          <wps:cNvPr id="388" name="AutoShape 87"/>
                          <wps:cNvSpPr>
                            <a:spLocks noChangeArrowheads="1"/>
                          </wps:cNvSpPr>
                          <wps:spPr bwMode="auto">
                            <a:xfrm>
                              <a:off x="8024" y="1936"/>
                              <a:ext cx="1124" cy="264"/>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89" name="Text Box 88"/>
                          <wps:cNvSpPr txBox="1">
                            <a:spLocks noChangeArrowheads="1"/>
                          </wps:cNvSpPr>
                          <wps:spPr bwMode="auto">
                            <a:xfrm>
                              <a:off x="8035" y="1947"/>
                              <a:ext cx="1100" cy="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2D735D" w:rsidRDefault="002D735D" w:rsidP="002D735D">
                                <w:pPr>
                                  <w:jc w:val="center"/>
                                  <w:rPr>
                                    <w:rFonts w:ascii="Verdana" w:eastAsia="Times New Roman" w:hAnsi="Verdana"/>
                                    <w:i/>
                                    <w:sz w:val="16"/>
                                    <w:szCs w:val="16"/>
                                    <w:lang w:eastAsia="ar-SA"/>
                                  </w:rPr>
                                </w:pPr>
                                <w:r>
                                  <w:rPr>
                                    <w:rFonts w:ascii="Verdana" w:eastAsia="Times New Roman" w:hAnsi="Verdana"/>
                                    <w:i/>
                                    <w:sz w:val="16"/>
                                    <w:szCs w:val="16"/>
                                    <w:lang w:eastAsia="ar-SA"/>
                                  </w:rPr>
                                  <w:t>Cicloalcani</w:t>
                                </w:r>
                              </w:p>
                            </w:txbxContent>
                          </wps:txbx>
                          <wps:bodyPr rot="0" vert="horz" wrap="square" lIns="0" tIns="0" rIns="0" bIns="0" anchor="ctr" anchorCtr="0">
                            <a:noAutofit/>
                          </wps:bodyPr>
                        </wps:wsp>
                      </wpg:grpSp>
                    </wpg:wgp>
                  </a:graphicData>
                </a:graphic>
                <wp14:sizeRelH relativeFrom="page">
                  <wp14:pctWidth>0</wp14:pctWidth>
                </wp14:sizeRelH>
                <wp14:sizeRelV relativeFrom="page">
                  <wp14:pctHeight>0</wp14:pctHeight>
                </wp14:sizeRelV>
              </wp:anchor>
            </w:drawing>
          </mc:Choice>
          <mc:Fallback>
            <w:pict>
              <v:group id="Gruppo 306" o:spid="_x0000_s1026" style="position:absolute;left:0;text-align:left;margin-left:17.4pt;margin-top:6.35pt;width:440.05pt;height:167.6pt;z-index:251654144;mso-wrap-distance-left:0;mso-wrap-distance-right:0" coordorigin="348,127" coordsize="8800,3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">
                <v:group id="Group 6" o:spid="_x0000_s1027" style="position:absolute;left:348;top:2020;width:1766;height:438" coordorigin="348,2020" coordsize="1766,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">
                  <v:roundrect id="AutoShape 7" o:spid="_x0000_s1028" style="position:absolute;left:348;top:2020;width:1766;height:4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" strokeweight=".26mm">
                    <v:stroke joinstyle="miter"/>
                  </v:roundrect>
                  <v:shapetype id="_x0000_t202" coordsize="21600,21600" o:spt="202" path="m,l,21600r21600,l21600,xe">
                    <v:stroke joinstyle="miter"/>
                    <v:path gradientshapeok="t" o:connecttype="rect"/>
                  </v:shapetype>
                  <v:shape id="Text Box 8" o:spid="_x0000_s1029" type="#_x0000_t202" style="position:absolute;left:368;top:2040;width:1724;height: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" filled="f" stroked="f">
                    <v:stroke joinstyle="round"/>
                    <v:textbox>
                      <w:txbxContent>
                        <w:p w:rsidR="002D735D" w:rsidRDefault="002D735D" w:rsidP="002D735D">
                          <w:pPr>
                            <w:jc w:val="center"/>
                            <w:rPr>
                              <w:rFonts w:ascii="Verdana" w:eastAsia="Times New Roman" w:hAnsi="Verdana"/>
                              <w:b/>
                              <w:sz w:val="20"/>
                              <w:szCs w:val="20"/>
                              <w:lang w:eastAsia="ar-SA"/>
                            </w:rPr>
                          </w:pPr>
                          <w:r>
                            <w:rPr>
                              <w:rFonts w:ascii="Verdana" w:eastAsia="Times New Roman" w:hAnsi="Verdana"/>
                              <w:b/>
                              <w:sz w:val="20"/>
                              <w:szCs w:val="20"/>
                              <w:lang w:eastAsia="ar-SA"/>
                            </w:rPr>
                            <w:t>Idrocarburi</w:t>
                          </w:r>
                        </w:p>
                      </w:txbxContent>
                    </v:textbox>
                  </v:shape>
                </v:group>
                <v:group id="Group 9" o:spid="_x0000_s1030" style="position:absolute;left:2631;top:2745;width:1343;height:636" coordorigin="2631,2745" coordsize="1343,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roundrect id="AutoShape 10" o:spid="_x0000_s1031" style="position:absolute;left:2631;top:2745;width:1343;height:6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" strokeweight=".26mm">
                    <v:stroke joinstyle="miter"/>
                  </v:roundrect>
                  <v:shape id="Text Box 11" o:spid="_x0000_s1032" type="#_x0000_t202" style="position:absolute;left:2662;top:2775;width:1281;height: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" filled="f" stroked="f">
                    <v:stroke joinstyle="round"/>
                    <v:textbox>
                      <w:txbxContent>
                        <w:p w:rsidR="002D735D" w:rsidRDefault="002D735D" w:rsidP="002D735D">
                          <w:pPr>
                            <w:jc w:val="center"/>
                            <w:rPr>
                              <w:rFonts w:ascii="Verdana" w:eastAsia="Times New Roman" w:hAnsi="Verdana"/>
                              <w:b/>
                              <w:sz w:val="18"/>
                              <w:szCs w:val="18"/>
                              <w:lang w:eastAsia="ar-SA"/>
                            </w:rPr>
                          </w:pPr>
                          <w:r>
                            <w:rPr>
                              <w:rFonts w:ascii="Verdana" w:eastAsia="Times New Roman" w:hAnsi="Verdana"/>
                              <w:b/>
                              <w:sz w:val="18"/>
                              <w:szCs w:val="18"/>
                              <w:lang w:eastAsia="ar-SA"/>
                            </w:rPr>
                            <w:t>Aromatici (Areni)</w:t>
                          </w:r>
                        </w:p>
                      </w:txbxContent>
                    </v:textbox>
                  </v:shape>
                </v:group>
                <v:group id="Group 12" o:spid="_x0000_s1033" style="position:absolute;left:6653;top:357;width:839;height:253" coordorigin="6653,357" coordsize="839,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roundrect id="AutoShape 13" o:spid="_x0000_s1034" style="position:absolute;left:6653;top:357;width:839;height:2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" strokeweight=".26mm">
                    <v:stroke joinstyle="miter"/>
                  </v:roundrect>
                  <v:shape id="Text Box 14" o:spid="_x0000_s1035" type="#_x0000_t202" style="position:absolute;left:6665;top:369;width:815;height: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" filled="f" stroked="f">
                    <v:stroke joinstyle="round"/>
                    <v:textbox inset="0,0,0,0">
                      <w:txbxContent>
                        <w:p w:rsidR="002D735D" w:rsidRDefault="002D735D" w:rsidP="002D735D">
                          <w:pPr>
                            <w:jc w:val="center"/>
                            <w:rPr>
                              <w:rFonts w:ascii="Verdana" w:eastAsia="Times New Roman" w:hAnsi="Verdana"/>
                              <w:sz w:val="16"/>
                              <w:szCs w:val="16"/>
                              <w:lang w:eastAsia="ar-SA"/>
                            </w:rPr>
                          </w:pPr>
                          <w:r>
                            <w:rPr>
                              <w:rFonts w:ascii="Verdana" w:eastAsia="Times New Roman" w:hAnsi="Verdana"/>
                              <w:sz w:val="16"/>
                              <w:szCs w:val="16"/>
                              <w:lang w:eastAsia="ar-SA"/>
                            </w:rPr>
                            <w:t>Insaturi</w:t>
                          </w:r>
                        </w:p>
                      </w:txbxContent>
                    </v:textbox>
                  </v:shape>
                </v:group>
                <v:group id="Group 15" o:spid="_x0000_s1036" style="position:absolute;left:4470;top:2538;width:1761;height:280" coordorigin="4470,2538" coordsize="1761,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roundrect id="AutoShape 16" o:spid="_x0000_s1037" style="position:absolute;left:4470;top:2538;width:1761;height:2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" strokeweight=".26mm">
                    <v:stroke joinstyle="miter"/>
                  </v:roundrect>
                  <v:shape id="Text Box 17" o:spid="_x0000_s1038" type="#_x0000_t202" style="position:absolute;left:4483;top:2550;width:1735;height: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" filled="f" stroked="f">
                    <v:stroke joinstyle="round"/>
                    <v:textbox inset="0,0,0,0">
                      <w:txbxContent>
                        <w:p w:rsidR="002D735D" w:rsidRDefault="002D735D" w:rsidP="002D735D">
                          <w:pPr>
                            <w:jc w:val="center"/>
                            <w:rPr>
                              <w:rFonts w:ascii="Verdana" w:eastAsia="Times New Roman" w:hAnsi="Verdana"/>
                              <w:b/>
                              <w:sz w:val="16"/>
                              <w:szCs w:val="16"/>
                              <w:lang w:eastAsia="ar-SA"/>
                            </w:rPr>
                          </w:pPr>
                          <w:r>
                            <w:rPr>
                              <w:rFonts w:ascii="Verdana" w:eastAsia="Times New Roman" w:hAnsi="Verdana"/>
                              <w:b/>
                              <w:sz w:val="16"/>
                              <w:szCs w:val="16"/>
                              <w:lang w:eastAsia="ar-SA"/>
                            </w:rPr>
                            <w:t>monociclici</w:t>
                          </w:r>
                        </w:p>
                      </w:txbxContent>
                    </v:textbox>
                  </v:shape>
                </v:group>
                <v:group id="Group 18" o:spid="_x0000_s1039" style="position:absolute;left:4425;top:723;width:1731;height:265" coordorigin="4425,723" coordsize="173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roundrect id="AutoShape 19" o:spid="_x0000_s1040" style="position:absolute;left:4425;top:723;width:1731;height:2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" strokeweight=".26mm">
                    <v:stroke joinstyle="miter"/>
                  </v:roundrect>
                  <v:shape id="Text Box 20" o:spid="_x0000_s1041" type="#_x0000_t202" style="position:absolute;left:4438;top:736;width:1705;height: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" filled="f" stroked="f">
                    <v:stroke joinstyle="round"/>
                    <v:textbox inset="0,0,0,0">
                      <w:txbxContent>
                        <w:p w:rsidR="002D735D" w:rsidRDefault="002D735D" w:rsidP="002D735D">
                          <w:pPr>
                            <w:jc w:val="center"/>
                            <w:rPr>
                              <w:rFonts w:ascii="Verdana" w:eastAsia="Times New Roman" w:hAnsi="Verdana"/>
                              <w:b/>
                              <w:sz w:val="16"/>
                              <w:szCs w:val="16"/>
                              <w:lang w:eastAsia="ar-SA"/>
                            </w:rPr>
                          </w:pPr>
                          <w:r>
                            <w:rPr>
                              <w:rFonts w:ascii="Verdana" w:eastAsia="Times New Roman" w:hAnsi="Verdana"/>
                              <w:b/>
                              <w:sz w:val="16"/>
                              <w:szCs w:val="16"/>
                              <w:lang w:eastAsia="ar-SA"/>
                            </w:rPr>
                            <w:t>Aciclici</w:t>
                          </w:r>
                        </w:p>
                      </w:txbxContent>
                    </v:textbox>
                  </v:shape>
                </v:group>
                <v:group id="Group 21" o:spid="_x0000_s1042" style="position:absolute;left:4440;top:1758;width:1761;height:265" coordorigin="4440,1758" coordsize="176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roundrect id="AutoShape 22" o:spid="_x0000_s1043" style="position:absolute;left:4440;top:1758;width:1761;height:2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" strokeweight=".26mm">
                    <v:stroke joinstyle="miter"/>
                  </v:roundrect>
                  <v:shape id="Text Box 23" o:spid="_x0000_s1044" type="#_x0000_t202" style="position:absolute;left:4453;top:1771;width:1735;height: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" filled="f" stroked="f">
                    <v:stroke joinstyle="round"/>
                    <v:textbox inset="0,0,0,0">
                      <w:txbxContent>
                        <w:p w:rsidR="002D735D" w:rsidRDefault="002D735D" w:rsidP="002D735D">
                          <w:pPr>
                            <w:jc w:val="center"/>
                            <w:rPr>
                              <w:rFonts w:ascii="Verdana" w:eastAsia="Times New Roman" w:hAnsi="Verdana"/>
                              <w:b/>
                              <w:sz w:val="16"/>
                              <w:szCs w:val="16"/>
                              <w:lang w:eastAsia="ar-SA"/>
                            </w:rPr>
                          </w:pPr>
                          <w:r>
                            <w:rPr>
                              <w:rFonts w:ascii="Verdana" w:eastAsia="Times New Roman" w:hAnsi="Verdana"/>
                              <w:b/>
                              <w:sz w:val="16"/>
                              <w:szCs w:val="16"/>
                              <w:lang w:eastAsia="ar-SA"/>
                            </w:rPr>
                            <w:t>Ciclici (aliciclici)</w:t>
                          </w:r>
                        </w:p>
                      </w:txbxContent>
                    </v:textbox>
                  </v:shape>
                </v:group>
                <v:group id="Group 24" o:spid="_x0000_s1045" style="position:absolute;left:4485;top:3213;width:1798;height:265" coordorigin="4485,3213" coordsize="1798,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roundrect id="AutoShape 25" o:spid="_x0000_s1046" style="position:absolute;left:4485;top:3213;width:1798;height:2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" strokeweight=".26mm">
                    <v:stroke joinstyle="miter"/>
                  </v:roundrect>
                  <v:shape id="Text Box 26" o:spid="_x0000_s1047" type="#_x0000_t202" style="position:absolute;left:4497;top:3226;width:1772;height: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" filled="f" stroked="f">
                    <v:stroke joinstyle="round"/>
                    <v:textbox inset="0,0,0,0">
                      <w:txbxContent>
                        <w:p w:rsidR="002D735D" w:rsidRDefault="002D735D" w:rsidP="002D735D">
                          <w:pPr>
                            <w:jc w:val="center"/>
                            <w:rPr>
                              <w:rFonts w:ascii="Verdana" w:eastAsia="Times New Roman" w:hAnsi="Verdana"/>
                              <w:b/>
                              <w:sz w:val="16"/>
                              <w:szCs w:val="16"/>
                              <w:lang w:eastAsia="ar-SA"/>
                            </w:rPr>
                          </w:pPr>
                          <w:r>
                            <w:rPr>
                              <w:rFonts w:ascii="Verdana" w:eastAsia="Times New Roman" w:hAnsi="Verdana"/>
                              <w:b/>
                              <w:sz w:val="16"/>
                              <w:szCs w:val="16"/>
                              <w:lang w:eastAsia="ar-SA"/>
                            </w:rPr>
                            <w:t>policiclici</w:t>
                          </w:r>
                        </w:p>
                      </w:txbxContent>
                    </v:textbox>
                  </v:shape>
                </v:group>
                <v:group id="Group 27" o:spid="_x0000_s1048" style="position:absolute;left:8010;top:1463;width:1124;height:264" coordorigin="8010,1463" coordsize="112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">
                  <v:roundrect id="AutoShape 28" o:spid="_x0000_s1049" style="position:absolute;left:8010;top:1463;width:1124;height:2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" strokeweight=".26mm">
                    <v:stroke joinstyle="miter"/>
                  </v:roundrect>
                  <v:shape id="Text Box 29" o:spid="_x0000_s1050" type="#_x0000_t202" style="position:absolute;left:8021;top:1474;width:1100;height: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" filled="f" stroked="f">
                    <v:stroke joinstyle="round"/>
                    <v:textbox inset="0,0,0,0">
                      <w:txbxContent>
                        <w:p w:rsidR="002D735D" w:rsidRDefault="002D735D" w:rsidP="002D735D">
                          <w:pPr>
                            <w:jc w:val="center"/>
                            <w:rPr>
                              <w:rFonts w:ascii="Verdana" w:eastAsia="Times New Roman" w:hAnsi="Verdana"/>
                              <w:i/>
                              <w:sz w:val="16"/>
                              <w:szCs w:val="16"/>
                              <w:lang w:eastAsia="ar-SA"/>
                            </w:rPr>
                          </w:pPr>
                          <w:r>
                            <w:rPr>
                              <w:rFonts w:ascii="Verdana" w:eastAsia="Times New Roman" w:hAnsi="Verdana"/>
                              <w:i/>
                              <w:sz w:val="16"/>
                              <w:szCs w:val="16"/>
                              <w:lang w:eastAsia="ar-SA"/>
                            </w:rPr>
                            <w:t>Cicloalcheni</w:t>
                          </w:r>
                        </w:p>
                      </w:txbxContent>
                    </v:textbox>
                  </v:shape>
                </v:group>
                <v:group id="Group 30" o:spid="_x0000_s1051" style="position:absolute;left:8123;top:127;width:847;height:220" coordorigin="8123,127" coordsize="847,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">
                  <v:roundrect id="AutoShape 31" o:spid="_x0000_s1052" style="position:absolute;left:8123;top:127;width:847;height:2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" strokeweight=".26mm">
                    <v:stroke joinstyle="miter"/>
                  </v:roundrect>
                  <v:shape id="Text Box 32" o:spid="_x0000_s1053" type="#_x0000_t202" style="position:absolute;left:8133;top:136;width:827;height: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" filled="f" stroked="f">
                    <v:stroke joinstyle="round"/>
                    <v:textbox inset="0,0,0,0">
                      <w:txbxContent>
                        <w:p w:rsidR="002D735D" w:rsidRDefault="002D735D" w:rsidP="002D735D">
                          <w:pPr>
                            <w:jc w:val="center"/>
                            <w:rPr>
                              <w:rFonts w:ascii="Verdana" w:eastAsia="Times New Roman" w:hAnsi="Verdana"/>
                              <w:i/>
                              <w:sz w:val="16"/>
                              <w:szCs w:val="16"/>
                              <w:lang w:eastAsia="ar-SA"/>
                            </w:rPr>
                          </w:pPr>
                          <w:r>
                            <w:rPr>
                              <w:rFonts w:ascii="Verdana" w:eastAsia="Times New Roman" w:hAnsi="Verdana"/>
                              <w:i/>
                              <w:sz w:val="16"/>
                              <w:szCs w:val="16"/>
                              <w:lang w:eastAsia="ar-SA"/>
                            </w:rPr>
                            <w:t>Alcheni</w:t>
                          </w:r>
                        </w:p>
                      </w:txbxContent>
                    </v:textbox>
                  </v:shape>
                </v:group>
                <v:group id="Group 33" o:spid="_x0000_s1054" style="position:absolute;left:2661;top:1185;width:1253;height:441" coordorigin="2661,1185" coordsize="125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">
                  <v:roundrect id="AutoShape 34" o:spid="_x0000_s1055" style="position:absolute;left:2661;top:1185;width:1253;height:4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" strokeweight=".26mm">
                    <v:stroke joinstyle="miter"/>
                  </v:roundrect>
                  <v:shape id="Text Box 35" o:spid="_x0000_s1056" type="#_x0000_t202" style="position:absolute;left:2682;top:1206;width:1211;height: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" filled="f" stroked="f">
                    <v:stroke joinstyle="round"/>
                    <v:textbox>
                      <w:txbxContent>
                        <w:p w:rsidR="002D735D" w:rsidRDefault="002D735D" w:rsidP="002D735D">
                          <w:pPr>
                            <w:jc w:val="center"/>
                            <w:rPr>
                              <w:rFonts w:ascii="Verdana" w:eastAsia="Times New Roman" w:hAnsi="Verdana"/>
                              <w:b/>
                              <w:sz w:val="18"/>
                              <w:szCs w:val="18"/>
                              <w:lang w:eastAsia="ar-SA"/>
                            </w:rPr>
                          </w:pPr>
                          <w:r>
                            <w:rPr>
                              <w:rFonts w:ascii="Verdana" w:eastAsia="Times New Roman" w:hAnsi="Verdana"/>
                              <w:b/>
                              <w:sz w:val="18"/>
                              <w:szCs w:val="18"/>
                              <w:lang w:eastAsia="ar-SA"/>
                            </w:rPr>
                            <w:t>Alifatici</w:t>
                          </w:r>
                        </w:p>
                      </w:txbxContent>
                    </v:textbox>
                  </v:shape>
                </v:group>
                <v:group id="Group 36" o:spid="_x0000_s1057" style="position:absolute;left:6653;top:1002;width:839;height:253" coordorigin="6653,1002" coordsize="839,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roundrect id="AutoShape 37" o:spid="_x0000_s1058" style="position:absolute;left:6653;top:1002;width:839;height:2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" strokeweight=".26mm">
                    <v:stroke joinstyle="miter"/>
                  </v:roundrect>
                  <v:shape id="Text Box 38" o:spid="_x0000_s1059" type="#_x0000_t202" style="position:absolute;left:6665;top:1014;width:815;height: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" filled="f" stroked="f">
                    <v:stroke joinstyle="round"/>
                    <v:textbox inset="0,0,0,0">
                      <w:txbxContent>
                        <w:p w:rsidR="002D735D" w:rsidRDefault="002D735D" w:rsidP="002D735D">
                          <w:pPr>
                            <w:jc w:val="center"/>
                            <w:rPr>
                              <w:rFonts w:ascii="Verdana" w:eastAsia="Times New Roman" w:hAnsi="Verdana"/>
                              <w:sz w:val="16"/>
                              <w:szCs w:val="16"/>
                              <w:lang w:eastAsia="ar-SA"/>
                            </w:rPr>
                          </w:pPr>
                          <w:r>
                            <w:rPr>
                              <w:rFonts w:ascii="Verdana" w:eastAsia="Times New Roman" w:hAnsi="Verdana"/>
                              <w:sz w:val="16"/>
                              <w:szCs w:val="16"/>
                              <w:lang w:eastAsia="ar-SA"/>
                            </w:rPr>
                            <w:t>Saturi</w:t>
                          </w:r>
                        </w:p>
                      </w:txbxContent>
                    </v:textbox>
                  </v:shape>
                </v:group>
                <v:group id="Group 39" o:spid="_x0000_s1060" style="position:absolute;left:6638;top:1497;width:839;height:253" coordorigin="6638,1497" coordsize="839,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roundrect id="AutoShape 40" o:spid="_x0000_s1061" style="position:absolute;left:6638;top:1497;width:839;height:2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" strokeweight=".26mm">
                    <v:stroke joinstyle="miter"/>
                  </v:roundrect>
                  <v:shape id="Text Box 41" o:spid="_x0000_s1062" type="#_x0000_t202" style="position:absolute;left:6650;top:1509;width:815;height: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" filled="f" stroked="f">
                    <v:stroke joinstyle="round"/>
                    <v:textbox inset="0,0,0,0">
                      <w:txbxContent>
                        <w:p w:rsidR="002D735D" w:rsidRDefault="002D735D" w:rsidP="002D735D">
                          <w:pPr>
                            <w:jc w:val="center"/>
                            <w:rPr>
                              <w:rFonts w:ascii="Verdana" w:eastAsia="Times New Roman" w:hAnsi="Verdana"/>
                              <w:sz w:val="16"/>
                              <w:szCs w:val="16"/>
                              <w:lang w:eastAsia="ar-SA"/>
                            </w:rPr>
                          </w:pPr>
                          <w:r>
                            <w:rPr>
                              <w:rFonts w:ascii="Verdana" w:eastAsia="Times New Roman" w:hAnsi="Verdana"/>
                              <w:sz w:val="16"/>
                              <w:szCs w:val="16"/>
                              <w:lang w:eastAsia="ar-SA"/>
                            </w:rPr>
                            <w:t>Insaturi</w:t>
                          </w:r>
                        </w:p>
                      </w:txbxContent>
                    </v:textbox>
                  </v:shape>
                </v:group>
                <v:group id="Group 42" o:spid="_x0000_s1063" style="position:absolute;left:6668;top:1947;width:839;height:253" coordorigin="6668,1947" coordsize="839,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roundrect id="AutoShape 43" o:spid="_x0000_s1064" style="position:absolute;left:6668;top:1947;width:839;height:2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" strokeweight=".26mm">
                    <v:stroke joinstyle="miter"/>
                  </v:roundrect>
                  <v:shape id="Text Box 44" o:spid="_x0000_s1065" type="#_x0000_t202" style="position:absolute;left:6680;top:1959;width:815;height: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" filled="f" stroked="f">
                    <v:stroke joinstyle="round"/>
                    <v:textbox inset="0,0,0,0">
                      <w:txbxContent>
                        <w:p w:rsidR="002D735D" w:rsidRDefault="002D735D" w:rsidP="002D735D">
                          <w:pPr>
                            <w:jc w:val="center"/>
                            <w:rPr>
                              <w:rFonts w:ascii="Verdana" w:eastAsia="Times New Roman" w:hAnsi="Verdana"/>
                              <w:sz w:val="16"/>
                              <w:szCs w:val="16"/>
                              <w:lang w:eastAsia="ar-SA"/>
                            </w:rPr>
                          </w:pPr>
                          <w:r>
                            <w:rPr>
                              <w:rFonts w:ascii="Verdana" w:eastAsia="Times New Roman" w:hAnsi="Verdana"/>
                              <w:sz w:val="16"/>
                              <w:szCs w:val="16"/>
                              <w:lang w:eastAsia="ar-SA"/>
                            </w:rPr>
                            <w:t>Saturi</w:t>
                          </w:r>
                        </w:p>
                      </w:txbxContent>
                    </v:textbox>
                  </v:shape>
                </v:group>
                <v:group id="Group 45" o:spid="_x0000_s1066" style="position:absolute;left:2130;top:248;width:5986;height:3112" coordorigin="2130,248" coordsize="5986,3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group id="Group 46" o:spid="_x0000_s1067" style="position:absolute;left:2130;top:1430;width:474;height:1631" coordorigin="2130,1430" coordsize="474,1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line id="Line 47" o:spid="_x0000_s1068" style="position:absolute;visibility:visible;mso-wrap-style:square" from="2130,2240" to="2360,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" strokeweight=".26mm">
                      <v:stroke joinstyle="miter"/>
                    </v:line>
                    <v:line id="Line 48" o:spid="_x0000_s1069" style="position:absolute;flip:y;visibility:visible;mso-wrap-style:square" from="2361,1442" to="2361,2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" strokeweight=".26mm">
                      <v:stroke joinstyle="miter"/>
                    </v:line>
                    <v:line id="Line 49" o:spid="_x0000_s1070" style="position:absolute;flip:y;visibility:visible;mso-wrap-style:square" from="2370,2248" to="2370,3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" strokeweight=".26mm">
                      <v:stroke joinstyle="miter"/>
                    </v:line>
                    <v:line id="Line 50" o:spid="_x0000_s1071" style="position:absolute;visibility:visible;mso-wrap-style:square" from="2361,1430" to="2604,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" strokeweight=".26mm">
                      <v:stroke joinstyle="miter"/>
                    </v:line>
                    <v:line id="Line 51" o:spid="_x0000_s1072" style="position:absolute;visibility:visible;mso-wrap-style:square" from="2374,3062" to="2591,3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" strokeweight=".26mm">
                      <v:stroke joinstyle="miter"/>
                    </v:line>
                  </v:group>
                  <v:group id="Group 52" o:spid="_x0000_s1073" style="position:absolute;left:3975;top:2700;width:495;height:660" coordorigin="3975,2700" coordsize="495,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line id="Line 53" o:spid="_x0000_s1074" style="position:absolute;visibility:visible;mso-wrap-style:square" from="3975,3026" to="4205,3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" strokeweight=".26mm">
                      <v:stroke joinstyle="miter"/>
                    </v:line>
                    <v:line id="Line 54" o:spid="_x0000_s1075" style="position:absolute;flip:y;visibility:visible;mso-wrap-style:square" from="4232,2705" to="4232,3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" strokeweight=".26mm">
                      <v:stroke joinstyle="miter"/>
                    </v:line>
                    <v:line id="Line 55" o:spid="_x0000_s1076" style="position:absolute;visibility:visible;mso-wrap-style:square" from="4240,2700" to="4470,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" strokeweight=".26mm">
                      <v:stroke joinstyle="miter"/>
                    </v:line>
                    <v:line id="Line 56" o:spid="_x0000_s1077" style="position:absolute;visibility:visible;mso-wrap-style:square" from="4240,3356" to="4470,3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" strokeweight=".26mm">
                      <v:stroke joinstyle="miter"/>
                    </v:line>
                  </v:group>
                  <v:group id="Group 57" o:spid="_x0000_s1078" style="position:absolute;left:6149;top:501;width:482;height:635" coordorigin="6149,501" coordsize="48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line id="Line 58" o:spid="_x0000_s1079" style="position:absolute;visibility:visible;mso-wrap-style:square" from="6149,850" to="6379,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" strokeweight=".26mm">
                      <v:stroke joinstyle="miter"/>
                    </v:line>
                    <v:line id="Line 59" o:spid="_x0000_s1080" style="position:absolute;flip:y;visibility:visible;mso-wrap-style:square" from="6393,526" to="6393,1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" strokeweight=".26mm">
                      <v:stroke joinstyle="miter"/>
                    </v:line>
                    <v:line id="Line 60" o:spid="_x0000_s1081" style="position:absolute;visibility:visible;mso-wrap-style:square" from="6401,1137" to="6631,1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" strokeweight=".26mm">
                      <v:stroke joinstyle="miter"/>
                    </v:line>
                    <v:line id="Line 61" o:spid="_x0000_s1082" style="position:absolute;visibility:visible;mso-wrap-style:square" from="6398,501" to="6628,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" strokeweight=".26mm">
                      <v:stroke joinstyle="miter"/>
                    </v:line>
                  </v:group>
                  <v:group id="Group 62" o:spid="_x0000_s1083" style="position:absolute;left:3915;top:855;width:495;height:1048" coordorigin="3915,855" coordsize="495,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line id="Line 63" o:spid="_x0000_s1084" style="position:absolute;visibility:visible;mso-wrap-style:square" from="3915,1373" to="4145,1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" strokeweight=".26mm">
                      <v:stroke joinstyle="miter"/>
                    </v:line>
                    <v:line id="Line 64" o:spid="_x0000_s1085" style="position:absolute;flip:y;visibility:visible;mso-wrap-style:square" from="4172,862" to="4172,1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" strokeweight=".26mm">
                      <v:stroke joinstyle="miter"/>
                    </v:line>
                    <v:line id="Line 65" o:spid="_x0000_s1086" style="position:absolute;visibility:visible;mso-wrap-style:square" from="4180,855" to="4410,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" strokeweight=".26mm">
                      <v:stroke joinstyle="miter"/>
                    </v:line>
                    <v:line id="Line 66" o:spid="_x0000_s1087" style="position:absolute;visibility:visible;mso-wrap-style:square" from="4180,1897" to="4410,1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" strokeweight=".26mm">
                      <v:stroke joinstyle="miter"/>
                    </v:line>
                  </v:group>
                  <v:group id="Group 67" o:spid="_x0000_s1088" style="position:absolute;left:6239;top:1604;width:421;height:531" coordorigin="6239,1604" coordsize="421,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">
                    <v:line id="Line 68" o:spid="_x0000_s1089" style="position:absolute;visibility:visible;mso-wrap-style:square" from="6239,1896" to="6440,1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" strokeweight=".26mm">
                      <v:stroke joinstyle="miter"/>
                    </v:line>
                    <v:line id="Line 69" o:spid="_x0000_s1090" style="position:absolute;flip:y;visibility:visible;mso-wrap-style:square" from="6452,1625" to="6452,2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" strokeweight=".26mm">
                      <v:stroke joinstyle="miter"/>
                    </v:line>
                    <v:line id="Line 70" o:spid="_x0000_s1091" style="position:absolute;visibility:visible;mso-wrap-style:square" from="6459,2136" to="6660,2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" strokeweight=".26mm">
                      <v:stroke joinstyle="miter"/>
                    </v:line>
                    <v:line id="Line 71" o:spid="_x0000_s1092" style="position:absolute;visibility:visible;mso-wrap-style:square" from="6457,1604" to="6658,1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" strokeweight=".26mm">
                      <v:stroke joinstyle="miter"/>
                    </v:line>
                  </v:group>
                  <v:group id="Group 72" o:spid="_x0000_s1093" style="position:absolute;left:7488;top:248;width:627;height:434" coordorigin="7488,248" coordsize="627,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line id="Line 73" o:spid="_x0000_s1094" style="position:absolute;flip:y;visibility:visible;mso-wrap-style:square" from="7867,252" to="7867,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" strokeweight=".26mm">
                      <v:stroke joinstyle="miter"/>
                    </v:line>
                    <v:line id="Line 74" o:spid="_x0000_s1095" style="position:absolute;visibility:visible;mso-wrap-style:square" from="7488,470" to="7858,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" strokeweight=".26mm">
                      <v:stroke joinstyle="miter"/>
                    </v:line>
                    <v:line id="Line 75" o:spid="_x0000_s1096" style="position:absolute;visibility:visible;mso-wrap-style:square" from="7874,683" to="8115,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" strokeweight=".26mm">
                      <v:stroke joinstyle="miter"/>
                    </v:line>
                    <v:line id="Line 76" o:spid="_x0000_s1097" style="position:absolute;visibility:visible;mso-wrap-style:square" from="7868,248" to="8109,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" strokeweight=".26mm">
                      <v:stroke joinstyle="miter"/>
                    </v:line>
                  </v:group>
                  <v:line id="Line 77" o:spid="_x0000_s1098" style="position:absolute;visibility:visible;mso-wrap-style:square" from="7510,1125" to="8116,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" strokeweight=".26mm">
                    <v:stroke joinstyle="miter"/>
                  </v:line>
                  <v:line id="Line 78" o:spid="_x0000_s1099" style="position:absolute;visibility:visible;mso-wrap-style:square" from="7495,1620" to="8011,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" strokeweight=".26mm">
                    <v:stroke joinstyle="miter"/>
                  </v:line>
                  <v:line id="Line 79" o:spid="_x0000_s1100" style="position:absolute;visibility:visible;mso-wrap-style:square" from="7525,2077" to="804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" strokeweight=".26mm">
                    <v:stroke joinstyle="miter"/>
                  </v:line>
                </v:group>
                <v:group id="Group 80" o:spid="_x0000_s1101" style="position:absolute;left:8123;top:577;width:847;height:220" coordorigin="8123,577" coordsize="847,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">
                  <v:roundrect id="AutoShape 81" o:spid="_x0000_s1102" style="position:absolute;left:8123;top:577;width:847;height:2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" strokeweight=".26mm">
                    <v:stroke joinstyle="miter"/>
                  </v:roundrect>
                  <v:shape id="Text Box 82" o:spid="_x0000_s1103" type="#_x0000_t202" style="position:absolute;left:8133;top:586;width:827;height: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" filled="f" stroked="f">
                    <v:stroke joinstyle="round"/>
                    <v:textbox inset="0,0,0,0">
                      <w:txbxContent>
                        <w:p w:rsidR="002D735D" w:rsidRDefault="002D735D" w:rsidP="002D735D">
                          <w:pPr>
                            <w:jc w:val="center"/>
                            <w:rPr>
                              <w:rFonts w:ascii="Verdana" w:eastAsia="Times New Roman" w:hAnsi="Verdana"/>
                              <w:i/>
                              <w:sz w:val="16"/>
                              <w:szCs w:val="16"/>
                              <w:lang w:eastAsia="ar-SA"/>
                            </w:rPr>
                          </w:pPr>
                          <w:r>
                            <w:rPr>
                              <w:rFonts w:ascii="Verdana" w:eastAsia="Times New Roman" w:hAnsi="Verdana"/>
                              <w:i/>
                              <w:sz w:val="16"/>
                              <w:szCs w:val="16"/>
                              <w:lang w:eastAsia="ar-SA"/>
                            </w:rPr>
                            <w:t>Alchini</w:t>
                          </w:r>
                        </w:p>
                      </w:txbxContent>
                    </v:textbox>
                  </v:shape>
                </v:group>
                <v:group id="Group 83" o:spid="_x0000_s1104" style="position:absolute;left:8131;top:1027;width:847;height:220" coordorigin="8131,1027" coordsize="847,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">
                  <v:roundrect id="AutoShape 84" o:spid="_x0000_s1105" style="position:absolute;left:8131;top:1027;width:847;height:2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" strokeweight=".26mm">
                    <v:stroke joinstyle="miter"/>
                  </v:roundrect>
                  <v:shape id="Text Box 85" o:spid="_x0000_s1106" type="#_x0000_t202" style="position:absolute;left:8141;top:1036;width:827;height: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" filled="f" stroked="f">
                    <v:stroke joinstyle="round"/>
                    <v:textbox inset="0,0,0,0">
                      <w:txbxContent>
                        <w:p w:rsidR="002D735D" w:rsidRDefault="002D735D" w:rsidP="002D735D">
                          <w:pPr>
                            <w:jc w:val="center"/>
                            <w:rPr>
                              <w:rFonts w:ascii="Verdana" w:eastAsia="Times New Roman" w:hAnsi="Verdana"/>
                              <w:i/>
                              <w:sz w:val="16"/>
                              <w:szCs w:val="16"/>
                              <w:lang w:eastAsia="ar-SA"/>
                            </w:rPr>
                          </w:pPr>
                          <w:r>
                            <w:rPr>
                              <w:rFonts w:ascii="Verdana" w:eastAsia="Times New Roman" w:hAnsi="Verdana"/>
                              <w:i/>
                              <w:sz w:val="16"/>
                              <w:szCs w:val="16"/>
                              <w:lang w:eastAsia="ar-SA"/>
                            </w:rPr>
                            <w:t>Alcani</w:t>
                          </w:r>
                        </w:p>
                      </w:txbxContent>
                    </v:textbox>
                  </v:shape>
                </v:group>
                <v:group id="Group 86" o:spid="_x0000_s1107" style="position:absolute;left:8024;top:1936;width:1124;height:264" coordorigin="8024,1936" coordsize="1124,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">
                  <v:roundrect id="AutoShape 87" o:spid="_x0000_s1108" style="position:absolute;left:8024;top:1936;width:1124;height:2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" strokeweight=".26mm">
                    <v:stroke joinstyle="miter"/>
                  </v:roundrect>
                  <v:shape id="Text Box 88" o:spid="_x0000_s1109" type="#_x0000_t202" style="position:absolute;left:8035;top:1947;width:1100;height: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" filled="f" stroked="f">
                    <v:stroke joinstyle="round"/>
                    <v:textbox inset="0,0,0,0">
                      <w:txbxContent>
                        <w:p w:rsidR="002D735D" w:rsidRDefault="002D735D" w:rsidP="002D735D">
                          <w:pPr>
                            <w:jc w:val="center"/>
                            <w:rPr>
                              <w:rFonts w:ascii="Verdana" w:eastAsia="Times New Roman" w:hAnsi="Verdana"/>
                              <w:i/>
                              <w:sz w:val="16"/>
                              <w:szCs w:val="16"/>
                              <w:lang w:eastAsia="ar-SA"/>
                            </w:rPr>
                          </w:pPr>
                          <w:r>
                            <w:rPr>
                              <w:rFonts w:ascii="Verdana" w:eastAsia="Times New Roman" w:hAnsi="Verdana"/>
                              <w:i/>
                              <w:sz w:val="16"/>
                              <w:szCs w:val="16"/>
                              <w:lang w:eastAsia="ar-SA"/>
                            </w:rPr>
                            <w:t>Cicloalcani</w:t>
                          </w:r>
                        </w:p>
                      </w:txbxContent>
                    </v:textbox>
                  </v:shape>
                </v:group>
              </v:group>
            </w:pict>
          </mc:Fallback>
        </mc:AlternateContent>
      </w:r>
    </w:p>
    <w:p w:rsidR="002D735D" w:rsidRPr="002D735D" w:rsidRDefault="002D735D" w:rsidP="002D735D">
      <w:pPr>
        <w:widowControl w:val="0"/>
        <w:numPr>
          <w:ilvl w:val="2"/>
          <w:numId w:val="1"/>
        </w:numPr>
        <w:suppressAutoHyphens/>
        <w:spacing w:before="280" w:after="280" w:line="240" w:lineRule="auto"/>
        <w:jc w:val="both"/>
        <w:outlineLvl w:val="2"/>
        <w:rPr>
          <w:rFonts w:ascii="Verdana" w:eastAsia="Lucida Sans Unicode" w:hAnsi="Verdana"/>
          <w:kern w:val="1"/>
          <w:sz w:val="20"/>
          <w:szCs w:val="20"/>
        </w:rPr>
      </w:pPr>
    </w:p>
    <w:p w:rsidR="002D735D" w:rsidRPr="002D735D" w:rsidRDefault="002D735D" w:rsidP="002D735D">
      <w:pPr>
        <w:widowControl w:val="0"/>
        <w:numPr>
          <w:ilvl w:val="2"/>
          <w:numId w:val="1"/>
        </w:numPr>
        <w:suppressAutoHyphens/>
        <w:spacing w:before="280" w:after="280" w:line="240" w:lineRule="auto"/>
        <w:jc w:val="both"/>
        <w:outlineLvl w:val="2"/>
        <w:rPr>
          <w:rFonts w:ascii="Verdana" w:eastAsia="Lucida Sans Unicode" w:hAnsi="Verdana"/>
          <w:kern w:val="1"/>
          <w:sz w:val="20"/>
          <w:szCs w:val="20"/>
        </w:rPr>
      </w:pPr>
    </w:p>
    <w:p w:rsidR="002D735D" w:rsidRPr="002D735D" w:rsidRDefault="002D735D" w:rsidP="002D735D">
      <w:pPr>
        <w:widowControl w:val="0"/>
        <w:numPr>
          <w:ilvl w:val="2"/>
          <w:numId w:val="1"/>
        </w:numPr>
        <w:suppressAutoHyphens/>
        <w:spacing w:before="280" w:after="280" w:line="240" w:lineRule="auto"/>
        <w:jc w:val="both"/>
        <w:outlineLvl w:val="2"/>
        <w:rPr>
          <w:rFonts w:ascii="Verdana" w:eastAsia="Lucida Sans Unicode" w:hAnsi="Verdana"/>
          <w:kern w:val="1"/>
          <w:sz w:val="20"/>
          <w:szCs w:val="20"/>
        </w:rPr>
      </w:pPr>
    </w:p>
    <w:p w:rsidR="002D735D" w:rsidRPr="002D735D" w:rsidRDefault="002D735D" w:rsidP="002D735D">
      <w:pPr>
        <w:widowControl w:val="0"/>
        <w:numPr>
          <w:ilvl w:val="2"/>
          <w:numId w:val="1"/>
        </w:numPr>
        <w:suppressAutoHyphens/>
        <w:spacing w:before="280" w:after="280" w:line="240" w:lineRule="auto"/>
        <w:jc w:val="both"/>
        <w:outlineLvl w:val="2"/>
        <w:rPr>
          <w:rFonts w:ascii="Verdana" w:eastAsia="Lucida Sans Unicode" w:hAnsi="Verdana"/>
          <w:kern w:val="1"/>
          <w:sz w:val="20"/>
          <w:szCs w:val="20"/>
        </w:rPr>
      </w:pPr>
    </w:p>
    <w:p w:rsidR="002D735D" w:rsidRPr="002D735D" w:rsidRDefault="002D735D" w:rsidP="002D735D">
      <w:pPr>
        <w:widowControl w:val="0"/>
        <w:numPr>
          <w:ilvl w:val="2"/>
          <w:numId w:val="1"/>
        </w:numPr>
        <w:suppressAutoHyphens/>
        <w:spacing w:before="280" w:after="280" w:line="240" w:lineRule="auto"/>
        <w:jc w:val="both"/>
        <w:outlineLvl w:val="2"/>
        <w:rPr>
          <w:rFonts w:ascii="Verdana" w:eastAsia="Lucida Sans Unicode" w:hAnsi="Verdana"/>
          <w:kern w:val="1"/>
          <w:sz w:val="20"/>
          <w:szCs w:val="20"/>
        </w:rPr>
      </w:pPr>
    </w:p>
    <w:p w:rsidR="002D735D" w:rsidRPr="002D735D" w:rsidRDefault="002D735D" w:rsidP="002D735D">
      <w:pPr>
        <w:widowControl w:val="0"/>
        <w:numPr>
          <w:ilvl w:val="2"/>
          <w:numId w:val="1"/>
        </w:numPr>
        <w:suppressAutoHyphens/>
        <w:spacing w:before="280" w:after="280" w:line="240" w:lineRule="auto"/>
        <w:jc w:val="both"/>
        <w:outlineLvl w:val="2"/>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I primi quattro termini degli idrocarburi hanno nomi convenzionali, mentre i termini successivi vengono designati mediante un </w:t>
      </w:r>
      <w:r w:rsidRPr="002D735D">
        <w:rPr>
          <w:rFonts w:ascii="Verdana" w:eastAsia="Lucida Sans Unicode" w:hAnsi="Verdana"/>
          <w:b/>
          <w:kern w:val="1"/>
          <w:sz w:val="20"/>
          <w:szCs w:val="20"/>
        </w:rPr>
        <w:t>prefisso</w:t>
      </w:r>
      <w:r w:rsidRPr="002D735D">
        <w:rPr>
          <w:rFonts w:ascii="Verdana" w:eastAsia="Lucida Sans Unicode" w:hAnsi="Verdana"/>
          <w:kern w:val="1"/>
          <w:sz w:val="20"/>
          <w:szCs w:val="20"/>
        </w:rPr>
        <w:t xml:space="preserve"> (o </w:t>
      </w:r>
      <w:r w:rsidRPr="002D735D">
        <w:rPr>
          <w:rFonts w:ascii="Verdana" w:eastAsia="Lucida Sans Unicode" w:hAnsi="Verdana"/>
          <w:b/>
          <w:kern w:val="1"/>
          <w:sz w:val="20"/>
          <w:szCs w:val="20"/>
        </w:rPr>
        <w:t>radice</w:t>
      </w:r>
      <w:r w:rsidRPr="002D735D">
        <w:rPr>
          <w:rFonts w:ascii="Verdana" w:eastAsia="Lucida Sans Unicode" w:hAnsi="Verdana"/>
          <w:kern w:val="1"/>
          <w:sz w:val="20"/>
          <w:szCs w:val="20"/>
        </w:rPr>
        <w:t>) che indica il numero di atomi di carbonio, seguito dalla desinenza caratteristica della famiglia di idrocarburi</w:t>
      </w:r>
    </w:p>
    <w:p w:rsidR="002D735D" w:rsidRPr="002D735D" w:rsidRDefault="002D735D" w:rsidP="002D735D">
      <w:pPr>
        <w:widowControl w:val="0"/>
        <w:numPr>
          <w:ilvl w:val="2"/>
          <w:numId w:val="1"/>
        </w:numPr>
        <w:suppressAutoHyphens/>
        <w:spacing w:before="280" w:after="280" w:line="240" w:lineRule="auto"/>
        <w:jc w:val="both"/>
        <w:outlineLvl w:val="2"/>
        <w:rPr>
          <w:rFonts w:ascii="Verdana" w:eastAsia="Lucida Sans Unicode" w:hAnsi="Verdana"/>
          <w:kern w:val="1"/>
          <w:sz w:val="20"/>
          <w:szCs w:val="20"/>
        </w:rPr>
      </w:pPr>
    </w:p>
    <w:p w:rsidR="002D735D" w:rsidRPr="002D735D" w:rsidRDefault="002D735D" w:rsidP="002D735D">
      <w:pPr>
        <w:widowControl w:val="0"/>
        <w:numPr>
          <w:ilvl w:val="2"/>
          <w:numId w:val="1"/>
        </w:numPr>
        <w:suppressAutoHyphens/>
        <w:spacing w:before="280" w:after="280" w:line="240" w:lineRule="auto"/>
        <w:jc w:val="both"/>
        <w:outlineLvl w:val="2"/>
        <w:rPr>
          <w:rFonts w:ascii="Verdana" w:eastAsia="Lucida Sans Unicode" w:hAnsi="Verdana"/>
          <w:kern w:val="1"/>
          <w:sz w:val="20"/>
          <w:szCs w:val="20"/>
        </w:rPr>
      </w:pPr>
    </w:p>
    <w:p w:rsidR="002D735D" w:rsidRPr="002D735D" w:rsidRDefault="002D735D" w:rsidP="002D735D">
      <w:pPr>
        <w:widowControl w:val="0"/>
        <w:numPr>
          <w:ilvl w:val="2"/>
          <w:numId w:val="1"/>
        </w:numPr>
        <w:suppressAutoHyphens/>
        <w:spacing w:before="280" w:after="280" w:line="240" w:lineRule="auto"/>
        <w:jc w:val="both"/>
        <w:outlineLvl w:val="2"/>
        <w:rPr>
          <w:rFonts w:ascii="Verdana" w:eastAsia="Lucida Sans Unicode" w:hAnsi="Verdana"/>
          <w:kern w:val="1"/>
          <w:sz w:val="20"/>
          <w:szCs w:val="20"/>
        </w:rPr>
      </w:pPr>
    </w:p>
    <w:tbl>
      <w:tblPr>
        <w:tblW w:w="0" w:type="auto"/>
        <w:jc w:val="center"/>
        <w:tblLayout w:type="fixed"/>
        <w:tblLook w:val="0000" w:firstRow="0" w:lastRow="0" w:firstColumn="0" w:lastColumn="0" w:noHBand="0" w:noVBand="0"/>
      </w:tblPr>
      <w:tblGrid>
        <w:gridCol w:w="1269"/>
        <w:gridCol w:w="1411"/>
        <w:gridCol w:w="1127"/>
        <w:gridCol w:w="1718"/>
      </w:tblGrid>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n atomi</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radice</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n atomi</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radice</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bCs/>
                <w:kern w:val="1"/>
                <w:sz w:val="20"/>
                <w:szCs w:val="20"/>
              </w:rPr>
            </w:pP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n</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alc-</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31</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hentriacont-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met-</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32</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dotriacont-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et-</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40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tetracont-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3</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prop-</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50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pentacont-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4</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but-</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60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esacont-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5</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pent-</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70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eptacont-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6</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es-</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80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octacont-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7</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ept-</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90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nonacont-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8</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oct-</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ect-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9</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non-</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dict-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10</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dec-</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300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trict-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11</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undec-</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400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tetract-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12</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dodec-</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500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pentact-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13</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tridec-</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600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esact-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14</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tetradec-</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700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eptact-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15</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pentadec-</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800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octact-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16</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esadec-</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900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nonact-</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17</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eptadec-</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1000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kili-</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18</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octadec-</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2000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dili-</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19</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nonadec-</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3000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trili-</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20</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icos-</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4000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tetrali-</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21</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henicos-</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5000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pentali-</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22</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docos-</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6000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esali-</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23</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tricos-</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7000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eptali-</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24</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tetracos-</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8000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octali-</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25</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pentacos-</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9000</w:t>
            </w: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nonali-</w:t>
            </w: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26</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esacos-</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numPr>
                <w:ilvl w:val="2"/>
                <w:numId w:val="1"/>
              </w:numPr>
              <w:suppressAutoHyphens/>
              <w:snapToGrid w:val="0"/>
              <w:spacing w:after="0" w:line="240" w:lineRule="auto"/>
              <w:outlineLvl w:val="2"/>
              <w:rPr>
                <w:rFonts w:ascii="Verdana" w:eastAsia="Lucida Sans Unicode" w:hAnsi="Verdana"/>
                <w:b/>
                <w:kern w:val="1"/>
                <w:sz w:val="20"/>
                <w:szCs w:val="20"/>
              </w:rPr>
            </w:pP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27</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eptacos-</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numPr>
                <w:ilvl w:val="2"/>
                <w:numId w:val="1"/>
              </w:numPr>
              <w:suppressAutoHyphens/>
              <w:snapToGrid w:val="0"/>
              <w:spacing w:after="0" w:line="240" w:lineRule="auto"/>
              <w:outlineLvl w:val="2"/>
              <w:rPr>
                <w:rFonts w:ascii="Verdana" w:eastAsia="Lucida Sans Unicode" w:hAnsi="Verdana"/>
                <w:b/>
                <w:kern w:val="1"/>
                <w:sz w:val="20"/>
                <w:szCs w:val="20"/>
              </w:rPr>
            </w:pP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28</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octacos-</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numPr>
                <w:ilvl w:val="2"/>
                <w:numId w:val="1"/>
              </w:numPr>
              <w:suppressAutoHyphens/>
              <w:snapToGrid w:val="0"/>
              <w:spacing w:after="0" w:line="240" w:lineRule="auto"/>
              <w:outlineLvl w:val="2"/>
              <w:rPr>
                <w:rFonts w:ascii="Verdana" w:eastAsia="Lucida Sans Unicode" w:hAnsi="Verdana"/>
                <w:b/>
                <w:kern w:val="1"/>
                <w:sz w:val="20"/>
                <w:szCs w:val="20"/>
              </w:rPr>
            </w:pP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29</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nonacos-</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numPr>
                <w:ilvl w:val="2"/>
                <w:numId w:val="1"/>
              </w:numPr>
              <w:suppressAutoHyphens/>
              <w:snapToGrid w:val="0"/>
              <w:spacing w:after="0" w:line="240" w:lineRule="auto"/>
              <w:outlineLvl w:val="2"/>
              <w:rPr>
                <w:rFonts w:ascii="Verdana" w:eastAsia="Lucida Sans Unicode" w:hAnsi="Verdana"/>
                <w:b/>
                <w:kern w:val="1"/>
                <w:sz w:val="20"/>
                <w:szCs w:val="20"/>
              </w:rPr>
            </w:pPr>
          </w:p>
        </w:tc>
      </w:tr>
      <w:tr w:rsidR="002D735D" w:rsidRPr="00173C3A" w:rsidTr="00855147">
        <w:trPr>
          <w:jc w:val="center"/>
        </w:trPr>
        <w:tc>
          <w:tcPr>
            <w:tcW w:w="126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30</w:t>
            </w:r>
          </w:p>
        </w:tc>
        <w:tc>
          <w:tcPr>
            <w:tcW w:w="141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triacont-</w:t>
            </w:r>
          </w:p>
        </w:tc>
        <w:tc>
          <w:tcPr>
            <w:tcW w:w="11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p>
        </w:tc>
        <w:tc>
          <w:tcPr>
            <w:tcW w:w="171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numPr>
                <w:ilvl w:val="2"/>
                <w:numId w:val="1"/>
              </w:numPr>
              <w:suppressAutoHyphens/>
              <w:snapToGrid w:val="0"/>
              <w:spacing w:after="0" w:line="240" w:lineRule="auto"/>
              <w:outlineLvl w:val="2"/>
              <w:rPr>
                <w:rFonts w:ascii="Verdana" w:eastAsia="Lucida Sans Unicode" w:hAnsi="Verdana"/>
                <w:b/>
                <w:kern w:val="1"/>
                <w:sz w:val="20"/>
                <w:szCs w:val="20"/>
              </w:rPr>
            </w:pP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kern w:val="1"/>
          <w:sz w:val="20"/>
          <w:szCs w:val="20"/>
        </w:rPr>
        <w:t xml:space="preserve">Il prefisso per l’idrocarburo con 486 atomi di carbonio sarà </w:t>
      </w:r>
      <w:r w:rsidRPr="002D735D">
        <w:rPr>
          <w:rFonts w:ascii="Verdana" w:eastAsia="Lucida Sans Unicode" w:hAnsi="Verdana"/>
          <w:b/>
          <w:kern w:val="1"/>
          <w:sz w:val="20"/>
          <w:szCs w:val="20"/>
        </w:rPr>
        <w:t>esaoctacontatetract-</w:t>
      </w: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esa        octaconta       tetracta</w:t>
      </w: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6                  80               400</w:t>
      </w: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Idrocarburi alifatici aciclici saturi: Alcani</w:t>
      </w:r>
    </w:p>
    <w:p w:rsidR="002D735D" w:rsidRPr="002D735D" w:rsidRDefault="002D735D" w:rsidP="002D735D">
      <w:pPr>
        <w:widowControl w:val="0"/>
        <w:suppressAutoHyphens/>
        <w:spacing w:after="0" w:line="240" w:lineRule="auto"/>
        <w:jc w:val="both"/>
        <w:rPr>
          <w:rFonts w:ascii="Verdana" w:eastAsia="Lucida Sans Unicode" w:hAnsi="Verdana"/>
          <w:bCs/>
          <w:i/>
          <w:kern w:val="1"/>
          <w:sz w:val="20"/>
          <w:szCs w:val="20"/>
        </w:rPr>
      </w:pPr>
      <w:r w:rsidRPr="002D735D">
        <w:rPr>
          <w:rFonts w:ascii="Verdana" w:eastAsia="Lucida Sans Unicode" w:hAnsi="Verdana"/>
          <w:bCs/>
          <w:color w:val="000000"/>
          <w:kern w:val="1"/>
          <w:sz w:val="20"/>
          <w:szCs w:val="20"/>
        </w:rPr>
        <w:t xml:space="preserve">Gli </w:t>
      </w:r>
      <w:r w:rsidRPr="002D735D">
        <w:rPr>
          <w:rFonts w:ascii="Verdana" w:eastAsia="Lucida Sans Unicode" w:hAnsi="Verdana"/>
          <w:b/>
          <w:bCs/>
          <w:color w:val="000000"/>
          <w:kern w:val="1"/>
          <w:sz w:val="20"/>
          <w:szCs w:val="20"/>
        </w:rPr>
        <w:t>alcani</w:t>
      </w:r>
      <w:r w:rsidRPr="002D735D">
        <w:rPr>
          <w:rFonts w:ascii="Verdana" w:eastAsia="Lucida Sans Unicode" w:hAnsi="Verdana"/>
          <w:bCs/>
          <w:color w:val="000000"/>
          <w:kern w:val="1"/>
          <w:sz w:val="20"/>
          <w:szCs w:val="20"/>
        </w:rPr>
        <w:t xml:space="preserve">, caratterizzati da legami semplici C-C (saturazione), presentano desinenza </w:t>
      </w:r>
      <w:r w:rsidRPr="002D735D">
        <w:rPr>
          <w:rFonts w:ascii="Verdana" w:eastAsia="Lucida Sans Unicode" w:hAnsi="Verdana"/>
          <w:b/>
          <w:bCs/>
          <w:color w:val="000000"/>
          <w:kern w:val="1"/>
          <w:sz w:val="20"/>
          <w:szCs w:val="20"/>
        </w:rPr>
        <w:t>–ano.</w:t>
      </w:r>
      <w:r w:rsidRPr="002D735D">
        <w:rPr>
          <w:rFonts w:ascii="Verdana" w:eastAsia="Lucida Sans Unicode" w:hAnsi="Verdana"/>
          <w:bCs/>
          <w:color w:val="000000"/>
          <w:kern w:val="1"/>
          <w:sz w:val="20"/>
          <w:szCs w:val="20"/>
        </w:rPr>
        <w:t xml:space="preserve"> I loro nomi, ricavati unendo radice+desinenza, saranno pertanto</w:t>
      </w:r>
      <w:r w:rsidRPr="002D735D">
        <w:rPr>
          <w:rFonts w:ascii="Verdana" w:eastAsia="Lucida Sans Unicode" w:hAnsi="Verdana"/>
          <w:b/>
          <w:bCs/>
          <w:kern w:val="1"/>
          <w:sz w:val="20"/>
          <w:szCs w:val="20"/>
        </w:rPr>
        <w:t xml:space="preserve"> </w:t>
      </w:r>
      <w:r w:rsidRPr="002D735D">
        <w:rPr>
          <w:rFonts w:ascii="Verdana" w:eastAsia="Lucida Sans Unicode" w:hAnsi="Verdana"/>
          <w:bCs/>
          <w:i/>
          <w:kern w:val="1"/>
          <w:sz w:val="20"/>
          <w:szCs w:val="20"/>
        </w:rPr>
        <w:t>metano, etano, propano,butano pentano etc.</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rPr>
      </w:pPr>
      <w:r w:rsidRPr="002D735D">
        <w:rPr>
          <w:rFonts w:ascii="Verdana" w:eastAsia="Lucida Sans Unicode" w:hAnsi="Verdana"/>
          <w:bCs/>
          <w:kern w:val="1"/>
          <w:sz w:val="20"/>
          <w:szCs w:val="20"/>
        </w:rPr>
        <w:t>metano</w:t>
      </w:r>
      <w:r w:rsidRPr="002D735D">
        <w:rPr>
          <w:rFonts w:ascii="Verdana" w:eastAsia="Lucida Sans Unicode" w:hAnsi="Verdana"/>
          <w:bCs/>
          <w:kern w:val="1"/>
          <w:sz w:val="20"/>
          <w:szCs w:val="20"/>
        </w:rPr>
        <w:tab/>
        <w:t>CH</w:t>
      </w:r>
      <w:r w:rsidRPr="002D735D">
        <w:rPr>
          <w:rFonts w:ascii="Verdana" w:eastAsia="Lucida Sans Unicode" w:hAnsi="Verdana"/>
          <w:bCs/>
          <w:kern w:val="1"/>
          <w:sz w:val="20"/>
          <w:szCs w:val="20"/>
          <w:vertAlign w:val="subscript"/>
        </w:rPr>
        <w:t>4</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rPr>
      </w:pPr>
      <w:r w:rsidRPr="002D735D">
        <w:rPr>
          <w:rFonts w:ascii="Verdana" w:eastAsia="Lucida Sans Unicode" w:hAnsi="Verdana"/>
          <w:bCs/>
          <w:kern w:val="1"/>
          <w:sz w:val="20"/>
          <w:szCs w:val="20"/>
        </w:rPr>
        <w:t>etano</w:t>
      </w:r>
      <w:r w:rsidRPr="002D735D">
        <w:rPr>
          <w:rFonts w:ascii="Verdana" w:eastAsia="Lucida Sans Unicode" w:hAnsi="Verdana"/>
          <w:bCs/>
          <w:kern w:val="1"/>
          <w:sz w:val="20"/>
          <w:szCs w:val="20"/>
        </w:rPr>
        <w:tab/>
      </w:r>
      <w:r w:rsidRPr="002D735D">
        <w:rPr>
          <w:rFonts w:ascii="Verdana" w:eastAsia="Lucida Sans Unicode" w:hAnsi="Verdana"/>
          <w:bCs/>
          <w:kern w:val="1"/>
          <w:sz w:val="20"/>
          <w:szCs w:val="20"/>
        </w:rPr>
        <w:tab/>
        <w:t>CH</w:t>
      </w:r>
      <w:r w:rsidRPr="002D735D">
        <w:rPr>
          <w:rFonts w:ascii="Verdana" w:eastAsia="Lucida Sans Unicode" w:hAnsi="Verdana"/>
          <w:bCs/>
          <w:kern w:val="1"/>
          <w:sz w:val="20"/>
          <w:szCs w:val="20"/>
          <w:vertAlign w:val="subscript"/>
        </w:rPr>
        <w:t>3</w:t>
      </w:r>
      <w:r w:rsidRPr="002D735D">
        <w:rPr>
          <w:rFonts w:ascii="Verdana" w:eastAsia="Lucida Sans Unicode" w:hAnsi="Verdana"/>
          <w:bCs/>
          <w:kern w:val="1"/>
          <w:sz w:val="20"/>
          <w:szCs w:val="20"/>
        </w:rPr>
        <w:t>-CH</w:t>
      </w:r>
      <w:r w:rsidRPr="002D735D">
        <w:rPr>
          <w:rFonts w:ascii="Verdana" w:eastAsia="Lucida Sans Unicode" w:hAnsi="Verdana"/>
          <w:bCs/>
          <w:kern w:val="1"/>
          <w:sz w:val="20"/>
          <w:szCs w:val="20"/>
          <w:vertAlign w:val="subscript"/>
        </w:rPr>
        <w:t>3</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rPr>
      </w:pPr>
      <w:r w:rsidRPr="002D735D">
        <w:rPr>
          <w:rFonts w:ascii="Verdana" w:eastAsia="Lucida Sans Unicode" w:hAnsi="Verdana"/>
          <w:bCs/>
          <w:kern w:val="1"/>
          <w:sz w:val="20"/>
          <w:szCs w:val="20"/>
        </w:rPr>
        <w:t>propano</w:t>
      </w:r>
      <w:r w:rsidRPr="002D735D">
        <w:rPr>
          <w:rFonts w:ascii="Verdana" w:eastAsia="Lucida Sans Unicode" w:hAnsi="Verdana"/>
          <w:bCs/>
          <w:kern w:val="1"/>
          <w:sz w:val="20"/>
          <w:szCs w:val="20"/>
        </w:rPr>
        <w:tab/>
        <w:t>CH</w:t>
      </w:r>
      <w:r w:rsidRPr="002D735D">
        <w:rPr>
          <w:rFonts w:ascii="Verdana" w:eastAsia="Lucida Sans Unicode" w:hAnsi="Verdana"/>
          <w:bCs/>
          <w:kern w:val="1"/>
          <w:sz w:val="20"/>
          <w:szCs w:val="20"/>
          <w:vertAlign w:val="subscript"/>
        </w:rPr>
        <w:t>3</w:t>
      </w:r>
      <w:r w:rsidRPr="002D735D">
        <w:rPr>
          <w:rFonts w:ascii="Verdana" w:eastAsia="Lucida Sans Unicode" w:hAnsi="Verdana"/>
          <w:bCs/>
          <w:kern w:val="1"/>
          <w:sz w:val="20"/>
          <w:szCs w:val="20"/>
        </w:rPr>
        <w:t>-CH</w:t>
      </w:r>
      <w:r w:rsidRPr="002D735D">
        <w:rPr>
          <w:rFonts w:ascii="Verdana" w:eastAsia="Lucida Sans Unicode" w:hAnsi="Verdana"/>
          <w:bCs/>
          <w:kern w:val="1"/>
          <w:sz w:val="20"/>
          <w:szCs w:val="20"/>
          <w:vertAlign w:val="subscript"/>
        </w:rPr>
        <w:t>2</w:t>
      </w:r>
      <w:r w:rsidRPr="002D735D">
        <w:rPr>
          <w:rFonts w:ascii="Verdana" w:eastAsia="Lucida Sans Unicode" w:hAnsi="Verdana"/>
          <w:bCs/>
          <w:kern w:val="1"/>
          <w:sz w:val="20"/>
          <w:szCs w:val="20"/>
        </w:rPr>
        <w:t>-CH</w:t>
      </w:r>
      <w:r w:rsidRPr="002D735D">
        <w:rPr>
          <w:rFonts w:ascii="Verdana" w:eastAsia="Lucida Sans Unicode" w:hAnsi="Verdana"/>
          <w:bCs/>
          <w:kern w:val="1"/>
          <w:sz w:val="20"/>
          <w:szCs w:val="20"/>
          <w:vertAlign w:val="subscript"/>
        </w:rPr>
        <w:t>3</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lang w:val="en-GB"/>
        </w:rPr>
      </w:pPr>
      <w:r w:rsidRPr="002D735D">
        <w:rPr>
          <w:rFonts w:ascii="Verdana" w:eastAsia="Lucida Sans Unicode" w:hAnsi="Verdana"/>
          <w:bCs/>
          <w:kern w:val="1"/>
          <w:sz w:val="20"/>
          <w:szCs w:val="20"/>
          <w:lang w:val="en-GB"/>
        </w:rPr>
        <w:t>butano</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3</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lang w:val="en-GB"/>
        </w:rPr>
      </w:pPr>
      <w:r w:rsidRPr="002D735D">
        <w:rPr>
          <w:rFonts w:ascii="Verdana" w:eastAsia="Lucida Sans Unicode" w:hAnsi="Verdana"/>
          <w:bCs/>
          <w:kern w:val="1"/>
          <w:sz w:val="20"/>
          <w:szCs w:val="20"/>
          <w:lang w:val="en-GB"/>
        </w:rPr>
        <w:t>pentano</w:t>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3</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etc</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I </w:t>
      </w:r>
      <w:r w:rsidRPr="002D735D">
        <w:rPr>
          <w:rFonts w:ascii="Verdana" w:eastAsia="Lucida Sans Unicode" w:hAnsi="Verdana"/>
          <w:b/>
          <w:kern w:val="1"/>
          <w:sz w:val="20"/>
          <w:szCs w:val="20"/>
        </w:rPr>
        <w:t>residui</w:t>
      </w:r>
      <w:r w:rsidRPr="002D735D">
        <w:rPr>
          <w:rFonts w:ascii="Verdana" w:eastAsia="Lucida Sans Unicode" w:hAnsi="Verdana"/>
          <w:kern w:val="1"/>
          <w:sz w:val="20"/>
          <w:szCs w:val="20"/>
        </w:rPr>
        <w:t xml:space="preserve"> che si formano togliendo un idrogeno, conservano la stessa radice, ma cambiano la </w:t>
      </w:r>
      <w:r w:rsidRPr="002D735D">
        <w:rPr>
          <w:rFonts w:ascii="Verdana" w:eastAsia="Lucida Sans Unicode" w:hAnsi="Verdana"/>
          <w:kern w:val="1"/>
          <w:sz w:val="20"/>
          <w:szCs w:val="20"/>
        </w:rPr>
        <w:lastRenderedPageBreak/>
        <w:t xml:space="preserve">desinenza da –ano in </w:t>
      </w:r>
      <w:r w:rsidRPr="002D735D">
        <w:rPr>
          <w:rFonts w:ascii="Verdana" w:eastAsia="Lucida Sans Unicode" w:hAnsi="Verdana"/>
          <w:b/>
          <w:kern w:val="1"/>
          <w:sz w:val="20"/>
          <w:szCs w:val="20"/>
        </w:rPr>
        <w:t>–ile</w:t>
      </w:r>
      <w:r w:rsidRPr="002D735D">
        <w:rPr>
          <w:rFonts w:ascii="Verdana" w:eastAsia="Lucida Sans Unicode" w:hAnsi="Verdana"/>
          <w:kern w:val="1"/>
          <w:sz w:val="20"/>
          <w:szCs w:val="20"/>
        </w:rPr>
        <w:t xml:space="preserve"> e saranno pertanto </w:t>
      </w:r>
      <w:r w:rsidRPr="002D735D">
        <w:rPr>
          <w:rFonts w:ascii="Verdana" w:eastAsia="Lucida Sans Unicode" w:hAnsi="Verdana"/>
          <w:i/>
          <w:kern w:val="1"/>
          <w:sz w:val="20"/>
          <w:szCs w:val="20"/>
        </w:rPr>
        <w:t>metile</w:t>
      </w: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etile</w:t>
      </w: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propile</w:t>
      </w: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butile</w:t>
      </w: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pentile</w:t>
      </w:r>
      <w:r w:rsidRPr="002D735D">
        <w:rPr>
          <w:rFonts w:ascii="Verdana" w:eastAsia="Lucida Sans Unicode" w:hAnsi="Verdana"/>
          <w:kern w:val="1"/>
          <w:sz w:val="20"/>
          <w:szCs w:val="20"/>
        </w:rPr>
        <w:t xml:space="preserve"> etc</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alchile</w:t>
      </w:r>
      <w:r w:rsidRPr="002D735D">
        <w:rPr>
          <w:rFonts w:ascii="Verdana" w:eastAsia="Lucida Sans Unicode" w:hAnsi="Verdana"/>
          <w:bCs/>
          <w:kern w:val="1"/>
          <w:sz w:val="20"/>
          <w:szCs w:val="20"/>
        </w:rPr>
        <w:tab/>
      </w:r>
      <w:r w:rsidRPr="002D735D">
        <w:rPr>
          <w:rFonts w:ascii="Verdana" w:eastAsia="Lucida Sans Unicode" w:hAnsi="Verdana"/>
          <w:bCs/>
          <w:kern w:val="1"/>
          <w:sz w:val="20"/>
          <w:szCs w:val="20"/>
        </w:rPr>
        <w:tab/>
        <w:t>R- (generico)</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metile</w:t>
      </w:r>
      <w:r w:rsidRPr="002D735D">
        <w:rPr>
          <w:rFonts w:ascii="Verdana" w:eastAsia="Lucida Sans Unicode" w:hAnsi="Verdana"/>
          <w:bCs/>
          <w:kern w:val="1"/>
          <w:sz w:val="20"/>
          <w:szCs w:val="20"/>
        </w:rPr>
        <w:tab/>
      </w:r>
      <w:r w:rsidRPr="002D735D">
        <w:rPr>
          <w:rFonts w:ascii="Verdana" w:eastAsia="Lucida Sans Unicode" w:hAnsi="Verdana"/>
          <w:bCs/>
          <w:kern w:val="1"/>
          <w:sz w:val="20"/>
          <w:szCs w:val="20"/>
        </w:rPr>
        <w:tab/>
        <w:t>CH</w:t>
      </w:r>
      <w:r w:rsidRPr="002D735D">
        <w:rPr>
          <w:rFonts w:ascii="Verdana" w:eastAsia="Lucida Sans Unicode" w:hAnsi="Verdana"/>
          <w:bCs/>
          <w:kern w:val="1"/>
          <w:sz w:val="20"/>
          <w:szCs w:val="20"/>
          <w:vertAlign w:val="subscript"/>
        </w:rPr>
        <w:t>3</w:t>
      </w:r>
      <w:r w:rsidRPr="002D735D">
        <w:rPr>
          <w:rFonts w:ascii="Verdana" w:eastAsia="Lucida Sans Unicode" w:hAnsi="Verdana"/>
          <w:bCs/>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etile</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propile</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butile</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pentile</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etc</w:t>
      </w:r>
    </w:p>
    <w:p w:rsidR="002D735D" w:rsidRPr="002D735D" w:rsidRDefault="002D735D" w:rsidP="002D735D">
      <w:pPr>
        <w:widowControl w:val="0"/>
        <w:suppressAutoHyphens/>
        <w:spacing w:after="0" w:line="240" w:lineRule="auto"/>
        <w:jc w:val="both"/>
        <w:rPr>
          <w:rFonts w:ascii="Verdana" w:eastAsia="Lucida Sans Unicode" w:hAnsi="Verdana"/>
          <w:b/>
          <w:bCs/>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I nomi dei residui si usano quando si presentano catene ramificate. L’alcano prende il nome dalla catena lineare più lunga, preceduto dai nomi dei residui che costituiscono le catene laterali (a loro volta preceduti dal numero d’ordine dell’atomo di carbonio della catena principale al quale il residuo è legato)</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p>
    <w:tbl>
      <w:tblPr>
        <w:tblW w:w="0" w:type="auto"/>
        <w:tblInd w:w="3336" w:type="dxa"/>
        <w:tblLayout w:type="fixed"/>
        <w:tblLook w:val="0000" w:firstRow="0" w:lastRow="0" w:firstColumn="0" w:lastColumn="0" w:noHBand="0" w:noVBand="0"/>
      </w:tblPr>
      <w:tblGrid>
        <w:gridCol w:w="2986"/>
      </w:tblGrid>
      <w:tr w:rsidR="002D735D" w:rsidRPr="00173C3A" w:rsidTr="00855147">
        <w:trPr>
          <w:trHeight w:val="381"/>
        </w:trPr>
        <w:tc>
          <w:tcPr>
            <w:tcW w:w="2986"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2-metilbutano</w:t>
            </w:r>
          </w:p>
        </w:tc>
      </w:tr>
      <w:tr w:rsidR="002D735D" w:rsidRPr="00F25134" w:rsidTr="00855147">
        <w:tc>
          <w:tcPr>
            <w:tcW w:w="2986"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CH – CH</w:t>
            </w:r>
            <w:r w:rsidRPr="002D735D">
              <w:rPr>
                <w:rFonts w:ascii="Times New Roman" w:eastAsia="Lucida Sans Unicode" w:hAnsi="Times New Roman"/>
                <w:color w:val="000000"/>
                <w:kern w:val="1"/>
                <w:sz w:val="24"/>
                <w:szCs w:val="24"/>
                <w:vertAlign w:val="subscript"/>
                <w:lang w:val="en-GB"/>
              </w:rPr>
              <w:t xml:space="preserve">2 </w:t>
            </w:r>
            <w:r w:rsidRPr="002D735D">
              <w:rPr>
                <w:rFonts w:ascii="Verdana" w:eastAsia="Lucida Sans Unicode" w:hAnsi="Verdana"/>
                <w:color w:val="000000"/>
                <w:kern w:val="1"/>
                <w:sz w:val="20"/>
                <w:szCs w:val="24"/>
                <w:lang w:val="en-GB"/>
              </w:rPr>
              <w:t>– 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3</w:t>
            </w:r>
          </w:p>
        </w:tc>
      </w:tr>
    </w:tbl>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p>
    <w:p w:rsidR="002D735D" w:rsidRPr="002D735D" w:rsidRDefault="002D735D" w:rsidP="002D735D">
      <w:pPr>
        <w:widowControl w:val="0"/>
        <w:suppressAutoHyphens/>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La catena principale deve essere numerata in modo da dare il numero più basso possibile alle catene laterali. I residui vanno elencati in ordine alfabetico</w:t>
      </w:r>
    </w:p>
    <w:p w:rsidR="002D735D" w:rsidRPr="002D735D" w:rsidRDefault="002D735D" w:rsidP="002D735D">
      <w:pPr>
        <w:widowControl w:val="0"/>
        <w:suppressAutoHyphens/>
        <w:spacing w:after="0" w:line="240" w:lineRule="auto"/>
        <w:rPr>
          <w:rFonts w:ascii="Verdana" w:eastAsia="Lucida Sans Unicode" w:hAnsi="Verdana"/>
          <w:kern w:val="1"/>
          <w:sz w:val="20"/>
          <w:szCs w:val="20"/>
        </w:rPr>
      </w:pPr>
    </w:p>
    <w:p w:rsidR="002D735D" w:rsidRPr="002D735D" w:rsidRDefault="002D735D" w:rsidP="002D735D">
      <w:pPr>
        <w:widowControl w:val="0"/>
        <w:suppressAutoHyphens/>
        <w:spacing w:after="0" w:line="240" w:lineRule="auto"/>
        <w:rPr>
          <w:rFonts w:ascii="Verdana" w:eastAsia="Lucida Sans Unicode" w:hAnsi="Verdana"/>
          <w:kern w:val="1"/>
          <w:sz w:val="20"/>
          <w:szCs w:val="20"/>
        </w:rPr>
      </w:pPr>
    </w:p>
    <w:tbl>
      <w:tblPr>
        <w:tblW w:w="0" w:type="auto"/>
        <w:tblInd w:w="2429" w:type="dxa"/>
        <w:tblLayout w:type="fixed"/>
        <w:tblLook w:val="0000" w:firstRow="0" w:lastRow="0" w:firstColumn="0" w:lastColumn="0" w:noHBand="0" w:noVBand="0"/>
      </w:tblPr>
      <w:tblGrid>
        <w:gridCol w:w="4811"/>
      </w:tblGrid>
      <w:tr w:rsidR="002D735D" w:rsidRPr="00173C3A" w:rsidTr="00855147">
        <w:trPr>
          <w:trHeight w:val="455"/>
        </w:trPr>
        <w:tc>
          <w:tcPr>
            <w:tcW w:w="481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4-etil-2-metileptano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r>
      <w:tr w:rsidR="002D735D" w:rsidRPr="00173C3A" w:rsidTr="00855147">
        <w:trPr>
          <w:trHeight w:val="1200"/>
        </w:trPr>
        <w:tc>
          <w:tcPr>
            <w:tcW w:w="481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color w:val="FF0000"/>
                <w:kern w:val="1"/>
                <w:sz w:val="16"/>
                <w:szCs w:val="16"/>
                <w:lang w:val="en-GB"/>
              </w:rPr>
            </w:pPr>
            <w:r w:rsidRPr="002D735D">
              <w:rPr>
                <w:rFonts w:ascii="Verdana" w:eastAsia="Lucida Sans Unicode" w:hAnsi="Verdana"/>
                <w:color w:val="000000"/>
                <w:kern w:val="1"/>
                <w:sz w:val="20"/>
                <w:szCs w:val="24"/>
                <w:lang w:val="en-GB"/>
              </w:rPr>
              <w:t xml:space="preserve">    </w:t>
            </w:r>
            <w:r w:rsidRPr="002D735D">
              <w:rPr>
                <w:rFonts w:ascii="Verdana" w:eastAsia="Lucida Sans Unicode" w:hAnsi="Verdana"/>
                <w:color w:val="FF0000"/>
                <w:kern w:val="1"/>
                <w:sz w:val="16"/>
                <w:szCs w:val="16"/>
                <w:lang w:val="en-GB"/>
              </w:rPr>
              <w:t>1         2        3          4       5          6          7</w:t>
            </w: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CH – CH</w:t>
            </w:r>
            <w:r w:rsidRPr="002D735D">
              <w:rPr>
                <w:rFonts w:ascii="Verdana" w:eastAsia="Lucida Sans Unicode" w:hAnsi="Verdana"/>
                <w:color w:val="000000"/>
                <w:kern w:val="1"/>
                <w:sz w:val="24"/>
                <w:szCs w:val="24"/>
                <w:vertAlign w:val="subscript"/>
                <w:lang w:val="en-GB"/>
              </w:rPr>
              <w:t xml:space="preserve">2 </w:t>
            </w:r>
            <w:r w:rsidRPr="002D735D">
              <w:rPr>
                <w:rFonts w:ascii="Verdana" w:eastAsia="Lucida Sans Unicode" w:hAnsi="Verdana"/>
                <w:color w:val="000000"/>
                <w:kern w:val="1"/>
                <w:sz w:val="20"/>
                <w:szCs w:val="24"/>
                <w:lang w:val="en-GB"/>
              </w:rPr>
              <w:t>– CH – CH</w:t>
            </w:r>
            <w:r w:rsidRPr="002D735D">
              <w:rPr>
                <w:rFonts w:ascii="Verdana" w:eastAsia="Lucida Sans Unicode" w:hAnsi="Verdana"/>
                <w:color w:val="000000"/>
                <w:kern w:val="1"/>
                <w:sz w:val="24"/>
                <w:szCs w:val="24"/>
                <w:vertAlign w:val="subscript"/>
                <w:lang w:val="en-GB"/>
              </w:rPr>
              <w:t xml:space="preserve">2 </w:t>
            </w:r>
            <w:r w:rsidRPr="002D735D">
              <w:rPr>
                <w:rFonts w:ascii="Verdana" w:eastAsia="Lucida Sans Unicode" w:hAnsi="Verdana"/>
                <w:color w:val="000000"/>
                <w:kern w:val="1"/>
                <w:sz w:val="20"/>
                <w:szCs w:val="24"/>
                <w:lang w:val="en-GB"/>
              </w:rPr>
              <w:t>– CH</w:t>
            </w:r>
            <w:r w:rsidRPr="002D735D">
              <w:rPr>
                <w:rFonts w:ascii="Verdana" w:eastAsia="Lucida Sans Unicode" w:hAnsi="Verdana"/>
                <w:color w:val="000000"/>
                <w:kern w:val="1"/>
                <w:sz w:val="24"/>
                <w:szCs w:val="24"/>
                <w:vertAlign w:val="subscript"/>
                <w:lang w:val="en-GB"/>
              </w:rPr>
              <w:t>2</w:t>
            </w:r>
            <w:r w:rsidRPr="002D735D">
              <w:rPr>
                <w:rFonts w:ascii="Verdana" w:eastAsia="Lucida Sans Unicode" w:hAnsi="Verdana"/>
                <w:color w:val="000000"/>
                <w:kern w:val="1"/>
                <w:sz w:val="20"/>
                <w:szCs w:val="24"/>
                <w:lang w:val="en-GB"/>
              </w:rPr>
              <w:t xml:space="preserve"> – 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 xml:space="preserve">3                  </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 xml:space="preserve">2 </w:t>
            </w:r>
            <w:r w:rsidRPr="002D735D">
              <w:rPr>
                <w:rFonts w:ascii="Verdana" w:eastAsia="Lucida Sans Unicode" w:hAnsi="Verdana"/>
                <w:color w:val="000000"/>
                <w:kern w:val="1"/>
                <w:sz w:val="20"/>
                <w:szCs w:val="24"/>
                <w:lang w:val="en-GB"/>
              </w:rPr>
              <w:t>-</w:t>
            </w:r>
            <w:r w:rsidRPr="002D735D">
              <w:rPr>
                <w:rFonts w:ascii="Verdana" w:eastAsia="Lucida Sans Unicode" w:hAnsi="Verdana"/>
                <w:color w:val="000000"/>
                <w:kern w:val="1"/>
                <w:sz w:val="20"/>
                <w:szCs w:val="24"/>
                <w:vertAlign w:val="subscript"/>
                <w:lang w:val="en-GB"/>
              </w:rPr>
              <w:t xml:space="preserve"> </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Le ramificazioni presenti nelle catene laterali vanno indicate ricorrendo all’uso di parentesi</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tblInd w:w="2226" w:type="dxa"/>
        <w:tblLayout w:type="fixed"/>
        <w:tblLook w:val="0000" w:firstRow="0" w:lastRow="0" w:firstColumn="0" w:lastColumn="0" w:noHBand="0" w:noVBand="0"/>
      </w:tblPr>
      <w:tblGrid>
        <w:gridCol w:w="5197"/>
      </w:tblGrid>
      <w:tr w:rsidR="002D735D" w:rsidRPr="00173C3A" w:rsidTr="00855147">
        <w:trPr>
          <w:trHeight w:val="455"/>
        </w:trPr>
        <w:tc>
          <w:tcPr>
            <w:tcW w:w="5197"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7-(2-metilpentil)-dodecano</w:t>
            </w:r>
          </w:p>
        </w:tc>
      </w:tr>
      <w:tr w:rsidR="002D735D" w:rsidRPr="00173C3A" w:rsidTr="00855147">
        <w:trPr>
          <w:trHeight w:val="1200"/>
        </w:trPr>
        <w:tc>
          <w:tcPr>
            <w:tcW w:w="5197"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CH</w:t>
            </w:r>
            <w:r w:rsidRPr="002D735D">
              <w:rPr>
                <w:rFonts w:ascii="Verdana" w:eastAsia="Lucida Sans Unicode" w:hAnsi="Verdana"/>
                <w:color w:val="000000"/>
                <w:kern w:val="1"/>
                <w:sz w:val="24"/>
                <w:szCs w:val="24"/>
                <w:vertAlign w:val="subscript"/>
                <w:lang w:val="en-GB"/>
              </w:rPr>
              <w:t>2</w:t>
            </w:r>
            <w:r w:rsidRPr="002D735D">
              <w:rPr>
                <w:rFonts w:ascii="Verdana" w:eastAsia="Lucida Sans Unicode" w:hAnsi="Verdana"/>
                <w:color w:val="000000"/>
                <w:kern w:val="1"/>
                <w:sz w:val="20"/>
                <w:szCs w:val="24"/>
                <w:lang w:val="en-GB"/>
              </w:rPr>
              <w:t xml:space="preserve"> – (CH</w:t>
            </w:r>
            <w:r w:rsidRPr="002D735D">
              <w:rPr>
                <w:rFonts w:ascii="Verdana" w:eastAsia="Lucida Sans Unicode" w:hAnsi="Verdana"/>
                <w:color w:val="000000"/>
                <w:kern w:val="1"/>
                <w:sz w:val="24"/>
                <w:szCs w:val="24"/>
                <w:vertAlign w:val="subscript"/>
                <w:lang w:val="en-GB"/>
              </w:rPr>
              <w:t>2</w:t>
            </w:r>
            <w:r w:rsidRPr="002D735D">
              <w:rPr>
                <w:rFonts w:ascii="Verdana" w:eastAsia="Lucida Sans Unicode" w:hAnsi="Verdana"/>
                <w:color w:val="000000"/>
                <w:kern w:val="1"/>
                <w:sz w:val="24"/>
                <w:szCs w:val="24"/>
                <w:lang w:val="en-GB"/>
              </w:rPr>
              <w:t>)</w:t>
            </w:r>
            <w:r w:rsidRPr="002D735D">
              <w:rPr>
                <w:rFonts w:ascii="Verdana" w:eastAsia="Lucida Sans Unicode" w:hAnsi="Verdana"/>
                <w:color w:val="000000"/>
                <w:kern w:val="1"/>
                <w:sz w:val="24"/>
                <w:szCs w:val="24"/>
                <w:vertAlign w:val="subscript"/>
                <w:lang w:val="en-GB"/>
              </w:rPr>
              <w:t xml:space="preserve">3 </w:t>
            </w:r>
            <w:r w:rsidRPr="002D735D">
              <w:rPr>
                <w:rFonts w:ascii="Verdana" w:eastAsia="Lucida Sans Unicode" w:hAnsi="Verdana"/>
                <w:color w:val="000000"/>
                <w:kern w:val="1"/>
                <w:sz w:val="20"/>
                <w:szCs w:val="24"/>
                <w:lang w:val="en-GB"/>
              </w:rPr>
              <w:t>– CH – CH</w:t>
            </w:r>
            <w:r w:rsidRPr="002D735D">
              <w:rPr>
                <w:rFonts w:ascii="Verdana" w:eastAsia="Lucida Sans Unicode" w:hAnsi="Verdana"/>
                <w:color w:val="000000"/>
                <w:kern w:val="1"/>
                <w:sz w:val="24"/>
                <w:szCs w:val="24"/>
                <w:vertAlign w:val="subscript"/>
                <w:lang w:val="en-GB"/>
              </w:rPr>
              <w:t xml:space="preserve">2 </w:t>
            </w:r>
            <w:r w:rsidRPr="002D735D">
              <w:rPr>
                <w:rFonts w:ascii="Verdana" w:eastAsia="Lucida Sans Unicode" w:hAnsi="Verdana"/>
                <w:color w:val="000000"/>
                <w:kern w:val="1"/>
                <w:sz w:val="20"/>
                <w:szCs w:val="24"/>
                <w:lang w:val="en-GB"/>
              </w:rPr>
              <w:t>– (CH</w:t>
            </w:r>
            <w:r w:rsidRPr="002D735D">
              <w:rPr>
                <w:rFonts w:ascii="Verdana" w:eastAsia="Lucida Sans Unicode" w:hAnsi="Verdana"/>
                <w:color w:val="000000"/>
                <w:kern w:val="1"/>
                <w:sz w:val="24"/>
                <w:szCs w:val="24"/>
                <w:vertAlign w:val="subscript"/>
                <w:lang w:val="en-GB"/>
              </w:rPr>
              <w:t>2</w:t>
            </w:r>
            <w:r w:rsidRPr="002D735D">
              <w:rPr>
                <w:rFonts w:ascii="Verdana" w:eastAsia="Lucida Sans Unicode" w:hAnsi="Verdana"/>
                <w:color w:val="000000"/>
                <w:kern w:val="1"/>
                <w:sz w:val="24"/>
                <w:szCs w:val="24"/>
                <w:lang w:val="en-GB"/>
              </w:rPr>
              <w:t>)</w:t>
            </w:r>
            <w:r w:rsidRPr="002D735D">
              <w:rPr>
                <w:rFonts w:ascii="Verdana" w:eastAsia="Lucida Sans Unicode" w:hAnsi="Verdana"/>
                <w:color w:val="000000"/>
                <w:kern w:val="1"/>
                <w:sz w:val="24"/>
                <w:szCs w:val="24"/>
                <w:vertAlign w:val="subscript"/>
                <w:lang w:val="en-GB"/>
              </w:rPr>
              <w:t>4</w:t>
            </w:r>
            <w:r w:rsidRPr="002D735D">
              <w:rPr>
                <w:rFonts w:ascii="Verdana" w:eastAsia="Lucida Sans Unicode" w:hAnsi="Verdana"/>
                <w:color w:val="000000"/>
                <w:kern w:val="1"/>
                <w:sz w:val="20"/>
                <w:szCs w:val="24"/>
                <w:lang w:val="en-GB"/>
              </w:rPr>
              <w:t xml:space="preserve"> – 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 xml:space="preserve">2 </w:t>
            </w:r>
            <w:r w:rsidRPr="002D735D">
              <w:rPr>
                <w:rFonts w:ascii="Verdana" w:eastAsia="Lucida Sans Unicode" w:hAnsi="Verdana"/>
                <w:color w:val="000000"/>
                <w:kern w:val="1"/>
                <w:sz w:val="20"/>
                <w:szCs w:val="24"/>
                <w:lang w:val="en-GB"/>
              </w:rPr>
              <w:t>–</w:t>
            </w:r>
            <w:r w:rsidRPr="002D735D">
              <w:rPr>
                <w:rFonts w:ascii="Verdana" w:eastAsia="Lucida Sans Unicode" w:hAnsi="Verdana"/>
                <w:color w:val="000000"/>
                <w:kern w:val="1"/>
                <w:sz w:val="20"/>
                <w:szCs w:val="24"/>
                <w:vertAlign w:val="subscript"/>
                <w:lang w:val="en-GB"/>
              </w:rPr>
              <w:t xml:space="preserve"> </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 xml:space="preserve"> </w:t>
            </w:r>
            <w:r w:rsidRPr="002D735D">
              <w:rPr>
                <w:rFonts w:ascii="Verdana" w:eastAsia="Lucida Sans Unicode" w:hAnsi="Verdana"/>
                <w:color w:val="000000"/>
                <w:kern w:val="1"/>
                <w:sz w:val="20"/>
                <w:szCs w:val="24"/>
                <w:lang w:val="en-GB"/>
              </w:rPr>
              <w:t>-</w:t>
            </w:r>
            <w:r w:rsidRPr="002D735D">
              <w:rPr>
                <w:rFonts w:ascii="Verdana" w:eastAsia="Lucida Sans Unicode" w:hAnsi="Verdana"/>
                <w:color w:val="000000"/>
                <w:kern w:val="1"/>
                <w:sz w:val="20"/>
                <w:szCs w:val="24"/>
                <w:vertAlign w:val="subscript"/>
                <w:lang w:val="en-GB"/>
              </w:rPr>
              <w:t xml:space="preserve"> </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 xml:space="preserve">2 </w:t>
            </w:r>
            <w:r w:rsidRPr="002D735D">
              <w:rPr>
                <w:rFonts w:ascii="Verdana" w:eastAsia="Lucida Sans Unicode" w:hAnsi="Verdana"/>
                <w:color w:val="000000"/>
                <w:kern w:val="1"/>
                <w:sz w:val="20"/>
                <w:szCs w:val="24"/>
                <w:lang w:val="en-GB"/>
              </w:rPr>
              <w:t>-</w:t>
            </w:r>
            <w:r w:rsidRPr="002D735D">
              <w:rPr>
                <w:rFonts w:ascii="Verdana" w:eastAsia="Lucida Sans Unicode" w:hAnsi="Verdana"/>
                <w:color w:val="000000"/>
                <w:kern w:val="1"/>
                <w:sz w:val="20"/>
                <w:szCs w:val="24"/>
                <w:vertAlign w:val="subscript"/>
                <w:lang w:val="en-GB"/>
              </w:rPr>
              <w:t xml:space="preserve"> </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 xml:space="preserve">2 </w:t>
            </w:r>
            <w:r w:rsidRPr="002D735D">
              <w:rPr>
                <w:rFonts w:ascii="Verdana" w:eastAsia="Lucida Sans Unicode" w:hAnsi="Verdana"/>
                <w:color w:val="000000"/>
                <w:kern w:val="1"/>
                <w:sz w:val="20"/>
                <w:szCs w:val="24"/>
                <w:lang w:val="en-GB"/>
              </w:rPr>
              <w:t>-</w:t>
            </w:r>
            <w:r w:rsidRPr="002D735D">
              <w:rPr>
                <w:rFonts w:ascii="Verdana" w:eastAsia="Lucida Sans Unicode" w:hAnsi="Verdana"/>
                <w:color w:val="000000"/>
                <w:kern w:val="1"/>
                <w:sz w:val="20"/>
                <w:szCs w:val="24"/>
                <w:vertAlign w:val="subscript"/>
                <w:lang w:val="en-GB"/>
              </w:rPr>
              <w:t xml:space="preserve"> </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Verdana" w:eastAsia="Lucida Sans Unicode" w:hAnsi="Verdana"/>
                <w:color w:val="000000"/>
                <w:kern w:val="1"/>
                <w:sz w:val="20"/>
                <w:szCs w:val="24"/>
                <w:vertAlign w:val="subscript"/>
                <w:lang w:val="en-GB"/>
              </w:rPr>
              <w:t xml:space="preserve">                                                                </w:t>
            </w: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vertAlign w:val="subscript"/>
                <w:lang w:val="en-GB"/>
              </w:rPr>
            </w:pPr>
            <w:r w:rsidRPr="002D735D">
              <w:rPr>
                <w:rFonts w:ascii="Times New Roman" w:eastAsia="Lucida Sans Unicode" w:hAnsi="Times New Roman"/>
                <w:kern w:val="1"/>
                <w:sz w:val="24"/>
                <w:szCs w:val="24"/>
                <w:lang w:val="en-GB"/>
              </w:rPr>
              <w:t xml:space="preserve">                </w:t>
            </w: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 xml:space="preserve">3                  </w:t>
            </w: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Se due catene diverse occupano posizioni equivalenti bisogna numerare con il numero più basso quella che precede in ordine alfabetico</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tblInd w:w="2429" w:type="dxa"/>
        <w:tblLayout w:type="fixed"/>
        <w:tblLook w:val="0000" w:firstRow="0" w:lastRow="0" w:firstColumn="0" w:lastColumn="0" w:noHBand="0" w:noVBand="0"/>
      </w:tblPr>
      <w:tblGrid>
        <w:gridCol w:w="4811"/>
      </w:tblGrid>
      <w:tr w:rsidR="002D735D" w:rsidRPr="00173C3A" w:rsidTr="00855147">
        <w:trPr>
          <w:trHeight w:val="455"/>
        </w:trPr>
        <w:tc>
          <w:tcPr>
            <w:tcW w:w="481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3-etil-5-metileptano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 non 5-etil-3 metileptano)</w:t>
            </w:r>
          </w:p>
        </w:tc>
      </w:tr>
      <w:tr w:rsidR="002D735D" w:rsidRPr="00173C3A" w:rsidTr="00855147">
        <w:trPr>
          <w:trHeight w:val="929"/>
        </w:trPr>
        <w:tc>
          <w:tcPr>
            <w:tcW w:w="481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rPr>
              <w:t xml:space="preserve">    </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CH</w:t>
            </w:r>
            <w:r w:rsidRPr="002D735D">
              <w:rPr>
                <w:rFonts w:ascii="Verdana" w:eastAsia="Lucida Sans Unicode" w:hAnsi="Verdana"/>
                <w:color w:val="000000"/>
                <w:kern w:val="1"/>
                <w:sz w:val="24"/>
                <w:szCs w:val="24"/>
                <w:vertAlign w:val="subscript"/>
                <w:lang w:val="en-GB"/>
              </w:rPr>
              <w:t>2</w:t>
            </w:r>
            <w:r w:rsidRPr="002D735D">
              <w:rPr>
                <w:rFonts w:ascii="Verdana" w:eastAsia="Lucida Sans Unicode" w:hAnsi="Verdana"/>
                <w:color w:val="000000"/>
                <w:kern w:val="1"/>
                <w:sz w:val="20"/>
                <w:szCs w:val="24"/>
                <w:lang w:val="en-GB"/>
              </w:rPr>
              <w:t xml:space="preserve"> – CH</w:t>
            </w:r>
            <w:r w:rsidRPr="002D735D">
              <w:rPr>
                <w:rFonts w:ascii="Verdana" w:eastAsia="Lucida Sans Unicode" w:hAnsi="Verdana"/>
                <w:color w:val="000000"/>
                <w:kern w:val="1"/>
                <w:sz w:val="24"/>
                <w:szCs w:val="24"/>
                <w:vertAlign w:val="subscript"/>
                <w:lang w:val="en-GB"/>
              </w:rPr>
              <w:t xml:space="preserve"> </w:t>
            </w:r>
            <w:r w:rsidRPr="002D735D">
              <w:rPr>
                <w:rFonts w:ascii="Verdana" w:eastAsia="Lucida Sans Unicode" w:hAnsi="Verdana"/>
                <w:color w:val="000000"/>
                <w:kern w:val="1"/>
                <w:sz w:val="20"/>
                <w:szCs w:val="24"/>
                <w:lang w:val="en-GB"/>
              </w:rPr>
              <w:t>– CH</w:t>
            </w:r>
            <w:r w:rsidRPr="002D735D">
              <w:rPr>
                <w:rFonts w:ascii="Verdana" w:eastAsia="Lucida Sans Unicode" w:hAnsi="Verdana"/>
                <w:color w:val="000000"/>
                <w:kern w:val="1"/>
                <w:sz w:val="24"/>
                <w:szCs w:val="24"/>
                <w:vertAlign w:val="subscript"/>
                <w:lang w:val="en-GB"/>
              </w:rPr>
              <w:t>2</w:t>
            </w:r>
            <w:r w:rsidRPr="002D735D">
              <w:rPr>
                <w:rFonts w:ascii="Verdana" w:eastAsia="Lucida Sans Unicode" w:hAnsi="Verdana"/>
                <w:color w:val="000000"/>
                <w:kern w:val="1"/>
                <w:sz w:val="20"/>
                <w:szCs w:val="24"/>
                <w:lang w:val="en-GB"/>
              </w:rPr>
              <w:t xml:space="preserve"> – CH</w:t>
            </w:r>
            <w:r w:rsidRPr="002D735D">
              <w:rPr>
                <w:rFonts w:ascii="Verdana" w:eastAsia="Lucida Sans Unicode" w:hAnsi="Verdana"/>
                <w:color w:val="000000"/>
                <w:kern w:val="1"/>
                <w:sz w:val="24"/>
                <w:szCs w:val="24"/>
                <w:vertAlign w:val="subscript"/>
                <w:lang w:val="en-GB"/>
              </w:rPr>
              <w:t xml:space="preserve"> </w:t>
            </w:r>
            <w:r w:rsidRPr="002D735D">
              <w:rPr>
                <w:rFonts w:ascii="Verdana" w:eastAsia="Lucida Sans Unicode" w:hAnsi="Verdana"/>
                <w:color w:val="000000"/>
                <w:kern w:val="1"/>
                <w:sz w:val="20"/>
                <w:szCs w:val="24"/>
                <w:lang w:val="en-GB"/>
              </w:rPr>
              <w:t>– CH</w:t>
            </w:r>
            <w:r w:rsidRPr="002D735D">
              <w:rPr>
                <w:rFonts w:ascii="Verdana" w:eastAsia="Lucida Sans Unicode" w:hAnsi="Verdana"/>
                <w:color w:val="000000"/>
                <w:kern w:val="1"/>
                <w:sz w:val="24"/>
                <w:szCs w:val="24"/>
                <w:vertAlign w:val="subscript"/>
                <w:lang w:val="en-GB"/>
              </w:rPr>
              <w:t>2</w:t>
            </w:r>
            <w:r w:rsidRPr="002D735D">
              <w:rPr>
                <w:rFonts w:ascii="Verdana" w:eastAsia="Lucida Sans Unicode" w:hAnsi="Verdana"/>
                <w:color w:val="000000"/>
                <w:kern w:val="1"/>
                <w:sz w:val="20"/>
                <w:szCs w:val="24"/>
                <w:lang w:val="en-GB"/>
              </w:rPr>
              <w:t xml:space="preserve"> – 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 xml:space="preserve">3                  </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 xml:space="preserve">2 </w:t>
            </w:r>
            <w:r w:rsidRPr="002D735D">
              <w:rPr>
                <w:rFonts w:ascii="Verdana" w:eastAsia="Lucida Sans Unicode" w:hAnsi="Verdana"/>
                <w:color w:val="000000"/>
                <w:kern w:val="1"/>
                <w:sz w:val="20"/>
                <w:szCs w:val="24"/>
                <w:lang w:val="en-GB"/>
              </w:rPr>
              <w:t>-</w:t>
            </w:r>
            <w:r w:rsidRPr="002D735D">
              <w:rPr>
                <w:rFonts w:ascii="Verdana" w:eastAsia="Lucida Sans Unicode" w:hAnsi="Verdana"/>
                <w:color w:val="000000"/>
                <w:kern w:val="1"/>
                <w:sz w:val="20"/>
                <w:szCs w:val="24"/>
                <w:vertAlign w:val="subscript"/>
                <w:lang w:val="en-GB"/>
              </w:rPr>
              <w:t xml:space="preserve"> </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Gli alcani ramificati più piccoli hanno nomi d’uso</w:t>
      </w:r>
    </w:p>
    <w:p w:rsidR="002D735D" w:rsidRPr="002D735D" w:rsidRDefault="002D735D" w:rsidP="002D735D">
      <w:pPr>
        <w:widowControl w:val="0"/>
        <w:numPr>
          <w:ilvl w:val="2"/>
          <w:numId w:val="1"/>
        </w:numPr>
        <w:suppressAutoHyphens/>
        <w:spacing w:before="280" w:after="280" w:line="240" w:lineRule="auto"/>
        <w:jc w:val="both"/>
        <w:outlineLvl w:val="2"/>
        <w:rPr>
          <w:rFonts w:ascii="Verdana" w:eastAsia="Lucida Sans Unicode" w:hAnsi="Verdana"/>
          <w:bCs/>
          <w:kern w:val="1"/>
          <w:sz w:val="20"/>
          <w:szCs w:val="20"/>
        </w:rPr>
      </w:pPr>
    </w:p>
    <w:p w:rsidR="002D735D" w:rsidRPr="002D735D" w:rsidRDefault="002D735D" w:rsidP="002D735D">
      <w:pPr>
        <w:widowControl w:val="0"/>
        <w:numPr>
          <w:ilvl w:val="2"/>
          <w:numId w:val="1"/>
        </w:numPr>
        <w:suppressAutoHyphens/>
        <w:spacing w:before="280" w:after="280" w:line="240" w:lineRule="auto"/>
        <w:jc w:val="both"/>
        <w:outlineLvl w:val="2"/>
        <w:rPr>
          <w:rFonts w:ascii="Verdana" w:eastAsia="Lucida Sans Unicode" w:hAnsi="Verdana"/>
          <w:bCs/>
          <w:kern w:val="1"/>
          <w:sz w:val="20"/>
          <w:szCs w:val="20"/>
        </w:rPr>
      </w:pPr>
    </w:p>
    <w:tbl>
      <w:tblPr>
        <w:tblW w:w="0" w:type="auto"/>
        <w:jc w:val="center"/>
        <w:tblLayout w:type="fixed"/>
        <w:tblLook w:val="0000" w:firstRow="0" w:lastRow="0" w:firstColumn="0" w:lastColumn="0" w:noHBand="0" w:noVBand="0"/>
      </w:tblPr>
      <w:tblGrid>
        <w:gridCol w:w="1809"/>
        <w:gridCol w:w="2410"/>
        <w:gridCol w:w="1985"/>
        <w:gridCol w:w="2986"/>
      </w:tblGrid>
      <w:tr w:rsidR="002D735D" w:rsidRPr="00173C3A" w:rsidTr="00855147">
        <w:trPr>
          <w:cantSplit/>
          <w:trHeight w:val="302"/>
          <w:jc w:val="center"/>
        </w:trPr>
        <w:tc>
          <w:tcPr>
            <w:tcW w:w="180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lastRenderedPageBreak/>
              <w:t>isobutano</w:t>
            </w:r>
          </w:p>
        </w:tc>
        <w:tc>
          <w:tcPr>
            <w:tcW w:w="241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isopentano</w:t>
            </w:r>
          </w:p>
        </w:tc>
        <w:tc>
          <w:tcPr>
            <w:tcW w:w="198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neopentano</w:t>
            </w:r>
          </w:p>
        </w:tc>
        <w:tc>
          <w:tcPr>
            <w:tcW w:w="2986"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isoesano</w:t>
            </w:r>
          </w:p>
        </w:tc>
      </w:tr>
      <w:tr w:rsidR="002D735D" w:rsidRPr="00F25134" w:rsidTr="00855147">
        <w:trPr>
          <w:cantSplit/>
          <w:trHeight w:val="1400"/>
          <w:jc w:val="center"/>
        </w:trPr>
        <w:tc>
          <w:tcPr>
            <w:tcW w:w="180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color w:val="000000"/>
                <w:kern w:val="1"/>
                <w:sz w:val="20"/>
                <w:szCs w:val="16"/>
                <w:lang w:val="en-GB"/>
              </w:rPr>
            </w:pP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CH –CH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 xml:space="preserve">3 </w:t>
            </w:r>
          </w:p>
        </w:tc>
        <w:tc>
          <w:tcPr>
            <w:tcW w:w="241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lang w:val="en-GB"/>
              </w:rPr>
            </w:pP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CH –CH</w:t>
            </w:r>
            <w:r w:rsidRPr="002D735D">
              <w:rPr>
                <w:rFonts w:ascii="Verdana" w:eastAsia="Lucida Sans Unicode" w:hAnsi="Verdana"/>
                <w:color w:val="000000"/>
                <w:kern w:val="1"/>
                <w:sz w:val="20"/>
                <w:szCs w:val="24"/>
                <w:vertAlign w:val="subscript"/>
                <w:lang w:val="en-GB"/>
              </w:rPr>
              <w:t>2</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3</w:t>
            </w:r>
          </w:p>
        </w:tc>
        <w:tc>
          <w:tcPr>
            <w:tcW w:w="198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 – 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3</w:t>
            </w:r>
          </w:p>
        </w:tc>
        <w:tc>
          <w:tcPr>
            <w:tcW w:w="2986"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lang w:val="en-GB"/>
              </w:rPr>
            </w:pP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CH –(CH</w:t>
            </w:r>
            <w:r w:rsidRPr="002D735D">
              <w:rPr>
                <w:rFonts w:ascii="Verdana" w:eastAsia="Lucida Sans Unicode" w:hAnsi="Verdana"/>
                <w:color w:val="000000"/>
                <w:kern w:val="1"/>
                <w:sz w:val="20"/>
                <w:szCs w:val="24"/>
                <w:vertAlign w:val="subscript"/>
                <w:lang w:val="en-GB"/>
              </w:rPr>
              <w:t>2</w:t>
            </w:r>
            <w:r w:rsidRPr="002D735D">
              <w:rPr>
                <w:rFonts w:ascii="Verdana" w:eastAsia="Lucida Sans Unicode" w:hAnsi="Verdana"/>
                <w:color w:val="000000"/>
                <w:kern w:val="1"/>
                <w:sz w:val="24"/>
                <w:szCs w:val="24"/>
                <w:lang w:val="en-GB"/>
              </w:rPr>
              <w:t>)</w:t>
            </w:r>
            <w:r w:rsidRPr="002D735D">
              <w:rPr>
                <w:rFonts w:ascii="Verdana" w:eastAsia="Lucida Sans Unicode" w:hAnsi="Verdana"/>
                <w:color w:val="000000"/>
                <w:kern w:val="1"/>
                <w:sz w:val="20"/>
                <w:szCs w:val="24"/>
                <w:vertAlign w:val="subscript"/>
                <w:lang w:val="en-GB"/>
              </w:rPr>
              <w:t>2</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vertAlign w:val="subscript"/>
                <w:lang w:val="en-GB"/>
              </w:rPr>
            </w:pPr>
            <w:r w:rsidRPr="002D735D">
              <w:rPr>
                <w:rFonts w:ascii="Times New Roman" w:eastAsia="Lucida Sans Unicode" w:hAnsi="Times New Roman"/>
                <w:kern w:val="1"/>
                <w:sz w:val="24"/>
                <w:szCs w:val="24"/>
                <w:lang w:val="en-GB"/>
              </w:rPr>
              <w:t xml:space="preserve">              </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lang w:val="en-US"/>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L’eccezione si dà anche per i residui</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jc w:val="center"/>
        <w:tblLayout w:type="fixed"/>
        <w:tblLook w:val="0000" w:firstRow="0" w:lastRow="0" w:firstColumn="0" w:lastColumn="0" w:noHBand="0" w:noVBand="0"/>
      </w:tblPr>
      <w:tblGrid>
        <w:gridCol w:w="1800"/>
        <w:gridCol w:w="2171"/>
        <w:gridCol w:w="2409"/>
        <w:gridCol w:w="1995"/>
      </w:tblGrid>
      <w:tr w:rsidR="002D735D" w:rsidRPr="00173C3A" w:rsidTr="00855147">
        <w:trPr>
          <w:trHeight w:val="324"/>
          <w:jc w:val="center"/>
        </w:trPr>
        <w:tc>
          <w:tcPr>
            <w:tcW w:w="180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isopropile</w:t>
            </w:r>
          </w:p>
        </w:tc>
        <w:tc>
          <w:tcPr>
            <w:tcW w:w="21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isobutile</w:t>
            </w:r>
          </w:p>
        </w:tc>
        <w:tc>
          <w:tcPr>
            <w:tcW w:w="240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secbutile</w:t>
            </w:r>
          </w:p>
        </w:tc>
        <w:tc>
          <w:tcPr>
            <w:tcW w:w="1995"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terbutile</w:t>
            </w:r>
          </w:p>
        </w:tc>
      </w:tr>
      <w:tr w:rsidR="002D735D" w:rsidRPr="00173C3A" w:rsidTr="00855147">
        <w:trPr>
          <w:trHeight w:val="1400"/>
          <w:jc w:val="center"/>
        </w:trPr>
        <w:tc>
          <w:tcPr>
            <w:tcW w:w="180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color w:val="000000"/>
                <w:kern w:val="1"/>
                <w:sz w:val="20"/>
                <w:szCs w:val="16"/>
                <w:lang w:val="en-GB"/>
              </w:rPr>
            </w:pP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vertAlign w:val="subscript"/>
                <w:lang w:val="en-GB"/>
              </w:rPr>
            </w:pPr>
            <w:r w:rsidRPr="002D735D">
              <w:rPr>
                <w:rFonts w:ascii="Times New Roman" w:eastAsia="Lucida Sans Unicode" w:hAnsi="Times New Roman"/>
                <w:kern w:val="1"/>
                <w:sz w:val="24"/>
                <w:szCs w:val="24"/>
                <w:lang w:val="en-GB"/>
              </w:rPr>
              <w:t xml:space="preserve"> </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CH –CH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Verdana" w:eastAsia="Lucida Sans Unicode" w:hAnsi="Verdana"/>
                <w:color w:val="000000"/>
                <w:kern w:val="1"/>
                <w:sz w:val="20"/>
                <w:szCs w:val="24"/>
                <w:vertAlign w:val="subscript"/>
                <w:lang w:val="en-GB"/>
              </w:rPr>
              <w:t xml:space="preserve">                 </w:t>
            </w:r>
            <w:r w:rsidRPr="002D735D">
              <w:rPr>
                <w:rFonts w:ascii="Times New Roman" w:eastAsia="Lucida Sans Unicode" w:hAnsi="Times New Roman"/>
                <w:kern w:val="1"/>
                <w:sz w:val="24"/>
                <w:szCs w:val="24"/>
                <w:lang w:val="en-GB"/>
              </w:rPr>
              <w:t>|</w:t>
            </w:r>
          </w:p>
        </w:tc>
        <w:tc>
          <w:tcPr>
            <w:tcW w:w="21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lang w:val="en-GB"/>
              </w:rPr>
            </w:pP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CH –CH</w:t>
            </w:r>
            <w:r w:rsidRPr="002D735D">
              <w:rPr>
                <w:rFonts w:ascii="Verdana" w:eastAsia="Lucida Sans Unicode" w:hAnsi="Verdana"/>
                <w:color w:val="000000"/>
                <w:kern w:val="1"/>
                <w:sz w:val="20"/>
                <w:szCs w:val="24"/>
                <w:vertAlign w:val="subscript"/>
                <w:lang w:val="en-GB"/>
              </w:rPr>
              <w:t>2</w:t>
            </w:r>
            <w:r w:rsidRPr="002D735D">
              <w:rPr>
                <w:rFonts w:ascii="Verdana" w:eastAsia="Lucida Sans Unicode" w:hAnsi="Verdana"/>
                <w:color w:val="000000"/>
                <w:kern w:val="1"/>
                <w:sz w:val="20"/>
                <w:szCs w:val="24"/>
                <w:lang w:val="en-GB"/>
              </w:rPr>
              <w:t xml:space="preserve"> -</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 xml:space="preserve">3 </w:t>
            </w:r>
          </w:p>
        </w:tc>
        <w:tc>
          <w:tcPr>
            <w:tcW w:w="240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lang w:val="en-GB"/>
              </w:rPr>
            </w:pP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CH –CH</w:t>
            </w:r>
            <w:r w:rsidRPr="002D735D">
              <w:rPr>
                <w:rFonts w:ascii="Verdana" w:eastAsia="Lucida Sans Unicode" w:hAnsi="Verdana"/>
                <w:color w:val="000000"/>
                <w:kern w:val="1"/>
                <w:sz w:val="20"/>
                <w:szCs w:val="24"/>
                <w:vertAlign w:val="subscript"/>
                <w:lang w:val="en-GB"/>
              </w:rPr>
              <w:t>2</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lang w:val="en-GB"/>
              </w:rPr>
            </w:pPr>
            <w:r w:rsidRPr="002D735D">
              <w:rPr>
                <w:rFonts w:ascii="Verdana" w:eastAsia="Lucida Sans Unicode" w:hAnsi="Verdana"/>
                <w:color w:val="000000"/>
                <w:kern w:val="1"/>
                <w:sz w:val="20"/>
                <w:szCs w:val="24"/>
                <w:lang w:val="en-GB"/>
              </w:rPr>
              <w:t xml:space="preserve">          </w:t>
            </w:r>
          </w:p>
        </w:tc>
        <w:tc>
          <w:tcPr>
            <w:tcW w:w="1995"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 – 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lang w:val="en-GB"/>
              </w:rPr>
            </w:pPr>
          </w:p>
        </w:tc>
      </w:tr>
    </w:tbl>
    <w:p w:rsidR="002D735D" w:rsidRPr="002D735D" w:rsidRDefault="002D735D" w:rsidP="002D735D">
      <w:pPr>
        <w:widowControl w:val="0"/>
        <w:numPr>
          <w:ilvl w:val="2"/>
          <w:numId w:val="1"/>
        </w:numPr>
        <w:suppressAutoHyphens/>
        <w:spacing w:before="280" w:after="280" w:line="240" w:lineRule="auto"/>
        <w:jc w:val="both"/>
        <w:outlineLvl w:val="2"/>
        <w:rPr>
          <w:rFonts w:ascii="Verdana" w:eastAsia="Lucida Sans Unicode" w:hAnsi="Verdana"/>
          <w:bCs/>
          <w:kern w:val="1"/>
          <w:sz w:val="20"/>
          <w:szCs w:val="20"/>
        </w:rPr>
      </w:pPr>
    </w:p>
    <w:tbl>
      <w:tblPr>
        <w:tblW w:w="0" w:type="auto"/>
        <w:jc w:val="center"/>
        <w:tblLayout w:type="fixed"/>
        <w:tblLook w:val="0000" w:firstRow="0" w:lastRow="0" w:firstColumn="0" w:lastColumn="0" w:noHBand="0" w:noVBand="0"/>
      </w:tblPr>
      <w:tblGrid>
        <w:gridCol w:w="2551"/>
        <w:gridCol w:w="1985"/>
        <w:gridCol w:w="2756"/>
      </w:tblGrid>
      <w:tr w:rsidR="002D735D" w:rsidRPr="00173C3A" w:rsidTr="00855147">
        <w:trPr>
          <w:trHeight w:val="324"/>
          <w:jc w:val="center"/>
        </w:trPr>
        <w:tc>
          <w:tcPr>
            <w:tcW w:w="255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isopentile</w:t>
            </w:r>
          </w:p>
        </w:tc>
        <w:tc>
          <w:tcPr>
            <w:tcW w:w="198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neopentile</w:t>
            </w:r>
          </w:p>
        </w:tc>
        <w:tc>
          <w:tcPr>
            <w:tcW w:w="2756"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terpentile</w:t>
            </w:r>
          </w:p>
        </w:tc>
      </w:tr>
      <w:tr w:rsidR="002D735D" w:rsidRPr="00173C3A" w:rsidTr="00855147">
        <w:trPr>
          <w:trHeight w:val="1400"/>
          <w:jc w:val="center"/>
        </w:trPr>
        <w:tc>
          <w:tcPr>
            <w:tcW w:w="255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color w:val="000000"/>
                <w:kern w:val="1"/>
                <w:sz w:val="20"/>
                <w:szCs w:val="16"/>
                <w:lang w:val="en-GB"/>
              </w:rPr>
            </w:pP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CH –CH</w:t>
            </w:r>
            <w:r w:rsidRPr="002D735D">
              <w:rPr>
                <w:rFonts w:ascii="Verdana" w:eastAsia="Lucida Sans Unicode" w:hAnsi="Verdana"/>
                <w:color w:val="000000"/>
                <w:kern w:val="1"/>
                <w:sz w:val="20"/>
                <w:szCs w:val="24"/>
                <w:vertAlign w:val="subscript"/>
                <w:lang w:val="en-GB"/>
              </w:rPr>
              <w:t>2</w:t>
            </w: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2</w:t>
            </w:r>
            <w:r w:rsidRPr="002D735D">
              <w:rPr>
                <w:rFonts w:ascii="Verdana" w:eastAsia="Lucida Sans Unicode" w:hAnsi="Verdana"/>
                <w:color w:val="000000"/>
                <w:kern w:val="1"/>
                <w:sz w:val="20"/>
                <w:szCs w:val="24"/>
                <w:lang w:val="en-GB"/>
              </w:rPr>
              <w:t xml:space="preserve"> -</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3</w:t>
            </w:r>
          </w:p>
        </w:tc>
        <w:tc>
          <w:tcPr>
            <w:tcW w:w="198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xml:space="preserve"> – C – CH</w:t>
            </w:r>
            <w:r w:rsidRPr="002D735D">
              <w:rPr>
                <w:rFonts w:ascii="Verdana" w:eastAsia="Lucida Sans Unicode" w:hAnsi="Verdana"/>
                <w:color w:val="000000"/>
                <w:kern w:val="1"/>
                <w:sz w:val="20"/>
                <w:szCs w:val="24"/>
                <w:vertAlign w:val="subscript"/>
                <w:lang w:val="en-GB"/>
              </w:rPr>
              <w:t>2</w:t>
            </w:r>
            <w:r w:rsidRPr="002D735D">
              <w:rPr>
                <w:rFonts w:ascii="Verdana" w:eastAsia="Lucida Sans Unicode" w:hAnsi="Verdana"/>
                <w:color w:val="000000"/>
                <w:kern w:val="1"/>
                <w:sz w:val="20"/>
                <w:szCs w:val="24"/>
                <w:lang w:val="en-GB"/>
              </w:rPr>
              <w:t xml:space="preserve"> -</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3</w:t>
            </w:r>
          </w:p>
        </w:tc>
        <w:tc>
          <w:tcPr>
            <w:tcW w:w="2756"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3</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jc w:val="center"/>
              <w:rPr>
                <w:rFonts w:ascii="Verdana" w:eastAsia="Lucida Sans Unicode" w:hAnsi="Verdana"/>
                <w:color w:val="000000"/>
                <w:kern w:val="1"/>
                <w:sz w:val="20"/>
                <w:szCs w:val="24"/>
                <w:lang w:val="en-GB"/>
              </w:rPr>
            </w:pPr>
            <w:r w:rsidRPr="002D735D">
              <w:rPr>
                <w:rFonts w:ascii="Verdana" w:eastAsia="Lucida Sans Unicode" w:hAnsi="Verdana"/>
                <w:color w:val="000000"/>
                <w:kern w:val="1"/>
                <w:sz w:val="20"/>
                <w:szCs w:val="24"/>
                <w:lang w:val="en-GB"/>
              </w:rPr>
              <w:t>CH</w:t>
            </w:r>
            <w:r w:rsidRPr="002D735D">
              <w:rPr>
                <w:rFonts w:ascii="Verdana" w:eastAsia="Lucida Sans Unicode" w:hAnsi="Verdana"/>
                <w:color w:val="000000"/>
                <w:kern w:val="1"/>
                <w:sz w:val="20"/>
                <w:szCs w:val="24"/>
                <w:vertAlign w:val="subscript"/>
                <w:lang w:val="en-GB"/>
              </w:rPr>
              <w:t>3</w:t>
            </w:r>
            <w:r w:rsidRPr="002D735D">
              <w:rPr>
                <w:rFonts w:ascii="Verdana" w:eastAsia="Lucida Sans Unicode" w:hAnsi="Verdana"/>
                <w:color w:val="000000"/>
                <w:kern w:val="1"/>
                <w:sz w:val="20"/>
                <w:szCs w:val="24"/>
                <w:lang w:val="en-GB"/>
              </w:rPr>
              <w:t>– CH</w:t>
            </w:r>
            <w:r w:rsidRPr="002D735D">
              <w:rPr>
                <w:rFonts w:ascii="Verdana" w:eastAsia="Lucida Sans Unicode" w:hAnsi="Verdana"/>
                <w:color w:val="000000"/>
                <w:kern w:val="1"/>
                <w:sz w:val="20"/>
                <w:szCs w:val="24"/>
                <w:vertAlign w:val="subscript"/>
                <w:lang w:val="en-GB"/>
              </w:rPr>
              <w:t>2</w:t>
            </w:r>
            <w:r w:rsidRPr="002D735D">
              <w:rPr>
                <w:rFonts w:ascii="Verdana" w:eastAsia="Lucida Sans Unicode" w:hAnsi="Verdana"/>
                <w:color w:val="000000"/>
                <w:kern w:val="1"/>
                <w:sz w:val="20"/>
                <w:szCs w:val="24"/>
                <w:lang w:val="en-GB"/>
              </w:rPr>
              <w:t xml:space="preserve"> – C -</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lang w:val="en-GB"/>
              </w:rPr>
            </w:pPr>
            <w:r w:rsidRPr="002D735D">
              <w:rPr>
                <w:rFonts w:ascii="Times New Roman" w:eastAsia="Lucida Sans Unicode" w:hAnsi="Times New Roman"/>
                <w:kern w:val="1"/>
                <w:sz w:val="24"/>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vertAlign w:val="subscript"/>
                <w:lang w:val="en-GB"/>
              </w:rPr>
            </w:pPr>
            <w:r w:rsidRPr="002D735D">
              <w:rPr>
                <w:rFonts w:ascii="Verdana" w:eastAsia="Lucida Sans Unicode" w:hAnsi="Verdana"/>
                <w:color w:val="000000"/>
                <w:kern w:val="1"/>
                <w:sz w:val="20"/>
                <w:szCs w:val="24"/>
                <w:lang w:val="en-GB"/>
              </w:rPr>
              <w:t xml:space="preserve">                        CH</w:t>
            </w:r>
            <w:r w:rsidRPr="002D735D">
              <w:rPr>
                <w:rFonts w:ascii="Verdana" w:eastAsia="Lucida Sans Unicode" w:hAnsi="Verdana"/>
                <w:color w:val="000000"/>
                <w:kern w:val="1"/>
                <w:sz w:val="20"/>
                <w:szCs w:val="24"/>
                <w:vertAlign w:val="subscript"/>
                <w:lang w:val="en-GB"/>
              </w:rPr>
              <w:t>3</w:t>
            </w:r>
          </w:p>
        </w:tc>
      </w:tr>
    </w:tbl>
    <w:p w:rsidR="002D735D" w:rsidRPr="002D735D" w:rsidRDefault="002D735D" w:rsidP="002D735D">
      <w:pPr>
        <w:widowControl w:val="0"/>
        <w:suppressAutoHyphens/>
        <w:spacing w:after="0" w:line="240" w:lineRule="auto"/>
        <w:jc w:val="both"/>
        <w:rPr>
          <w:rFonts w:ascii="Verdana" w:eastAsia="Lucida Sans Unicode" w:hAnsi="Verdana"/>
          <w:b/>
          <w:bCs/>
          <w:color w:val="000000"/>
          <w:kern w:val="1"/>
          <w:sz w:val="20"/>
          <w:szCs w:val="20"/>
          <w:lang w:val="en-GB"/>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Idrocarburi alifatici aciclici insaturi: Alcheni e Alchini</w:t>
      </w:r>
    </w:p>
    <w:p w:rsidR="002D735D" w:rsidRPr="002D735D" w:rsidRDefault="002D735D" w:rsidP="002D735D">
      <w:pPr>
        <w:widowControl w:val="0"/>
        <w:suppressAutoHyphens/>
        <w:spacing w:after="0" w:line="240" w:lineRule="auto"/>
        <w:jc w:val="both"/>
        <w:rPr>
          <w:rFonts w:ascii="Verdana" w:eastAsia="Lucida Sans Unicode" w:hAnsi="Verdana"/>
          <w:bCs/>
          <w:i/>
          <w:kern w:val="1"/>
          <w:sz w:val="20"/>
          <w:szCs w:val="20"/>
        </w:rPr>
      </w:pPr>
      <w:r w:rsidRPr="002D735D">
        <w:rPr>
          <w:rFonts w:ascii="Verdana" w:eastAsia="Lucida Sans Unicode" w:hAnsi="Verdana"/>
          <w:bCs/>
          <w:color w:val="000000"/>
          <w:kern w:val="1"/>
          <w:sz w:val="20"/>
          <w:szCs w:val="20"/>
        </w:rPr>
        <w:t xml:space="preserve">Gli </w:t>
      </w:r>
      <w:r w:rsidRPr="002D735D">
        <w:rPr>
          <w:rFonts w:ascii="Verdana" w:eastAsia="Lucida Sans Unicode" w:hAnsi="Verdana"/>
          <w:b/>
          <w:bCs/>
          <w:color w:val="000000"/>
          <w:kern w:val="1"/>
          <w:sz w:val="20"/>
          <w:szCs w:val="20"/>
        </w:rPr>
        <w:t>alcheni</w:t>
      </w:r>
      <w:r w:rsidRPr="002D735D">
        <w:rPr>
          <w:rFonts w:ascii="Verdana" w:eastAsia="Lucida Sans Unicode" w:hAnsi="Verdana"/>
          <w:bCs/>
          <w:color w:val="000000"/>
          <w:kern w:val="1"/>
          <w:sz w:val="20"/>
          <w:szCs w:val="20"/>
        </w:rPr>
        <w:t xml:space="preserve">, caratterizzati da uno o più legami doppi (C=C), presentano desinenza </w:t>
      </w:r>
      <w:r w:rsidRPr="002D735D">
        <w:rPr>
          <w:rFonts w:ascii="Verdana" w:eastAsia="Lucida Sans Unicode" w:hAnsi="Verdana"/>
          <w:b/>
          <w:bCs/>
          <w:color w:val="000000"/>
          <w:kern w:val="1"/>
          <w:sz w:val="20"/>
          <w:szCs w:val="20"/>
        </w:rPr>
        <w:t>–ene.</w:t>
      </w:r>
      <w:r w:rsidRPr="002D735D">
        <w:rPr>
          <w:rFonts w:ascii="Verdana" w:eastAsia="Lucida Sans Unicode" w:hAnsi="Verdana"/>
          <w:bCs/>
          <w:color w:val="000000"/>
          <w:kern w:val="1"/>
          <w:sz w:val="20"/>
          <w:szCs w:val="20"/>
        </w:rPr>
        <w:t xml:space="preserve"> I loro nomi, ricavati unendo radice+desinenza, saranno pertanto</w:t>
      </w:r>
      <w:r w:rsidRPr="002D735D">
        <w:rPr>
          <w:rFonts w:ascii="Verdana" w:eastAsia="Lucida Sans Unicode" w:hAnsi="Verdana"/>
          <w:b/>
          <w:bCs/>
          <w:kern w:val="1"/>
          <w:sz w:val="20"/>
          <w:szCs w:val="20"/>
        </w:rPr>
        <w:t xml:space="preserve"> </w:t>
      </w:r>
      <w:r w:rsidRPr="002D735D">
        <w:rPr>
          <w:rFonts w:ascii="Verdana" w:eastAsia="Lucida Sans Unicode" w:hAnsi="Verdana"/>
          <w:bCs/>
          <w:i/>
          <w:kern w:val="1"/>
          <w:sz w:val="20"/>
          <w:szCs w:val="20"/>
        </w:rPr>
        <w:t>etene, propene, butene pentene etc.</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La posizione del doppio legame viene indicata, numerando gli atomi di carbonio in modo che il doppio legame presenti il numero più basso possibile</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 xml:space="preserve"> </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etene</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 xml:space="preserve"> </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lang w:val="en-GB"/>
        </w:rPr>
      </w:pPr>
      <w:r w:rsidRPr="002D735D">
        <w:rPr>
          <w:rFonts w:ascii="Verdana" w:eastAsia="Lucida Sans Unicode" w:hAnsi="Verdana"/>
          <w:bCs/>
          <w:kern w:val="1"/>
          <w:sz w:val="20"/>
          <w:szCs w:val="20"/>
          <w:lang w:val="en-GB"/>
        </w:rPr>
        <w:t>propene</w:t>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-CH=CH</w:t>
      </w:r>
      <w:r w:rsidRPr="002D735D">
        <w:rPr>
          <w:rFonts w:ascii="Verdana" w:eastAsia="Lucida Sans Unicode" w:hAnsi="Verdana"/>
          <w:bCs/>
          <w:kern w:val="1"/>
          <w:sz w:val="20"/>
          <w:szCs w:val="20"/>
          <w:vertAlign w:val="subscript"/>
          <w:lang w:val="en-GB"/>
        </w:rPr>
        <w:t>2</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lang w:val="en-GB"/>
        </w:rPr>
      </w:pPr>
      <w:r w:rsidRPr="002D735D">
        <w:rPr>
          <w:rFonts w:ascii="Verdana" w:eastAsia="Lucida Sans Unicode" w:hAnsi="Verdana"/>
          <w:bCs/>
          <w:kern w:val="1"/>
          <w:sz w:val="20"/>
          <w:szCs w:val="20"/>
          <w:lang w:val="en-GB"/>
        </w:rPr>
        <w:t>1-butene</w:t>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3</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lang w:val="en-GB"/>
        </w:rPr>
      </w:pPr>
      <w:r w:rsidRPr="002D735D">
        <w:rPr>
          <w:rFonts w:ascii="Verdana" w:eastAsia="Lucida Sans Unicode" w:hAnsi="Verdana"/>
          <w:bCs/>
          <w:kern w:val="1"/>
          <w:sz w:val="20"/>
          <w:szCs w:val="20"/>
          <w:lang w:val="en-GB"/>
        </w:rPr>
        <w:t>2-butene</w:t>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-CH=CH-CH</w:t>
      </w:r>
      <w:r w:rsidRPr="002D735D">
        <w:rPr>
          <w:rFonts w:ascii="Verdana" w:eastAsia="Lucida Sans Unicode" w:hAnsi="Verdana"/>
          <w:bCs/>
          <w:kern w:val="1"/>
          <w:sz w:val="20"/>
          <w:szCs w:val="20"/>
          <w:vertAlign w:val="subscript"/>
          <w:lang w:val="en-GB"/>
        </w:rPr>
        <w:t>3</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lang w:val="en-GB"/>
        </w:rPr>
      </w:pPr>
      <w:r w:rsidRPr="002D735D">
        <w:rPr>
          <w:rFonts w:ascii="Verdana" w:eastAsia="Lucida Sans Unicode" w:hAnsi="Verdana"/>
          <w:bCs/>
          <w:kern w:val="1"/>
          <w:sz w:val="20"/>
          <w:szCs w:val="20"/>
          <w:lang w:val="en-GB"/>
        </w:rPr>
        <w:t>1-pentene</w:t>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-CH=CH</w:t>
      </w:r>
      <w:r w:rsidRPr="002D735D">
        <w:rPr>
          <w:rFonts w:ascii="Verdana" w:eastAsia="Lucida Sans Unicode" w:hAnsi="Verdana"/>
          <w:bCs/>
          <w:kern w:val="1"/>
          <w:sz w:val="20"/>
          <w:szCs w:val="20"/>
          <w:vertAlign w:val="subscript"/>
          <w:lang w:val="en-GB"/>
        </w:rPr>
        <w:t>2</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 xml:space="preserve">etc </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 xml:space="preserve">Per l’etene è ancora in uso la vecchia nomenclatura: </w:t>
      </w:r>
      <w:r w:rsidRPr="002D735D">
        <w:rPr>
          <w:rFonts w:ascii="Verdana" w:eastAsia="Lucida Sans Unicode" w:hAnsi="Verdana"/>
          <w:bCs/>
          <w:i/>
          <w:kern w:val="1"/>
          <w:sz w:val="20"/>
          <w:szCs w:val="20"/>
        </w:rPr>
        <w:t>etilene</w:t>
      </w:r>
      <w:r w:rsidRPr="002D735D">
        <w:rPr>
          <w:rFonts w:ascii="Verdana" w:eastAsia="Lucida Sans Unicode" w:hAnsi="Verdana"/>
          <w:bCs/>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I </w:t>
      </w:r>
      <w:r w:rsidRPr="002D735D">
        <w:rPr>
          <w:rFonts w:ascii="Verdana" w:eastAsia="Lucida Sans Unicode" w:hAnsi="Verdana"/>
          <w:b/>
          <w:kern w:val="1"/>
          <w:sz w:val="20"/>
          <w:szCs w:val="20"/>
        </w:rPr>
        <w:t>residui</w:t>
      </w:r>
      <w:r w:rsidRPr="002D735D">
        <w:rPr>
          <w:rFonts w:ascii="Verdana" w:eastAsia="Lucida Sans Unicode" w:hAnsi="Verdana"/>
          <w:kern w:val="1"/>
          <w:sz w:val="20"/>
          <w:szCs w:val="20"/>
        </w:rPr>
        <w:t xml:space="preserve"> che si formano togliendo un idrogeno agli alcheni, conservano la stessa radice, ma cambiano la desinenza da –ene in </w:t>
      </w:r>
      <w:r w:rsidRPr="002D735D">
        <w:rPr>
          <w:rFonts w:ascii="Verdana" w:eastAsia="Lucida Sans Unicode" w:hAnsi="Verdana"/>
          <w:b/>
          <w:kern w:val="1"/>
          <w:sz w:val="20"/>
          <w:szCs w:val="20"/>
        </w:rPr>
        <w:t>–enile</w:t>
      </w:r>
      <w:r w:rsidRPr="002D735D">
        <w:rPr>
          <w:rFonts w:ascii="Verdana" w:eastAsia="Lucida Sans Unicode" w:hAnsi="Verdana"/>
          <w:kern w:val="1"/>
          <w:sz w:val="20"/>
          <w:szCs w:val="20"/>
        </w:rPr>
        <w:t xml:space="preserve"> e saranno pertanto, </w:t>
      </w:r>
      <w:r w:rsidRPr="002D735D">
        <w:rPr>
          <w:rFonts w:ascii="Verdana" w:eastAsia="Lucida Sans Unicode" w:hAnsi="Verdana"/>
          <w:i/>
          <w:kern w:val="1"/>
          <w:sz w:val="20"/>
          <w:szCs w:val="20"/>
        </w:rPr>
        <w:t>etenile</w:t>
      </w: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propenile</w:t>
      </w: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butenile</w:t>
      </w: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pentenile</w:t>
      </w:r>
      <w:r w:rsidRPr="002D735D">
        <w:rPr>
          <w:rFonts w:ascii="Verdana" w:eastAsia="Lucida Sans Unicode" w:hAnsi="Verdana"/>
          <w:kern w:val="1"/>
          <w:sz w:val="20"/>
          <w:szCs w:val="20"/>
        </w:rPr>
        <w:t xml:space="preserve"> etc</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etenile</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1-propenile</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-CH=CH-</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2-propenile</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1-butenile</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-CH=CH-</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2-butenile</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-CH=CH-CH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3-butenile</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etc</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 xml:space="preserve">Per l’etenile ed il 2-propenile è ancora in uso la vecchia nomenclatura: </w:t>
      </w:r>
      <w:r w:rsidRPr="002D735D">
        <w:rPr>
          <w:rFonts w:ascii="Verdana" w:eastAsia="Lucida Sans Unicode" w:hAnsi="Verdana"/>
          <w:bCs/>
          <w:i/>
          <w:kern w:val="1"/>
          <w:sz w:val="20"/>
          <w:szCs w:val="20"/>
        </w:rPr>
        <w:t>vinile e allile</w:t>
      </w:r>
      <w:r w:rsidRPr="002D735D">
        <w:rPr>
          <w:rFonts w:ascii="Verdana" w:eastAsia="Lucida Sans Unicode" w:hAnsi="Verdana"/>
          <w:bCs/>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Se sono presenti due o più doppi legami la desinenza diventa </w:t>
      </w:r>
      <w:r w:rsidRPr="002D735D">
        <w:rPr>
          <w:rFonts w:ascii="Verdana" w:eastAsia="Lucida Sans Unicode" w:hAnsi="Verdana"/>
          <w:b/>
          <w:kern w:val="1"/>
          <w:sz w:val="20"/>
          <w:szCs w:val="20"/>
        </w:rPr>
        <w:t>–andiene</w:t>
      </w:r>
      <w:r w:rsidRPr="002D735D">
        <w:rPr>
          <w:rFonts w:ascii="Verdana" w:eastAsia="Lucida Sans Unicode" w:hAnsi="Verdana"/>
          <w:kern w:val="1"/>
          <w:sz w:val="20"/>
          <w:szCs w:val="20"/>
        </w:rPr>
        <w:t xml:space="preserve">, </w:t>
      </w:r>
      <w:r w:rsidRPr="002D735D">
        <w:rPr>
          <w:rFonts w:ascii="Verdana" w:eastAsia="Lucida Sans Unicode" w:hAnsi="Verdana"/>
          <w:b/>
          <w:kern w:val="1"/>
          <w:sz w:val="20"/>
          <w:szCs w:val="20"/>
        </w:rPr>
        <w:t>-antriene</w:t>
      </w:r>
      <w:r w:rsidRPr="002D735D">
        <w:rPr>
          <w:rFonts w:ascii="Verdana" w:eastAsia="Lucida Sans Unicode" w:hAnsi="Verdana"/>
          <w:kern w:val="1"/>
          <w:sz w:val="20"/>
          <w:szCs w:val="20"/>
        </w:rPr>
        <w:t xml:space="preserve">, </w:t>
      </w:r>
      <w:r w:rsidRPr="002D735D">
        <w:rPr>
          <w:rFonts w:ascii="Verdana" w:eastAsia="Lucida Sans Unicode" w:hAnsi="Verdana"/>
          <w:b/>
          <w:kern w:val="1"/>
          <w:sz w:val="20"/>
          <w:szCs w:val="20"/>
        </w:rPr>
        <w:t xml:space="preserve">-antetraene </w:t>
      </w:r>
      <w:r w:rsidRPr="002D735D">
        <w:rPr>
          <w:rFonts w:ascii="Verdana" w:eastAsia="Lucida Sans Unicode" w:hAnsi="Verdana"/>
          <w:kern w:val="1"/>
          <w:sz w:val="20"/>
          <w:szCs w:val="20"/>
        </w:rPr>
        <w:t xml:space="preserve">etc. Gli alcheni con due doppi legami sono noti come dieni. I </w:t>
      </w:r>
      <w:r w:rsidRPr="002D735D">
        <w:rPr>
          <w:rFonts w:ascii="Verdana" w:eastAsia="Lucida Sans Unicode" w:hAnsi="Verdana"/>
          <w:b/>
          <w:kern w:val="1"/>
          <w:sz w:val="20"/>
          <w:szCs w:val="20"/>
        </w:rPr>
        <w:t>dieni</w:t>
      </w:r>
      <w:r w:rsidRPr="002D735D">
        <w:rPr>
          <w:rFonts w:ascii="Verdana" w:eastAsia="Lucida Sans Unicode" w:hAnsi="Verdana"/>
          <w:kern w:val="1"/>
          <w:sz w:val="20"/>
          <w:szCs w:val="20"/>
        </w:rPr>
        <w:t xml:space="preserve"> con i doppi </w:t>
      </w:r>
      <w:r w:rsidRPr="002D735D">
        <w:rPr>
          <w:rFonts w:ascii="Verdana" w:eastAsia="Lucida Sans Unicode" w:hAnsi="Verdana"/>
          <w:kern w:val="1"/>
          <w:sz w:val="20"/>
          <w:szCs w:val="20"/>
        </w:rPr>
        <w:lastRenderedPageBreak/>
        <w:t xml:space="preserve">legami cumulati (-C=C=C-) sono noti come </w:t>
      </w:r>
      <w:r w:rsidRPr="002D735D">
        <w:rPr>
          <w:rFonts w:ascii="Verdana" w:eastAsia="Lucida Sans Unicode" w:hAnsi="Verdana"/>
          <w:b/>
          <w:kern w:val="1"/>
          <w:sz w:val="20"/>
          <w:szCs w:val="20"/>
        </w:rPr>
        <w:t>alleni</w:t>
      </w:r>
      <w:r w:rsidRPr="002D735D">
        <w:rPr>
          <w:rFonts w:ascii="Verdana" w:eastAsia="Lucida Sans Unicode" w:hAnsi="Verdana"/>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lang w:val="en-US"/>
        </w:rPr>
      </w:pPr>
      <w:r w:rsidRPr="002D735D">
        <w:rPr>
          <w:rFonts w:ascii="Verdana" w:eastAsia="Lucida Sans Unicode" w:hAnsi="Verdana"/>
          <w:bCs/>
          <w:kern w:val="1"/>
          <w:sz w:val="20"/>
          <w:szCs w:val="20"/>
          <w:lang w:val="en-US"/>
        </w:rPr>
        <w:t>propandiene</w:t>
      </w:r>
      <w:r w:rsidRPr="002D735D">
        <w:rPr>
          <w:rFonts w:ascii="Verdana" w:eastAsia="Lucida Sans Unicode" w:hAnsi="Verdana"/>
          <w:bCs/>
          <w:kern w:val="1"/>
          <w:sz w:val="20"/>
          <w:szCs w:val="20"/>
          <w:lang w:val="en-US"/>
        </w:rPr>
        <w:tab/>
      </w:r>
      <w:r w:rsidRPr="002D735D">
        <w:rPr>
          <w:rFonts w:ascii="Verdana" w:eastAsia="Lucida Sans Unicode" w:hAnsi="Verdana"/>
          <w:bCs/>
          <w:kern w:val="1"/>
          <w:sz w:val="20"/>
          <w:szCs w:val="20"/>
          <w:lang w:val="en-US"/>
        </w:rPr>
        <w:tab/>
        <w:t>CH</w:t>
      </w:r>
      <w:r w:rsidRPr="002D735D">
        <w:rPr>
          <w:rFonts w:ascii="Verdana" w:eastAsia="Lucida Sans Unicode" w:hAnsi="Verdana"/>
          <w:bCs/>
          <w:kern w:val="1"/>
          <w:sz w:val="20"/>
          <w:szCs w:val="20"/>
          <w:vertAlign w:val="subscript"/>
          <w:lang w:val="en-US"/>
        </w:rPr>
        <w:t>2</w:t>
      </w:r>
      <w:r w:rsidRPr="002D735D">
        <w:rPr>
          <w:rFonts w:ascii="Verdana" w:eastAsia="Lucida Sans Unicode" w:hAnsi="Verdana"/>
          <w:bCs/>
          <w:kern w:val="1"/>
          <w:sz w:val="20"/>
          <w:szCs w:val="20"/>
          <w:lang w:val="en-US"/>
        </w:rPr>
        <w:t>=C=CH</w:t>
      </w:r>
      <w:r w:rsidRPr="002D735D">
        <w:rPr>
          <w:rFonts w:ascii="Verdana" w:eastAsia="Lucida Sans Unicode" w:hAnsi="Verdana"/>
          <w:bCs/>
          <w:kern w:val="1"/>
          <w:sz w:val="20"/>
          <w:szCs w:val="20"/>
          <w:vertAlign w:val="subscript"/>
          <w:lang w:val="en-US"/>
        </w:rPr>
        <w:t>2</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lang w:val="en-US"/>
        </w:rPr>
      </w:pPr>
      <w:r w:rsidRPr="002D735D">
        <w:rPr>
          <w:rFonts w:ascii="Verdana" w:eastAsia="Lucida Sans Unicode" w:hAnsi="Verdana"/>
          <w:bCs/>
          <w:kern w:val="1"/>
          <w:sz w:val="20"/>
          <w:szCs w:val="20"/>
          <w:lang w:val="en-US"/>
        </w:rPr>
        <w:t>1,2-butandiene</w:t>
      </w:r>
      <w:r w:rsidRPr="002D735D">
        <w:rPr>
          <w:rFonts w:ascii="Verdana" w:eastAsia="Lucida Sans Unicode" w:hAnsi="Verdana"/>
          <w:bCs/>
          <w:kern w:val="1"/>
          <w:sz w:val="20"/>
          <w:szCs w:val="20"/>
          <w:lang w:val="en-US"/>
        </w:rPr>
        <w:tab/>
        <w:t>CH</w:t>
      </w:r>
      <w:r w:rsidRPr="002D735D">
        <w:rPr>
          <w:rFonts w:ascii="Verdana" w:eastAsia="Lucida Sans Unicode" w:hAnsi="Verdana"/>
          <w:bCs/>
          <w:kern w:val="1"/>
          <w:sz w:val="20"/>
          <w:szCs w:val="20"/>
          <w:vertAlign w:val="subscript"/>
          <w:lang w:val="en-US"/>
        </w:rPr>
        <w:t>2</w:t>
      </w:r>
      <w:r w:rsidRPr="002D735D">
        <w:rPr>
          <w:rFonts w:ascii="Verdana" w:eastAsia="Lucida Sans Unicode" w:hAnsi="Verdana"/>
          <w:bCs/>
          <w:kern w:val="1"/>
          <w:sz w:val="20"/>
          <w:szCs w:val="20"/>
          <w:lang w:val="en-US"/>
        </w:rPr>
        <w:t>=C=CH-CH</w:t>
      </w:r>
      <w:r w:rsidRPr="002D735D">
        <w:rPr>
          <w:rFonts w:ascii="Verdana" w:eastAsia="Lucida Sans Unicode" w:hAnsi="Verdana"/>
          <w:bCs/>
          <w:kern w:val="1"/>
          <w:sz w:val="20"/>
          <w:szCs w:val="20"/>
          <w:vertAlign w:val="subscript"/>
          <w:lang w:val="en-US"/>
        </w:rPr>
        <w:t>3</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lang w:val="en-US"/>
        </w:rPr>
      </w:pPr>
      <w:r w:rsidRPr="002D735D">
        <w:rPr>
          <w:rFonts w:ascii="Verdana" w:eastAsia="Lucida Sans Unicode" w:hAnsi="Verdana"/>
          <w:bCs/>
          <w:kern w:val="1"/>
          <w:sz w:val="20"/>
          <w:szCs w:val="20"/>
          <w:lang w:val="en-US"/>
        </w:rPr>
        <w:t>1,3-butandiene</w:t>
      </w:r>
      <w:r w:rsidRPr="002D735D">
        <w:rPr>
          <w:rFonts w:ascii="Verdana" w:eastAsia="Lucida Sans Unicode" w:hAnsi="Verdana"/>
          <w:bCs/>
          <w:kern w:val="1"/>
          <w:sz w:val="20"/>
          <w:szCs w:val="20"/>
          <w:lang w:val="en-US"/>
        </w:rPr>
        <w:tab/>
        <w:t>CH</w:t>
      </w:r>
      <w:r w:rsidRPr="002D735D">
        <w:rPr>
          <w:rFonts w:ascii="Verdana" w:eastAsia="Lucida Sans Unicode" w:hAnsi="Verdana"/>
          <w:bCs/>
          <w:kern w:val="1"/>
          <w:sz w:val="20"/>
          <w:szCs w:val="20"/>
          <w:vertAlign w:val="subscript"/>
          <w:lang w:val="en-US"/>
        </w:rPr>
        <w:t>2</w:t>
      </w:r>
      <w:r w:rsidRPr="002D735D">
        <w:rPr>
          <w:rFonts w:ascii="Verdana" w:eastAsia="Lucida Sans Unicode" w:hAnsi="Verdana"/>
          <w:bCs/>
          <w:kern w:val="1"/>
          <w:sz w:val="20"/>
          <w:szCs w:val="20"/>
          <w:lang w:val="en-US"/>
        </w:rPr>
        <w:t>=CH-CH=CH</w:t>
      </w:r>
      <w:r w:rsidRPr="002D735D">
        <w:rPr>
          <w:rFonts w:ascii="Verdana" w:eastAsia="Lucida Sans Unicode" w:hAnsi="Verdana"/>
          <w:bCs/>
          <w:kern w:val="1"/>
          <w:sz w:val="20"/>
          <w:szCs w:val="20"/>
          <w:vertAlign w:val="subscript"/>
          <w:lang w:val="en-US"/>
        </w:rPr>
        <w:t>2</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rPr>
      </w:pPr>
      <w:r w:rsidRPr="002D735D">
        <w:rPr>
          <w:rFonts w:ascii="Verdana" w:eastAsia="Lucida Sans Unicode" w:hAnsi="Verdana"/>
          <w:bCs/>
          <w:kern w:val="1"/>
          <w:sz w:val="20"/>
          <w:szCs w:val="20"/>
        </w:rPr>
        <w:t>butantriene</w:t>
      </w:r>
      <w:r w:rsidRPr="002D735D">
        <w:rPr>
          <w:rFonts w:ascii="Verdana" w:eastAsia="Lucida Sans Unicode" w:hAnsi="Verdana"/>
          <w:bCs/>
          <w:kern w:val="1"/>
          <w:sz w:val="20"/>
          <w:szCs w:val="20"/>
        </w:rPr>
        <w:tab/>
      </w:r>
      <w:r w:rsidRPr="002D735D">
        <w:rPr>
          <w:rFonts w:ascii="Verdana" w:eastAsia="Lucida Sans Unicode" w:hAnsi="Verdana"/>
          <w:bCs/>
          <w:kern w:val="1"/>
          <w:sz w:val="20"/>
          <w:szCs w:val="20"/>
        </w:rPr>
        <w:tab/>
        <w:t>CH</w:t>
      </w:r>
      <w:r w:rsidRPr="002D735D">
        <w:rPr>
          <w:rFonts w:ascii="Verdana" w:eastAsia="Lucida Sans Unicode" w:hAnsi="Verdana"/>
          <w:bCs/>
          <w:kern w:val="1"/>
          <w:sz w:val="20"/>
          <w:szCs w:val="20"/>
          <w:vertAlign w:val="subscript"/>
        </w:rPr>
        <w:t>2</w:t>
      </w:r>
      <w:r w:rsidRPr="002D735D">
        <w:rPr>
          <w:rFonts w:ascii="Verdana" w:eastAsia="Lucida Sans Unicode" w:hAnsi="Verdana"/>
          <w:bCs/>
          <w:kern w:val="1"/>
          <w:sz w:val="20"/>
          <w:szCs w:val="20"/>
        </w:rPr>
        <w:t>=C=C=CH</w:t>
      </w:r>
      <w:r w:rsidRPr="002D735D">
        <w:rPr>
          <w:rFonts w:ascii="Verdana" w:eastAsia="Lucida Sans Unicode" w:hAnsi="Verdana"/>
          <w:bCs/>
          <w:kern w:val="1"/>
          <w:sz w:val="20"/>
          <w:szCs w:val="20"/>
          <w:vertAlign w:val="subscript"/>
        </w:rPr>
        <w:t>2</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rPr>
      </w:pPr>
      <w:r w:rsidRPr="002D735D">
        <w:rPr>
          <w:rFonts w:ascii="Verdana" w:eastAsia="Lucida Sans Unicode" w:hAnsi="Verdana"/>
          <w:bCs/>
          <w:kern w:val="1"/>
          <w:sz w:val="20"/>
          <w:szCs w:val="20"/>
        </w:rPr>
        <w:t>pentantetraene</w:t>
      </w:r>
      <w:r w:rsidRPr="002D735D">
        <w:rPr>
          <w:rFonts w:ascii="Verdana" w:eastAsia="Lucida Sans Unicode" w:hAnsi="Verdana"/>
          <w:bCs/>
          <w:kern w:val="1"/>
          <w:sz w:val="20"/>
          <w:szCs w:val="20"/>
        </w:rPr>
        <w:tab/>
        <w:t>CH</w:t>
      </w:r>
      <w:r w:rsidRPr="002D735D">
        <w:rPr>
          <w:rFonts w:ascii="Verdana" w:eastAsia="Lucida Sans Unicode" w:hAnsi="Verdana"/>
          <w:bCs/>
          <w:kern w:val="1"/>
          <w:sz w:val="20"/>
          <w:szCs w:val="20"/>
          <w:vertAlign w:val="subscript"/>
        </w:rPr>
        <w:t>2</w:t>
      </w:r>
      <w:r w:rsidRPr="002D735D">
        <w:rPr>
          <w:rFonts w:ascii="Verdana" w:eastAsia="Lucida Sans Unicode" w:hAnsi="Verdana"/>
          <w:bCs/>
          <w:kern w:val="1"/>
          <w:sz w:val="20"/>
          <w:szCs w:val="20"/>
        </w:rPr>
        <w:t>=C=C=C=CH</w:t>
      </w:r>
      <w:r w:rsidRPr="002D735D">
        <w:rPr>
          <w:rFonts w:ascii="Verdana" w:eastAsia="Lucida Sans Unicode" w:hAnsi="Verdana"/>
          <w:bCs/>
          <w:kern w:val="1"/>
          <w:sz w:val="20"/>
          <w:szCs w:val="20"/>
          <w:vertAlign w:val="subscript"/>
        </w:rPr>
        <w:t>2</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 xml:space="preserve">etc </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 xml:space="preserve">Per il propandiene è ancora in uso la vecchia nomenclatura: </w:t>
      </w:r>
      <w:r w:rsidRPr="002D735D">
        <w:rPr>
          <w:rFonts w:ascii="Verdana" w:eastAsia="Lucida Sans Unicode" w:hAnsi="Verdana"/>
          <w:bCs/>
          <w:i/>
          <w:kern w:val="1"/>
          <w:sz w:val="20"/>
          <w:szCs w:val="20"/>
        </w:rPr>
        <w:t>allene</w:t>
      </w:r>
      <w:r w:rsidRPr="002D735D">
        <w:rPr>
          <w:rFonts w:ascii="Verdana" w:eastAsia="Lucida Sans Unicode" w:hAnsi="Verdana"/>
          <w:bCs/>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b/>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i/>
          <w:kern w:val="1"/>
          <w:sz w:val="20"/>
          <w:szCs w:val="20"/>
        </w:rPr>
      </w:pPr>
      <w:r w:rsidRPr="002D735D">
        <w:rPr>
          <w:rFonts w:ascii="Verdana" w:eastAsia="Lucida Sans Unicode" w:hAnsi="Verdana"/>
          <w:bCs/>
          <w:color w:val="000000"/>
          <w:kern w:val="1"/>
          <w:sz w:val="20"/>
          <w:szCs w:val="20"/>
        </w:rPr>
        <w:t xml:space="preserve">Gli </w:t>
      </w:r>
      <w:r w:rsidRPr="002D735D">
        <w:rPr>
          <w:rFonts w:ascii="Verdana" w:eastAsia="Lucida Sans Unicode" w:hAnsi="Verdana"/>
          <w:b/>
          <w:bCs/>
          <w:color w:val="000000"/>
          <w:kern w:val="1"/>
          <w:sz w:val="20"/>
          <w:szCs w:val="20"/>
        </w:rPr>
        <w:t>alchini</w:t>
      </w:r>
      <w:r w:rsidRPr="002D735D">
        <w:rPr>
          <w:rFonts w:ascii="Verdana" w:eastAsia="Lucida Sans Unicode" w:hAnsi="Verdana"/>
          <w:bCs/>
          <w:color w:val="000000"/>
          <w:kern w:val="1"/>
          <w:sz w:val="20"/>
          <w:szCs w:val="20"/>
        </w:rPr>
        <w:t>, caratterizzati da uno o più legami tripli (C</w:t>
      </w:r>
      <w:r w:rsidRPr="002D735D">
        <w:rPr>
          <w:rFonts w:ascii="Times New Roman" w:eastAsia="Lucida Sans Unicode" w:hAnsi="Times New Roman"/>
          <w:bCs/>
          <w:color w:val="000000"/>
          <w:kern w:val="1"/>
          <w:sz w:val="20"/>
          <w:szCs w:val="20"/>
        </w:rPr>
        <w:t>≡</w:t>
      </w:r>
      <w:r w:rsidRPr="002D735D">
        <w:rPr>
          <w:rFonts w:ascii="Verdana" w:eastAsia="Lucida Sans Unicode" w:hAnsi="Verdana"/>
          <w:bCs/>
          <w:color w:val="000000"/>
          <w:kern w:val="1"/>
          <w:sz w:val="20"/>
          <w:szCs w:val="20"/>
        </w:rPr>
        <w:t xml:space="preserve">C), presentano desinenza </w:t>
      </w:r>
      <w:r w:rsidRPr="002D735D">
        <w:rPr>
          <w:rFonts w:ascii="Verdana" w:eastAsia="Lucida Sans Unicode" w:hAnsi="Verdana"/>
          <w:b/>
          <w:bCs/>
          <w:color w:val="000000"/>
          <w:kern w:val="1"/>
          <w:sz w:val="20"/>
          <w:szCs w:val="20"/>
        </w:rPr>
        <w:t>–ino.</w:t>
      </w:r>
      <w:r w:rsidRPr="002D735D">
        <w:rPr>
          <w:rFonts w:ascii="Verdana" w:eastAsia="Lucida Sans Unicode" w:hAnsi="Verdana"/>
          <w:bCs/>
          <w:color w:val="000000"/>
          <w:kern w:val="1"/>
          <w:sz w:val="20"/>
          <w:szCs w:val="20"/>
        </w:rPr>
        <w:t xml:space="preserve"> I loro nomi, ricavati unendo radice+desinenza, saranno pertanto</w:t>
      </w:r>
      <w:r w:rsidRPr="002D735D">
        <w:rPr>
          <w:rFonts w:ascii="Verdana" w:eastAsia="Lucida Sans Unicode" w:hAnsi="Verdana"/>
          <w:b/>
          <w:bCs/>
          <w:kern w:val="1"/>
          <w:sz w:val="20"/>
          <w:szCs w:val="20"/>
        </w:rPr>
        <w:t xml:space="preserve"> </w:t>
      </w:r>
      <w:r w:rsidRPr="002D735D">
        <w:rPr>
          <w:rFonts w:ascii="Verdana" w:eastAsia="Lucida Sans Unicode" w:hAnsi="Verdana"/>
          <w:bCs/>
          <w:i/>
          <w:kern w:val="1"/>
          <w:sz w:val="20"/>
          <w:szCs w:val="20"/>
        </w:rPr>
        <w:t>etino, propino, butino pentino etc.</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La posizione del triplo legame viene indicata, numerando gli atomi di carbonio in modo che il triplo legame presenti il numero più basso possibile</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 xml:space="preserve"> </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etino</w:t>
      </w:r>
      <w:r w:rsidRPr="002D735D">
        <w:rPr>
          <w:rFonts w:ascii="Verdana" w:eastAsia="Lucida Sans Unicode" w:hAnsi="Verdana"/>
          <w:bCs/>
          <w:kern w:val="1"/>
          <w:sz w:val="20"/>
          <w:szCs w:val="20"/>
        </w:rPr>
        <w:tab/>
      </w:r>
      <w:r w:rsidRPr="002D735D">
        <w:rPr>
          <w:rFonts w:ascii="Verdana" w:eastAsia="Lucida Sans Unicode" w:hAnsi="Verdana"/>
          <w:bCs/>
          <w:kern w:val="1"/>
          <w:sz w:val="20"/>
          <w:szCs w:val="20"/>
        </w:rPr>
        <w:tab/>
        <w:t>CH</w:t>
      </w:r>
      <w:r w:rsidRPr="002D735D">
        <w:rPr>
          <w:rFonts w:ascii="Times New Roman" w:eastAsia="Lucida Sans Unicode" w:hAnsi="Times New Roman"/>
          <w:bCs/>
          <w:color w:val="000000"/>
          <w:kern w:val="1"/>
          <w:sz w:val="20"/>
          <w:szCs w:val="20"/>
        </w:rPr>
        <w:t>≡</w:t>
      </w:r>
      <w:r w:rsidRPr="002D735D">
        <w:rPr>
          <w:rFonts w:ascii="Verdana" w:eastAsia="Lucida Sans Unicode" w:hAnsi="Verdana"/>
          <w:bCs/>
          <w:kern w:val="1"/>
          <w:sz w:val="20"/>
          <w:szCs w:val="20"/>
        </w:rPr>
        <w:t>CH</w:t>
      </w:r>
      <w:r w:rsidRPr="002D735D">
        <w:rPr>
          <w:rFonts w:ascii="Verdana" w:eastAsia="Lucida Sans Unicode" w:hAnsi="Verdana"/>
          <w:bCs/>
          <w:kern w:val="1"/>
          <w:sz w:val="20"/>
          <w:szCs w:val="20"/>
        </w:rPr>
        <w:tab/>
      </w:r>
      <w:r w:rsidRPr="002D735D">
        <w:rPr>
          <w:rFonts w:ascii="Verdana" w:eastAsia="Lucida Sans Unicode" w:hAnsi="Verdana"/>
          <w:bCs/>
          <w:kern w:val="1"/>
          <w:sz w:val="20"/>
          <w:szCs w:val="20"/>
        </w:rPr>
        <w:tab/>
        <w:t xml:space="preserve"> </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propino</w:t>
      </w:r>
      <w:r w:rsidRPr="002D735D">
        <w:rPr>
          <w:rFonts w:ascii="Verdana" w:eastAsia="Lucida Sans Unicode" w:hAnsi="Verdana"/>
          <w:bCs/>
          <w:kern w:val="1"/>
          <w:sz w:val="20"/>
          <w:szCs w:val="20"/>
        </w:rPr>
        <w:tab/>
        <w:t>CH</w:t>
      </w:r>
      <w:r w:rsidRPr="002D735D">
        <w:rPr>
          <w:rFonts w:ascii="Verdana" w:eastAsia="Lucida Sans Unicode" w:hAnsi="Verdana"/>
          <w:bCs/>
          <w:kern w:val="1"/>
          <w:sz w:val="20"/>
          <w:szCs w:val="20"/>
          <w:vertAlign w:val="subscript"/>
        </w:rPr>
        <w:t>3</w:t>
      </w:r>
      <w:r w:rsidRPr="002D735D">
        <w:rPr>
          <w:rFonts w:ascii="Verdana" w:eastAsia="Lucida Sans Unicode" w:hAnsi="Verdana"/>
          <w:bCs/>
          <w:kern w:val="1"/>
          <w:sz w:val="20"/>
          <w:szCs w:val="20"/>
        </w:rPr>
        <w:t>-C</w:t>
      </w:r>
      <w:r w:rsidRPr="002D735D">
        <w:rPr>
          <w:rFonts w:ascii="Times New Roman" w:eastAsia="Lucida Sans Unicode" w:hAnsi="Times New Roman"/>
          <w:bCs/>
          <w:color w:val="000000"/>
          <w:kern w:val="1"/>
          <w:sz w:val="20"/>
          <w:szCs w:val="20"/>
        </w:rPr>
        <w:t>≡</w:t>
      </w:r>
      <w:r w:rsidRPr="002D735D">
        <w:rPr>
          <w:rFonts w:ascii="Verdana" w:eastAsia="Lucida Sans Unicode" w:hAnsi="Verdana"/>
          <w:bCs/>
          <w:kern w:val="1"/>
          <w:sz w:val="20"/>
          <w:szCs w:val="20"/>
        </w:rPr>
        <w:t>CH</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lang w:val="en-GB"/>
        </w:rPr>
      </w:pPr>
      <w:r w:rsidRPr="002D735D">
        <w:rPr>
          <w:rFonts w:ascii="Verdana" w:eastAsia="Lucida Sans Unicode" w:hAnsi="Verdana"/>
          <w:bCs/>
          <w:kern w:val="1"/>
          <w:sz w:val="20"/>
          <w:szCs w:val="20"/>
          <w:lang w:val="en-GB"/>
        </w:rPr>
        <w:t>1-butino</w:t>
      </w:r>
      <w:r w:rsidRPr="002D735D">
        <w:rPr>
          <w:rFonts w:ascii="Verdana" w:eastAsia="Lucida Sans Unicode" w:hAnsi="Verdana"/>
          <w:bCs/>
          <w:kern w:val="1"/>
          <w:sz w:val="20"/>
          <w:szCs w:val="20"/>
          <w:lang w:val="en-GB"/>
        </w:rPr>
        <w:tab/>
        <w:t>CH</w:t>
      </w:r>
      <w:r w:rsidRPr="002D735D">
        <w:rPr>
          <w:rFonts w:ascii="Times New Roman" w:eastAsia="Lucida Sans Unicode" w:hAnsi="Times New Roman"/>
          <w:bCs/>
          <w:color w:val="000000"/>
          <w:kern w:val="1"/>
          <w:sz w:val="20"/>
          <w:szCs w:val="20"/>
          <w:lang w:val="en-GB"/>
        </w:rPr>
        <w:t>≡</w:t>
      </w:r>
      <w:r w:rsidRPr="002D735D">
        <w:rPr>
          <w:rFonts w:ascii="Verdana" w:eastAsia="Lucida Sans Unicode" w:hAnsi="Verdana"/>
          <w:bCs/>
          <w:kern w:val="1"/>
          <w:sz w:val="20"/>
          <w:szCs w:val="20"/>
          <w:lang w:val="en-GB"/>
        </w:rPr>
        <w:t>C-CH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3</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vertAlign w:val="subscript"/>
          <w:lang w:val="en-GB"/>
        </w:rPr>
      </w:pPr>
      <w:r w:rsidRPr="002D735D">
        <w:rPr>
          <w:rFonts w:ascii="Verdana" w:eastAsia="Lucida Sans Unicode" w:hAnsi="Verdana"/>
          <w:bCs/>
          <w:kern w:val="1"/>
          <w:sz w:val="20"/>
          <w:szCs w:val="20"/>
          <w:lang w:val="en-GB"/>
        </w:rPr>
        <w:t>2-butino</w:t>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w:t>
      </w:r>
      <w:r w:rsidRPr="002D735D">
        <w:rPr>
          <w:rFonts w:ascii="Times New Roman" w:eastAsia="Lucida Sans Unicode" w:hAnsi="Times New Roman"/>
          <w:bCs/>
          <w:color w:val="000000"/>
          <w:kern w:val="1"/>
          <w:sz w:val="20"/>
          <w:szCs w:val="20"/>
          <w:lang w:val="en-GB"/>
        </w:rPr>
        <w:t>≡</w:t>
      </w:r>
      <w:r w:rsidRPr="002D735D">
        <w:rPr>
          <w:rFonts w:ascii="Verdana" w:eastAsia="Lucida Sans Unicode" w:hAnsi="Verdana"/>
          <w:bCs/>
          <w:kern w:val="1"/>
          <w:sz w:val="20"/>
          <w:szCs w:val="20"/>
          <w:lang w:val="en-GB"/>
        </w:rPr>
        <w:t>C-CH</w:t>
      </w:r>
      <w:r w:rsidRPr="002D735D">
        <w:rPr>
          <w:rFonts w:ascii="Verdana" w:eastAsia="Lucida Sans Unicode" w:hAnsi="Verdana"/>
          <w:bCs/>
          <w:kern w:val="1"/>
          <w:sz w:val="20"/>
          <w:szCs w:val="20"/>
          <w:vertAlign w:val="subscript"/>
          <w:lang w:val="en-GB"/>
        </w:rPr>
        <w:t>3</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1-pentino</w:t>
      </w:r>
      <w:r w:rsidRPr="002D735D">
        <w:rPr>
          <w:rFonts w:ascii="Verdana" w:eastAsia="Lucida Sans Unicode" w:hAnsi="Verdana"/>
          <w:bCs/>
          <w:kern w:val="1"/>
          <w:sz w:val="20"/>
          <w:szCs w:val="20"/>
          <w:lang w:val="en-GB"/>
        </w:rPr>
        <w:tab/>
        <w:t>CH</w:t>
      </w:r>
      <w:r w:rsidRPr="002D735D">
        <w:rPr>
          <w:rFonts w:ascii="Verdana" w:eastAsia="Lucida Sans Unicode" w:hAnsi="Verdana"/>
          <w:bCs/>
          <w:kern w:val="1"/>
          <w:sz w:val="20"/>
          <w:szCs w:val="20"/>
          <w:vertAlign w:val="subscript"/>
          <w:lang w:val="en-GB"/>
        </w:rPr>
        <w:t>3</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w:t>
      </w:r>
      <w:r w:rsidRPr="002D735D">
        <w:rPr>
          <w:rFonts w:ascii="Times New Roman" w:eastAsia="Lucida Sans Unicode" w:hAnsi="Times New Roman"/>
          <w:bCs/>
          <w:color w:val="000000"/>
          <w:kern w:val="1"/>
          <w:sz w:val="20"/>
          <w:szCs w:val="20"/>
          <w:lang w:val="en-GB"/>
        </w:rPr>
        <w:t>≡</w:t>
      </w:r>
      <w:r w:rsidRPr="002D735D">
        <w:rPr>
          <w:rFonts w:ascii="Verdana" w:eastAsia="Lucida Sans Unicode" w:hAnsi="Verdana"/>
          <w:bCs/>
          <w:kern w:val="1"/>
          <w:sz w:val="20"/>
          <w:szCs w:val="20"/>
          <w:lang w:val="en-GB"/>
        </w:rPr>
        <w:t>CH</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 xml:space="preserve">etc </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Per l’etino è ancora in uso la vecchia nomenclatura: ac</w:t>
      </w:r>
      <w:r w:rsidRPr="002D735D">
        <w:rPr>
          <w:rFonts w:ascii="Verdana" w:eastAsia="Lucida Sans Unicode" w:hAnsi="Verdana"/>
          <w:bCs/>
          <w:i/>
          <w:kern w:val="1"/>
          <w:sz w:val="20"/>
          <w:szCs w:val="20"/>
        </w:rPr>
        <w:t>etilene</w:t>
      </w:r>
      <w:r w:rsidRPr="002D735D">
        <w:rPr>
          <w:rFonts w:ascii="Verdana" w:eastAsia="Lucida Sans Unicode" w:hAnsi="Verdana"/>
          <w:bCs/>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b/>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I </w:t>
      </w:r>
      <w:r w:rsidRPr="002D735D">
        <w:rPr>
          <w:rFonts w:ascii="Verdana" w:eastAsia="Lucida Sans Unicode" w:hAnsi="Verdana"/>
          <w:b/>
          <w:kern w:val="1"/>
          <w:sz w:val="20"/>
          <w:szCs w:val="20"/>
        </w:rPr>
        <w:t>residui</w:t>
      </w:r>
      <w:r w:rsidRPr="002D735D">
        <w:rPr>
          <w:rFonts w:ascii="Verdana" w:eastAsia="Lucida Sans Unicode" w:hAnsi="Verdana"/>
          <w:kern w:val="1"/>
          <w:sz w:val="20"/>
          <w:szCs w:val="20"/>
        </w:rPr>
        <w:t xml:space="preserve"> che si formano togliendo un idrogeno agli alchini, conservano la stessa radice, ma cambiano la desinenza da –ino in </w:t>
      </w:r>
      <w:r w:rsidRPr="002D735D">
        <w:rPr>
          <w:rFonts w:ascii="Verdana" w:eastAsia="Lucida Sans Unicode" w:hAnsi="Verdana"/>
          <w:b/>
          <w:kern w:val="1"/>
          <w:sz w:val="20"/>
          <w:szCs w:val="20"/>
        </w:rPr>
        <w:t>–inile</w:t>
      </w:r>
      <w:r w:rsidRPr="002D735D">
        <w:rPr>
          <w:rFonts w:ascii="Verdana" w:eastAsia="Lucida Sans Unicode" w:hAnsi="Verdana"/>
          <w:kern w:val="1"/>
          <w:sz w:val="20"/>
          <w:szCs w:val="20"/>
        </w:rPr>
        <w:t xml:space="preserve"> e saranno pertanto, </w:t>
      </w:r>
      <w:r w:rsidRPr="002D735D">
        <w:rPr>
          <w:rFonts w:ascii="Verdana" w:eastAsia="Lucida Sans Unicode" w:hAnsi="Verdana"/>
          <w:i/>
          <w:kern w:val="1"/>
          <w:sz w:val="20"/>
          <w:szCs w:val="20"/>
        </w:rPr>
        <w:t>etinile</w:t>
      </w: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propinile</w:t>
      </w: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butinile</w:t>
      </w: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pentinile</w:t>
      </w:r>
      <w:r w:rsidRPr="002D735D">
        <w:rPr>
          <w:rFonts w:ascii="Verdana" w:eastAsia="Lucida Sans Unicode" w:hAnsi="Verdana"/>
          <w:kern w:val="1"/>
          <w:sz w:val="20"/>
          <w:szCs w:val="20"/>
        </w:rPr>
        <w:t xml:space="preserve"> etc</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etinile</w:t>
      </w:r>
      <w:r w:rsidRPr="002D735D">
        <w:rPr>
          <w:rFonts w:ascii="Verdana" w:eastAsia="Lucida Sans Unicode" w:hAnsi="Verdana"/>
          <w:bCs/>
          <w:kern w:val="1"/>
          <w:sz w:val="20"/>
          <w:szCs w:val="20"/>
        </w:rPr>
        <w:tab/>
      </w:r>
      <w:r w:rsidRPr="002D735D">
        <w:rPr>
          <w:rFonts w:ascii="Verdana" w:eastAsia="Lucida Sans Unicode" w:hAnsi="Verdana"/>
          <w:bCs/>
          <w:kern w:val="1"/>
          <w:sz w:val="20"/>
          <w:szCs w:val="20"/>
        </w:rPr>
        <w:tab/>
      </w:r>
      <w:r w:rsidRPr="002D735D">
        <w:rPr>
          <w:rFonts w:ascii="Verdana" w:eastAsia="Lucida Sans Unicode" w:hAnsi="Verdana"/>
          <w:bCs/>
          <w:kern w:val="1"/>
          <w:sz w:val="20"/>
          <w:szCs w:val="20"/>
        </w:rPr>
        <w:tab/>
        <w:t>CH</w:t>
      </w:r>
      <w:r w:rsidRPr="002D735D">
        <w:rPr>
          <w:rFonts w:ascii="Times New Roman" w:eastAsia="Lucida Sans Unicode" w:hAnsi="Times New Roman"/>
          <w:bCs/>
          <w:color w:val="000000"/>
          <w:kern w:val="1"/>
          <w:sz w:val="20"/>
          <w:szCs w:val="20"/>
        </w:rPr>
        <w:t>≡</w:t>
      </w:r>
      <w:r w:rsidRPr="002D735D">
        <w:rPr>
          <w:rFonts w:ascii="Verdana" w:eastAsia="Lucida Sans Unicode" w:hAnsi="Verdana"/>
          <w:bCs/>
          <w:kern w:val="1"/>
          <w:sz w:val="20"/>
          <w:szCs w:val="20"/>
        </w:rPr>
        <w:t>C-</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1-propinile</w:t>
      </w:r>
      <w:r w:rsidRPr="002D735D">
        <w:rPr>
          <w:rFonts w:ascii="Verdana" w:eastAsia="Lucida Sans Unicode" w:hAnsi="Verdana"/>
          <w:bCs/>
          <w:kern w:val="1"/>
          <w:sz w:val="20"/>
          <w:szCs w:val="20"/>
        </w:rPr>
        <w:tab/>
      </w:r>
      <w:r w:rsidRPr="002D735D">
        <w:rPr>
          <w:rFonts w:ascii="Verdana" w:eastAsia="Lucida Sans Unicode" w:hAnsi="Verdana"/>
          <w:bCs/>
          <w:kern w:val="1"/>
          <w:sz w:val="20"/>
          <w:szCs w:val="20"/>
        </w:rPr>
        <w:tab/>
        <w:t>CH</w:t>
      </w:r>
      <w:r w:rsidRPr="002D735D">
        <w:rPr>
          <w:rFonts w:ascii="Verdana" w:eastAsia="Lucida Sans Unicode" w:hAnsi="Verdana"/>
          <w:bCs/>
          <w:kern w:val="1"/>
          <w:sz w:val="20"/>
          <w:szCs w:val="20"/>
          <w:vertAlign w:val="subscript"/>
        </w:rPr>
        <w:t>3</w:t>
      </w:r>
      <w:r w:rsidRPr="002D735D">
        <w:rPr>
          <w:rFonts w:ascii="Verdana" w:eastAsia="Lucida Sans Unicode" w:hAnsi="Verdana"/>
          <w:bCs/>
          <w:kern w:val="1"/>
          <w:sz w:val="20"/>
          <w:szCs w:val="20"/>
        </w:rPr>
        <w:t>-C</w:t>
      </w:r>
      <w:r w:rsidRPr="002D735D">
        <w:rPr>
          <w:rFonts w:ascii="Times New Roman" w:eastAsia="Lucida Sans Unicode" w:hAnsi="Times New Roman"/>
          <w:bCs/>
          <w:color w:val="000000"/>
          <w:kern w:val="1"/>
          <w:sz w:val="20"/>
          <w:szCs w:val="20"/>
        </w:rPr>
        <w:t>≡</w:t>
      </w:r>
      <w:r w:rsidRPr="002D735D">
        <w:rPr>
          <w:rFonts w:ascii="Verdana" w:eastAsia="Lucida Sans Unicode" w:hAnsi="Verdana"/>
          <w:bCs/>
          <w:kern w:val="1"/>
          <w:sz w:val="20"/>
          <w:szCs w:val="20"/>
        </w:rPr>
        <w:t>C-</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US"/>
        </w:rPr>
      </w:pPr>
      <w:r w:rsidRPr="002D735D">
        <w:rPr>
          <w:rFonts w:ascii="Verdana" w:eastAsia="Lucida Sans Unicode" w:hAnsi="Verdana"/>
          <w:bCs/>
          <w:kern w:val="1"/>
          <w:sz w:val="20"/>
          <w:szCs w:val="20"/>
          <w:lang w:val="en-US"/>
        </w:rPr>
        <w:t>2-propinile</w:t>
      </w:r>
      <w:r w:rsidRPr="002D735D">
        <w:rPr>
          <w:rFonts w:ascii="Verdana" w:eastAsia="Lucida Sans Unicode" w:hAnsi="Verdana"/>
          <w:bCs/>
          <w:kern w:val="1"/>
          <w:sz w:val="20"/>
          <w:szCs w:val="20"/>
          <w:lang w:val="en-US"/>
        </w:rPr>
        <w:tab/>
      </w:r>
      <w:r w:rsidRPr="002D735D">
        <w:rPr>
          <w:rFonts w:ascii="Verdana" w:eastAsia="Lucida Sans Unicode" w:hAnsi="Verdana"/>
          <w:bCs/>
          <w:kern w:val="1"/>
          <w:sz w:val="20"/>
          <w:szCs w:val="20"/>
          <w:lang w:val="en-US"/>
        </w:rPr>
        <w:tab/>
        <w:t>CH</w:t>
      </w:r>
      <w:r w:rsidRPr="002D735D">
        <w:rPr>
          <w:rFonts w:ascii="Times New Roman" w:eastAsia="Lucida Sans Unicode" w:hAnsi="Times New Roman"/>
          <w:bCs/>
          <w:color w:val="000000"/>
          <w:kern w:val="1"/>
          <w:sz w:val="20"/>
          <w:szCs w:val="20"/>
          <w:lang w:val="en-US"/>
        </w:rPr>
        <w:t>≡</w:t>
      </w:r>
      <w:r w:rsidRPr="002D735D">
        <w:rPr>
          <w:rFonts w:ascii="Verdana" w:eastAsia="Lucida Sans Unicode" w:hAnsi="Verdana"/>
          <w:bCs/>
          <w:kern w:val="1"/>
          <w:sz w:val="20"/>
          <w:szCs w:val="20"/>
          <w:lang w:val="en-US"/>
        </w:rPr>
        <w:t>C-CH</w:t>
      </w:r>
      <w:r w:rsidRPr="002D735D">
        <w:rPr>
          <w:rFonts w:ascii="Verdana" w:eastAsia="Lucida Sans Unicode" w:hAnsi="Verdana"/>
          <w:bCs/>
          <w:kern w:val="1"/>
          <w:sz w:val="20"/>
          <w:szCs w:val="20"/>
          <w:vertAlign w:val="subscript"/>
          <w:lang w:val="en-US"/>
        </w:rPr>
        <w:t>2</w:t>
      </w:r>
      <w:r w:rsidRPr="002D735D">
        <w:rPr>
          <w:rFonts w:ascii="Verdana" w:eastAsia="Lucida Sans Unicode" w:hAnsi="Verdana"/>
          <w:bCs/>
          <w:kern w:val="1"/>
          <w:sz w:val="20"/>
          <w:szCs w:val="20"/>
          <w:lang w:val="en-US"/>
        </w:rPr>
        <w:t>-</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US"/>
        </w:rPr>
      </w:pPr>
      <w:r w:rsidRPr="002D735D">
        <w:rPr>
          <w:rFonts w:ascii="Verdana" w:eastAsia="Lucida Sans Unicode" w:hAnsi="Verdana"/>
          <w:bCs/>
          <w:kern w:val="1"/>
          <w:sz w:val="20"/>
          <w:szCs w:val="20"/>
          <w:lang w:val="en-US"/>
        </w:rPr>
        <w:t>1-butinile</w:t>
      </w:r>
      <w:r w:rsidRPr="002D735D">
        <w:rPr>
          <w:rFonts w:ascii="Verdana" w:eastAsia="Lucida Sans Unicode" w:hAnsi="Verdana"/>
          <w:bCs/>
          <w:kern w:val="1"/>
          <w:sz w:val="20"/>
          <w:szCs w:val="20"/>
          <w:lang w:val="en-US"/>
        </w:rPr>
        <w:tab/>
      </w:r>
      <w:r w:rsidRPr="002D735D">
        <w:rPr>
          <w:rFonts w:ascii="Verdana" w:eastAsia="Lucida Sans Unicode" w:hAnsi="Verdana"/>
          <w:bCs/>
          <w:kern w:val="1"/>
          <w:sz w:val="20"/>
          <w:szCs w:val="20"/>
          <w:lang w:val="en-US"/>
        </w:rPr>
        <w:tab/>
        <w:t>CH</w:t>
      </w:r>
      <w:r w:rsidRPr="002D735D">
        <w:rPr>
          <w:rFonts w:ascii="Verdana" w:eastAsia="Lucida Sans Unicode" w:hAnsi="Verdana"/>
          <w:bCs/>
          <w:kern w:val="1"/>
          <w:sz w:val="20"/>
          <w:szCs w:val="20"/>
          <w:vertAlign w:val="subscript"/>
          <w:lang w:val="en-US"/>
        </w:rPr>
        <w:t>3</w:t>
      </w:r>
      <w:r w:rsidRPr="002D735D">
        <w:rPr>
          <w:rFonts w:ascii="Verdana" w:eastAsia="Lucida Sans Unicode" w:hAnsi="Verdana"/>
          <w:bCs/>
          <w:kern w:val="1"/>
          <w:sz w:val="20"/>
          <w:szCs w:val="20"/>
          <w:lang w:val="en-US"/>
        </w:rPr>
        <w:t>-CH</w:t>
      </w:r>
      <w:r w:rsidRPr="002D735D">
        <w:rPr>
          <w:rFonts w:ascii="Verdana" w:eastAsia="Lucida Sans Unicode" w:hAnsi="Verdana"/>
          <w:bCs/>
          <w:kern w:val="1"/>
          <w:sz w:val="20"/>
          <w:szCs w:val="20"/>
          <w:vertAlign w:val="subscript"/>
          <w:lang w:val="en-US"/>
        </w:rPr>
        <w:t>2</w:t>
      </w:r>
      <w:r w:rsidRPr="002D735D">
        <w:rPr>
          <w:rFonts w:ascii="Verdana" w:eastAsia="Lucida Sans Unicode" w:hAnsi="Verdana"/>
          <w:bCs/>
          <w:kern w:val="1"/>
          <w:sz w:val="20"/>
          <w:szCs w:val="20"/>
          <w:lang w:val="en-US"/>
        </w:rPr>
        <w:t>-C</w:t>
      </w:r>
      <w:r w:rsidRPr="002D735D">
        <w:rPr>
          <w:rFonts w:ascii="Times New Roman" w:eastAsia="Lucida Sans Unicode" w:hAnsi="Times New Roman"/>
          <w:bCs/>
          <w:color w:val="000000"/>
          <w:kern w:val="1"/>
          <w:sz w:val="20"/>
          <w:szCs w:val="20"/>
          <w:lang w:val="en-US"/>
        </w:rPr>
        <w:t>≡</w:t>
      </w:r>
      <w:r w:rsidRPr="002D735D">
        <w:rPr>
          <w:rFonts w:ascii="Verdana" w:eastAsia="Lucida Sans Unicode" w:hAnsi="Verdana"/>
          <w:bCs/>
          <w:kern w:val="1"/>
          <w:sz w:val="20"/>
          <w:szCs w:val="20"/>
          <w:lang w:val="en-US"/>
        </w:rPr>
        <w:t>C-</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US"/>
        </w:rPr>
      </w:pPr>
      <w:r w:rsidRPr="002D735D">
        <w:rPr>
          <w:rFonts w:ascii="Verdana" w:eastAsia="Lucida Sans Unicode" w:hAnsi="Verdana"/>
          <w:bCs/>
          <w:kern w:val="1"/>
          <w:sz w:val="20"/>
          <w:szCs w:val="20"/>
          <w:lang w:val="en-US"/>
        </w:rPr>
        <w:t>2-butinile</w:t>
      </w:r>
      <w:r w:rsidRPr="002D735D">
        <w:rPr>
          <w:rFonts w:ascii="Verdana" w:eastAsia="Lucida Sans Unicode" w:hAnsi="Verdana"/>
          <w:bCs/>
          <w:kern w:val="1"/>
          <w:sz w:val="20"/>
          <w:szCs w:val="20"/>
          <w:lang w:val="en-US"/>
        </w:rPr>
        <w:tab/>
      </w:r>
      <w:r w:rsidRPr="002D735D">
        <w:rPr>
          <w:rFonts w:ascii="Verdana" w:eastAsia="Lucida Sans Unicode" w:hAnsi="Verdana"/>
          <w:bCs/>
          <w:kern w:val="1"/>
          <w:sz w:val="20"/>
          <w:szCs w:val="20"/>
          <w:lang w:val="en-US"/>
        </w:rPr>
        <w:tab/>
        <w:t>CH</w:t>
      </w:r>
      <w:r w:rsidRPr="002D735D">
        <w:rPr>
          <w:rFonts w:ascii="Verdana" w:eastAsia="Lucida Sans Unicode" w:hAnsi="Verdana"/>
          <w:bCs/>
          <w:kern w:val="1"/>
          <w:sz w:val="20"/>
          <w:szCs w:val="20"/>
          <w:vertAlign w:val="subscript"/>
          <w:lang w:val="en-US"/>
        </w:rPr>
        <w:t>3</w:t>
      </w:r>
      <w:r w:rsidRPr="002D735D">
        <w:rPr>
          <w:rFonts w:ascii="Verdana" w:eastAsia="Lucida Sans Unicode" w:hAnsi="Verdana"/>
          <w:bCs/>
          <w:kern w:val="1"/>
          <w:sz w:val="20"/>
          <w:szCs w:val="20"/>
          <w:lang w:val="en-US"/>
        </w:rPr>
        <w:t>-C</w:t>
      </w:r>
      <w:r w:rsidRPr="002D735D">
        <w:rPr>
          <w:rFonts w:ascii="Times New Roman" w:eastAsia="Lucida Sans Unicode" w:hAnsi="Times New Roman"/>
          <w:bCs/>
          <w:color w:val="000000"/>
          <w:kern w:val="1"/>
          <w:sz w:val="20"/>
          <w:szCs w:val="20"/>
          <w:lang w:val="en-US"/>
        </w:rPr>
        <w:t>≡</w:t>
      </w:r>
      <w:r w:rsidRPr="002D735D">
        <w:rPr>
          <w:rFonts w:ascii="Verdana" w:eastAsia="Lucida Sans Unicode" w:hAnsi="Verdana"/>
          <w:bCs/>
          <w:kern w:val="1"/>
          <w:sz w:val="20"/>
          <w:szCs w:val="20"/>
          <w:lang w:val="en-US"/>
        </w:rPr>
        <w:t>C-CH</w:t>
      </w:r>
      <w:r w:rsidRPr="002D735D">
        <w:rPr>
          <w:rFonts w:ascii="Verdana" w:eastAsia="Lucida Sans Unicode" w:hAnsi="Verdana"/>
          <w:bCs/>
          <w:kern w:val="1"/>
          <w:sz w:val="20"/>
          <w:szCs w:val="20"/>
          <w:vertAlign w:val="subscript"/>
          <w:lang w:val="en-US"/>
        </w:rPr>
        <w:t>2</w:t>
      </w:r>
      <w:r w:rsidRPr="002D735D">
        <w:rPr>
          <w:rFonts w:ascii="Verdana" w:eastAsia="Lucida Sans Unicode" w:hAnsi="Verdana"/>
          <w:bCs/>
          <w:kern w:val="1"/>
          <w:sz w:val="20"/>
          <w:szCs w:val="20"/>
          <w:lang w:val="en-US"/>
        </w:rPr>
        <w:t>-</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lang w:val="en-GB"/>
        </w:rPr>
      </w:pPr>
      <w:r w:rsidRPr="002D735D">
        <w:rPr>
          <w:rFonts w:ascii="Verdana" w:eastAsia="Lucida Sans Unicode" w:hAnsi="Verdana"/>
          <w:bCs/>
          <w:kern w:val="1"/>
          <w:sz w:val="20"/>
          <w:szCs w:val="20"/>
          <w:lang w:val="en-GB"/>
        </w:rPr>
        <w:t>3-butinile</w:t>
      </w:r>
      <w:r w:rsidRPr="002D735D">
        <w:rPr>
          <w:rFonts w:ascii="Verdana" w:eastAsia="Lucida Sans Unicode" w:hAnsi="Verdana"/>
          <w:bCs/>
          <w:kern w:val="1"/>
          <w:sz w:val="20"/>
          <w:szCs w:val="20"/>
          <w:lang w:val="en-GB"/>
        </w:rPr>
        <w:tab/>
      </w:r>
      <w:r w:rsidRPr="002D735D">
        <w:rPr>
          <w:rFonts w:ascii="Verdana" w:eastAsia="Lucida Sans Unicode" w:hAnsi="Verdana"/>
          <w:bCs/>
          <w:kern w:val="1"/>
          <w:sz w:val="20"/>
          <w:szCs w:val="20"/>
          <w:lang w:val="en-GB"/>
        </w:rPr>
        <w:tab/>
        <w:t>CH</w:t>
      </w:r>
      <w:r w:rsidRPr="002D735D">
        <w:rPr>
          <w:rFonts w:ascii="Times New Roman" w:eastAsia="Lucida Sans Unicode" w:hAnsi="Times New Roman"/>
          <w:bCs/>
          <w:color w:val="000000"/>
          <w:kern w:val="1"/>
          <w:sz w:val="20"/>
          <w:szCs w:val="20"/>
          <w:lang w:val="en-GB"/>
        </w:rPr>
        <w:t>≡</w:t>
      </w:r>
      <w:r w:rsidRPr="002D735D">
        <w:rPr>
          <w:rFonts w:ascii="Verdana" w:eastAsia="Lucida Sans Unicode" w:hAnsi="Verdana"/>
          <w:bCs/>
          <w:kern w:val="1"/>
          <w:sz w:val="20"/>
          <w:szCs w:val="20"/>
          <w:lang w:val="en-GB"/>
        </w:rPr>
        <w:t>C-CH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-CH</w:t>
      </w:r>
      <w:r w:rsidRPr="002D735D">
        <w:rPr>
          <w:rFonts w:ascii="Verdana" w:eastAsia="Lucida Sans Unicode" w:hAnsi="Verdana"/>
          <w:bCs/>
          <w:kern w:val="1"/>
          <w:sz w:val="20"/>
          <w:szCs w:val="20"/>
          <w:vertAlign w:val="subscript"/>
          <w:lang w:val="en-GB"/>
        </w:rPr>
        <w:t>2</w:t>
      </w:r>
      <w:r w:rsidRPr="002D735D">
        <w:rPr>
          <w:rFonts w:ascii="Verdana" w:eastAsia="Lucida Sans Unicode" w:hAnsi="Verdana"/>
          <w:bCs/>
          <w:kern w:val="1"/>
          <w:sz w:val="20"/>
          <w:szCs w:val="20"/>
          <w:lang w:val="en-GB"/>
        </w:rPr>
        <w:t>-</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etc</w:t>
      </w:r>
    </w:p>
    <w:p w:rsidR="002D735D" w:rsidRPr="002D735D" w:rsidRDefault="002D735D" w:rsidP="002D735D">
      <w:pPr>
        <w:widowControl w:val="0"/>
        <w:suppressAutoHyphens/>
        <w:spacing w:after="0" w:line="240" w:lineRule="auto"/>
        <w:jc w:val="both"/>
        <w:rPr>
          <w:rFonts w:ascii="Verdana" w:eastAsia="Lucida Sans Unicode" w:hAnsi="Verdana"/>
          <w:b/>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Idrocarburi alifatici ciclici (aliciclici) saturi e insaturi: Cicloalcani e cicloalcheni</w:t>
      </w: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 xml:space="preserve">I  </w:t>
      </w:r>
      <w:r w:rsidRPr="002D735D">
        <w:rPr>
          <w:rFonts w:ascii="Verdana" w:eastAsia="Lucida Sans Unicode" w:hAnsi="Verdana"/>
          <w:b/>
          <w:bCs/>
          <w:color w:val="000000"/>
          <w:kern w:val="1"/>
          <w:sz w:val="20"/>
          <w:szCs w:val="20"/>
        </w:rPr>
        <w:t>cicloalcani</w:t>
      </w:r>
      <w:r w:rsidRPr="002D735D">
        <w:rPr>
          <w:rFonts w:ascii="Verdana" w:eastAsia="Lucida Sans Unicode" w:hAnsi="Verdana"/>
          <w:bCs/>
          <w:color w:val="000000"/>
          <w:kern w:val="1"/>
          <w:sz w:val="20"/>
          <w:szCs w:val="20"/>
        </w:rPr>
        <w:t xml:space="preserve"> ed i </w:t>
      </w:r>
      <w:r w:rsidRPr="002D735D">
        <w:rPr>
          <w:rFonts w:ascii="Verdana" w:eastAsia="Lucida Sans Unicode" w:hAnsi="Verdana"/>
          <w:b/>
          <w:bCs/>
          <w:color w:val="000000"/>
          <w:kern w:val="1"/>
          <w:sz w:val="20"/>
          <w:szCs w:val="20"/>
        </w:rPr>
        <w:t xml:space="preserve">cicloalcheni </w:t>
      </w:r>
      <w:r w:rsidRPr="002D735D">
        <w:rPr>
          <w:rFonts w:ascii="Verdana" w:eastAsia="Lucida Sans Unicode" w:hAnsi="Verdana"/>
          <w:bCs/>
          <w:color w:val="000000"/>
          <w:kern w:val="1"/>
          <w:sz w:val="20"/>
          <w:szCs w:val="20"/>
        </w:rPr>
        <w:t xml:space="preserve">prendono il nome dal composto lineare corrispondente preceduto dal prefisso </w:t>
      </w:r>
      <w:r w:rsidRPr="002D735D">
        <w:rPr>
          <w:rFonts w:ascii="Verdana" w:eastAsia="Lucida Sans Unicode" w:hAnsi="Verdana"/>
          <w:b/>
          <w:bCs/>
          <w:color w:val="000000"/>
          <w:kern w:val="1"/>
          <w:sz w:val="20"/>
          <w:szCs w:val="20"/>
        </w:rPr>
        <w:t>ciclo-.</w:t>
      </w:r>
      <w:r w:rsidRPr="002D735D">
        <w:rPr>
          <w:rFonts w:ascii="Verdana" w:eastAsia="Lucida Sans Unicode" w:hAnsi="Verdana"/>
          <w:bCs/>
          <w:color w:val="000000"/>
          <w:kern w:val="1"/>
          <w:sz w:val="20"/>
          <w:szCs w:val="20"/>
        </w:rPr>
        <w:t xml:space="preserve"> In modo del tutto analogo agli idrocarburi aciclici, anche i loro residui prendono la desinenza </w:t>
      </w:r>
      <w:r w:rsidRPr="002D735D">
        <w:rPr>
          <w:rFonts w:ascii="Verdana" w:eastAsia="Lucida Sans Unicode" w:hAnsi="Verdana"/>
          <w:b/>
          <w:bCs/>
          <w:color w:val="000000"/>
          <w:kern w:val="1"/>
          <w:sz w:val="20"/>
          <w:szCs w:val="20"/>
        </w:rPr>
        <w:t>–ile</w:t>
      </w:r>
      <w:r w:rsidRPr="002D735D">
        <w:rPr>
          <w:rFonts w:ascii="Verdana" w:eastAsia="Lucida Sans Unicode" w:hAnsi="Verdana"/>
          <w:bCs/>
          <w:color w:val="000000"/>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b/>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Idrocarburi aromatici (areni) monociclici e policiclici</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La nomenclatura IUPAC ha accettato i nomi d’uso</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p>
    <w:tbl>
      <w:tblPr>
        <w:tblW w:w="0" w:type="auto"/>
        <w:jc w:val="center"/>
        <w:tblLayout w:type="fixed"/>
        <w:tblLook w:val="0000" w:firstRow="0" w:lastRow="0" w:firstColumn="0" w:lastColumn="0" w:noHBand="0" w:noVBand="0"/>
      </w:tblPr>
      <w:tblGrid>
        <w:gridCol w:w="1800"/>
        <w:gridCol w:w="2171"/>
        <w:gridCol w:w="2197"/>
        <w:gridCol w:w="2207"/>
      </w:tblGrid>
      <w:tr w:rsidR="002D735D" w:rsidRPr="00173C3A" w:rsidTr="00855147">
        <w:trPr>
          <w:trHeight w:val="324"/>
          <w:jc w:val="center"/>
        </w:trPr>
        <w:tc>
          <w:tcPr>
            <w:tcW w:w="180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benzene</w:t>
            </w:r>
          </w:p>
        </w:tc>
        <w:tc>
          <w:tcPr>
            <w:tcW w:w="21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toluene</w:t>
            </w:r>
          </w:p>
        </w:tc>
        <w:tc>
          <w:tcPr>
            <w:tcW w:w="219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stirene</w:t>
            </w:r>
          </w:p>
        </w:tc>
        <w:tc>
          <w:tcPr>
            <w:tcW w:w="2207"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cumene</w:t>
            </w:r>
          </w:p>
        </w:tc>
      </w:tr>
      <w:tr w:rsidR="002D735D" w:rsidRPr="00173C3A" w:rsidTr="00855147">
        <w:trPr>
          <w:trHeight w:hRule="exact" w:val="1400"/>
          <w:jc w:val="center"/>
        </w:trPr>
        <w:tc>
          <w:tcPr>
            <w:tcW w:w="1800"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rPr>
                <w:rFonts w:ascii="Verdana" w:eastAsia="Lucida Sans Unicode" w:hAnsi="Verdana"/>
                <w:b/>
                <w:bCs/>
                <w:color w:val="000000"/>
                <w:kern w:val="1"/>
                <w:sz w:val="20"/>
                <w:szCs w:val="20"/>
                <w:vertAlign w:val="subscript"/>
                <w:lang w:val="en-GB"/>
              </w:rPr>
            </w:pPr>
            <w:r>
              <w:rPr>
                <w:noProof/>
                <w:lang w:eastAsia="it-IT"/>
              </w:rPr>
              <mc:AlternateContent>
                <mc:Choice Requires="wpg">
                  <w:drawing>
                    <wp:anchor distT="0" distB="0" distL="0" distR="0" simplePos="0" relativeHeight="251655168" behindDoc="0" locked="0" layoutInCell="1" allowOverlap="1">
                      <wp:simplePos x="0" y="0"/>
                      <wp:positionH relativeFrom="column">
                        <wp:posOffset>308610</wp:posOffset>
                      </wp:positionH>
                      <wp:positionV relativeFrom="paragraph">
                        <wp:posOffset>240030</wp:posOffset>
                      </wp:positionV>
                      <wp:extent cx="352425" cy="304800"/>
                      <wp:effectExtent l="19050" t="0" r="9525" b="0"/>
                      <wp:wrapNone/>
                      <wp:docPr id="299" name="Gruppo 2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304800"/>
                                <a:chOff x="486" y="378"/>
                                <a:chExt cx="554" cy="479"/>
                              </a:xfrm>
                            </wpg:grpSpPr>
                            <wpg:grpSp>
                              <wpg:cNvPr id="300" name="Group 90"/>
                              <wpg:cNvGrpSpPr>
                                <a:grpSpLocks/>
                              </wpg:cNvGrpSpPr>
                              <wpg:grpSpPr bwMode="auto">
                                <a:xfrm>
                                  <a:off x="486" y="378"/>
                                  <a:ext cx="554" cy="479"/>
                                  <a:chOff x="486" y="378"/>
                                  <a:chExt cx="554" cy="479"/>
                                </a:xfrm>
                              </wpg:grpSpPr>
                              <wps:wsp>
                                <wps:cNvPr id="301" name="AutoShape 91"/>
                                <wps:cNvSpPr>
                                  <a:spLocks noChangeArrowheads="1"/>
                                </wps:cNvSpPr>
                                <wps:spPr bwMode="auto">
                                  <a:xfrm>
                                    <a:off x="486" y="378"/>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302" name="Text Box 92"/>
                                <wps:cNvSpPr txBox="1">
                                  <a:spLocks noChangeArrowheads="1"/>
                                </wps:cNvSpPr>
                                <wps:spPr bwMode="auto">
                                  <a:xfrm>
                                    <a:off x="588" y="467"/>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303" name="Line 93"/>
                              <wps:cNvCnPr>
                                <a:cxnSpLocks noChangeShapeType="1"/>
                              </wps:cNvCnPr>
                              <wps:spPr bwMode="auto">
                                <a:xfrm>
                                  <a:off x="666" y="431"/>
                                  <a:ext cx="194"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4" name="Line 94"/>
                              <wps:cNvCnPr>
                                <a:cxnSpLocks noChangeShapeType="1"/>
                              </wps:cNvCnPr>
                              <wps:spPr bwMode="auto">
                                <a:xfrm flipH="1">
                                  <a:off x="877" y="636"/>
                                  <a:ext cx="96" cy="169"/>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5" name="Line 95"/>
                              <wps:cNvCnPr>
                                <a:cxnSpLocks noChangeShapeType="1"/>
                              </wps:cNvCnPr>
                              <wps:spPr bwMode="auto">
                                <a:xfrm>
                                  <a:off x="537" y="618"/>
                                  <a:ext cx="109" cy="188"/>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65036089" id="Gruppo 299" o:spid="_x0000_s1026" style="position:absolute;margin-left:24.3pt;margin-top:18.9pt;width:27.75pt;height:24pt;z-index:251655168;mso-wrap-distance-left:0;mso-wrap-distance-right:0" coordorigin="486,378" coordsize="55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">
                      <v:group id="Group 90" o:spid="_x0000_s1027" style="position:absolute;left:486;top:378;width:554;height:479" coordorigin="486,378" coordsize="55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91" o:spid="_x0000_s1028" type="#_x0000_t9" style="position:absolute;left:486;top:378;width:554;height:4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" strokeweight=".26mm"/>
                        <v:shape id="Text Box 92" o:spid="_x0000_s1029" type="#_x0000_t202" style="position:absolute;left:588;top:467;width:348;height: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" filled="f" stroked="f">
                          <v:stroke joinstyle="round"/>
                        </v:shape>
                      </v:group>
                      <v:line id="Line 93" o:spid="_x0000_s1030" style="position:absolute;visibility:visible;mso-wrap-style:square" from="666,431" to="860,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" strokeweight=".26mm">
                        <v:stroke joinstyle="miter"/>
                      </v:line>
                      <v:line id="Line 94" o:spid="_x0000_s1031" style="position:absolute;flip:x;visibility:visible;mso-wrap-style:square" from="877,636" to="973,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" strokeweight=".26mm">
                        <v:stroke joinstyle="miter"/>
                      </v:line>
                      <v:line id="Line 95" o:spid="_x0000_s1032" style="position:absolute;visibility:visible;mso-wrap-style:square" from="537,618" to="646,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" strokeweight=".26mm">
                        <v:stroke joinstyle="miter"/>
                      </v:line>
                    </v:group>
                  </w:pict>
                </mc:Fallback>
              </mc:AlternateContent>
            </w:r>
          </w:p>
        </w:tc>
        <w:tc>
          <w:tcPr>
            <w:tcW w:w="21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lang w:val="en-GB"/>
              </w:rPr>
            </w:pPr>
          </w:p>
          <w:p w:rsidR="002D735D" w:rsidRPr="002D735D" w:rsidRDefault="00F25134" w:rsidP="002D735D">
            <w:pPr>
              <w:widowControl w:val="0"/>
              <w:suppressAutoHyphens/>
              <w:spacing w:after="0" w:line="240" w:lineRule="auto"/>
              <w:rPr>
                <w:rFonts w:ascii="Verdana" w:eastAsia="Lucida Sans Unicode" w:hAnsi="Verdana"/>
                <w:color w:val="000000"/>
                <w:kern w:val="1"/>
                <w:sz w:val="20"/>
                <w:szCs w:val="24"/>
                <w:lang w:val="en-GB"/>
              </w:rPr>
            </w:pPr>
            <w:r>
              <w:rPr>
                <w:noProof/>
                <w:lang w:eastAsia="it-IT"/>
              </w:rPr>
              <mc:AlternateContent>
                <mc:Choice Requires="wpg">
                  <w:drawing>
                    <wp:anchor distT="0" distB="0" distL="0" distR="0" simplePos="0" relativeHeight="251656192" behindDoc="0" locked="0" layoutInCell="1" allowOverlap="1">
                      <wp:simplePos x="0" y="0"/>
                      <wp:positionH relativeFrom="column">
                        <wp:posOffset>138430</wp:posOffset>
                      </wp:positionH>
                      <wp:positionV relativeFrom="paragraph">
                        <wp:posOffset>67945</wp:posOffset>
                      </wp:positionV>
                      <wp:extent cx="789305" cy="304800"/>
                      <wp:effectExtent l="19050" t="0" r="0" b="0"/>
                      <wp:wrapNone/>
                      <wp:docPr id="288" name="Gruppo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9305" cy="304800"/>
                                <a:chOff x="218" y="107"/>
                                <a:chExt cx="1242" cy="479"/>
                              </a:xfrm>
                            </wpg:grpSpPr>
                            <wpg:grpSp>
                              <wpg:cNvPr id="289" name="Group 97"/>
                              <wpg:cNvGrpSpPr>
                                <a:grpSpLocks/>
                              </wpg:cNvGrpSpPr>
                              <wpg:grpSpPr bwMode="auto">
                                <a:xfrm>
                                  <a:off x="218" y="107"/>
                                  <a:ext cx="758" cy="479"/>
                                  <a:chOff x="218" y="107"/>
                                  <a:chExt cx="758" cy="479"/>
                                </a:xfrm>
                              </wpg:grpSpPr>
                              <wpg:grpSp>
                                <wpg:cNvPr id="290" name="Group 98"/>
                                <wpg:cNvGrpSpPr>
                                  <a:grpSpLocks/>
                                </wpg:cNvGrpSpPr>
                                <wpg:grpSpPr bwMode="auto">
                                  <a:xfrm>
                                    <a:off x="218" y="107"/>
                                    <a:ext cx="554" cy="479"/>
                                    <a:chOff x="218" y="107"/>
                                    <a:chExt cx="554" cy="479"/>
                                  </a:xfrm>
                                </wpg:grpSpPr>
                                <wpg:grpSp>
                                  <wpg:cNvPr id="291" name="Group 99"/>
                                  <wpg:cNvGrpSpPr>
                                    <a:grpSpLocks/>
                                  </wpg:cNvGrpSpPr>
                                  <wpg:grpSpPr bwMode="auto">
                                    <a:xfrm>
                                      <a:off x="218" y="107"/>
                                      <a:ext cx="554" cy="479"/>
                                      <a:chOff x="218" y="107"/>
                                      <a:chExt cx="554" cy="479"/>
                                    </a:xfrm>
                                  </wpg:grpSpPr>
                                  <wps:wsp>
                                    <wps:cNvPr id="292" name="AutoShape 100"/>
                                    <wps:cNvSpPr>
                                      <a:spLocks noChangeArrowheads="1"/>
                                    </wps:cNvSpPr>
                                    <wps:spPr bwMode="auto">
                                      <a:xfrm>
                                        <a:off x="218" y="107"/>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93" name="Text Box 101"/>
                                    <wps:cNvSpPr txBox="1">
                                      <a:spLocks noChangeArrowheads="1"/>
                                    </wps:cNvSpPr>
                                    <wps:spPr bwMode="auto">
                                      <a:xfrm>
                                        <a:off x="320" y="196"/>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294" name="Line 102"/>
                                  <wps:cNvCnPr>
                                    <a:cxnSpLocks noChangeShapeType="1"/>
                                  </wps:cNvCnPr>
                                  <wps:spPr bwMode="auto">
                                    <a:xfrm>
                                      <a:off x="399" y="160"/>
                                      <a:ext cx="194"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5" name="Line 103"/>
                                  <wps:cNvCnPr>
                                    <a:cxnSpLocks noChangeShapeType="1"/>
                                  </wps:cNvCnPr>
                                  <wps:spPr bwMode="auto">
                                    <a:xfrm flipH="1">
                                      <a:off x="609" y="365"/>
                                      <a:ext cx="96" cy="169"/>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6" name="Line 104"/>
                                  <wps:cNvCnPr>
                                    <a:cxnSpLocks noChangeShapeType="1"/>
                                  </wps:cNvCnPr>
                                  <wps:spPr bwMode="auto">
                                    <a:xfrm>
                                      <a:off x="269" y="347"/>
                                      <a:ext cx="109" cy="188"/>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97" name="Line 105"/>
                                <wps:cNvCnPr>
                                  <a:cxnSpLocks noChangeShapeType="1"/>
                                </wps:cNvCnPr>
                                <wps:spPr bwMode="auto">
                                  <a:xfrm>
                                    <a:off x="782" y="349"/>
                                    <a:ext cx="194"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98" name="Text Box 106"/>
                              <wps:cNvSpPr txBox="1">
                                <a:spLocks noChangeArrowheads="1"/>
                              </wps:cNvSpPr>
                              <wps:spPr bwMode="auto">
                                <a:xfrm>
                                  <a:off x="1013" y="236"/>
                                  <a:ext cx="448" cy="217"/>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35D" w:rsidRDefault="002D735D" w:rsidP="002D735D">
                                    <w:pPr>
                                      <w:rPr>
                                        <w:rFonts w:ascii="Verdana" w:eastAsia="Times New Roman" w:hAnsi="Verdana"/>
                                        <w:sz w:val="18"/>
                                        <w:szCs w:val="18"/>
                                        <w:vertAlign w:val="subscript"/>
                                        <w:lang w:eastAsia="ar-SA"/>
                                      </w:rPr>
                                    </w:pPr>
                                    <w:r>
                                      <w:rPr>
                                        <w:rFonts w:ascii="Verdana" w:eastAsia="Times New Roman" w:hAnsi="Verdana"/>
                                        <w:sz w:val="18"/>
                                        <w:szCs w:val="18"/>
                                        <w:lang w:eastAsia="ar-SA"/>
                                      </w:rPr>
                                      <w:t>CH</w:t>
                                    </w:r>
                                    <w:r>
                                      <w:rPr>
                                        <w:rFonts w:ascii="Verdana" w:eastAsia="Times New Roman" w:hAnsi="Verdana"/>
                                        <w:sz w:val="18"/>
                                        <w:szCs w:val="18"/>
                                        <w:vertAlign w:val="subscript"/>
                                        <w:lang w:eastAsia="ar-SA"/>
                                      </w:rPr>
                                      <w:t>3</w:t>
                                    </w:r>
                                  </w:p>
                                </w:txbxContent>
                              </wps:txbx>
                              <wps:bodyPr rot="0" vert="horz" wrap="square" lIns="0" tIns="0" rIns="0" bIns="0" anchor="ctr" anchorCtr="0">
                                <a:noAutofit/>
                              </wps:bodyPr>
                            </wps:wsp>
                          </wpg:wgp>
                        </a:graphicData>
                      </a:graphic>
                      <wp14:sizeRelH relativeFrom="page">
                        <wp14:pctWidth>0</wp14:pctWidth>
                      </wp14:sizeRelH>
                      <wp14:sizeRelV relativeFrom="page">
                        <wp14:pctHeight>0</wp14:pctHeight>
                      </wp14:sizeRelV>
                    </wp:anchor>
                  </w:drawing>
                </mc:Choice>
                <mc:Fallback>
                  <w:pict>
                    <v:group id="Gruppo 288" o:spid="_x0000_s1110" style="position:absolute;margin-left:10.9pt;margin-top:5.35pt;width:62.15pt;height:24pt;z-index:251656192;mso-wrap-distance-left:0;mso-wrap-distance-right:0" coordorigin="218,107" coordsize="1242,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">
                      <v:group id="Group 97" o:spid="_x0000_s1111" style="position:absolute;left:218;top:107;width:758;height:479" coordorigin="218,107" coordsize="758,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group id="Group 98" o:spid="_x0000_s1112" style="position:absolute;left:218;top:107;width:554;height:479" coordorigin="218,107" coordsize="55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group id="Group 99" o:spid="_x0000_s1113" style="position:absolute;left:218;top:107;width:554;height:479" coordorigin="218,107" coordsize="55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AutoShape 100" o:spid="_x0000_s1114" type="#_x0000_t9" style="position:absolute;left:218;top:107;width:554;height:4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" strokeweight=".26mm"/>
                            <v:shape id="Text Box 101" o:spid="_x0000_s1115" type="#_x0000_t202" style="position:absolute;left:320;top:196;width:348;height: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" filled="f" stroked="f">
                              <v:stroke joinstyle="round"/>
                            </v:shape>
                          </v:group>
                          <v:line id="Line 102" o:spid="_x0000_s1116" style="position:absolute;visibility:visible;mso-wrap-style:square" from="399,160" to="593,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" strokeweight=".26mm">
                            <v:stroke joinstyle="miter"/>
                          </v:line>
                          <v:line id="Line 103" o:spid="_x0000_s1117" style="position:absolute;flip:x;visibility:visible;mso-wrap-style:square" from="609,365" to="705,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" strokeweight=".26mm">
                            <v:stroke joinstyle="miter"/>
                          </v:line>
                          <v:line id="Line 104" o:spid="_x0000_s1118" style="position:absolute;visibility:visible;mso-wrap-style:square" from="269,347" to="378,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" strokeweight=".26mm">
                            <v:stroke joinstyle="miter"/>
                          </v:line>
                        </v:group>
                        <v:line id="Line 105" o:spid="_x0000_s1119" style="position:absolute;visibility:visible;mso-wrap-style:square" from="782,349" to="976,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" strokeweight=".26mm">
                          <v:stroke joinstyle="miter"/>
                        </v:line>
                      </v:group>
                      <v:shape id="Text Box 106" o:spid="_x0000_s1120" type="#_x0000_t202" style="position:absolute;left:1013;top:236;width:448;height: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" stroked="f">
                        <v:stroke joinstyle="round"/>
                        <v:textbox inset="0,0,0,0">
                          <w:txbxContent>
                            <w:p w:rsidR="002D735D" w:rsidRDefault="002D735D" w:rsidP="002D735D">
                              <w:pPr>
                                <w:rPr>
                                  <w:rFonts w:ascii="Verdana" w:eastAsia="Times New Roman" w:hAnsi="Verdana"/>
                                  <w:sz w:val="18"/>
                                  <w:szCs w:val="18"/>
                                  <w:vertAlign w:val="subscript"/>
                                  <w:lang w:eastAsia="ar-SA"/>
                                </w:rPr>
                              </w:pPr>
                              <w:r>
                                <w:rPr>
                                  <w:rFonts w:ascii="Verdana" w:eastAsia="Times New Roman" w:hAnsi="Verdana"/>
                                  <w:sz w:val="18"/>
                                  <w:szCs w:val="18"/>
                                  <w:lang w:eastAsia="ar-SA"/>
                                </w:rPr>
                                <w:t>CH</w:t>
                              </w:r>
                              <w:r>
                                <w:rPr>
                                  <w:rFonts w:ascii="Verdana" w:eastAsia="Times New Roman" w:hAnsi="Verdana"/>
                                  <w:sz w:val="18"/>
                                  <w:szCs w:val="18"/>
                                  <w:vertAlign w:val="subscript"/>
                                  <w:lang w:eastAsia="ar-SA"/>
                                </w:rPr>
                                <w:t>3</w:t>
                              </w:r>
                            </w:p>
                          </w:txbxContent>
                        </v:textbox>
                      </v:shape>
                    </v:group>
                  </w:pict>
                </mc:Fallback>
              </mc:AlternateContent>
            </w:r>
            <w:r w:rsidR="002D735D" w:rsidRPr="002D735D">
              <w:rPr>
                <w:rFonts w:ascii="Verdana" w:eastAsia="Lucida Sans Unicode" w:hAnsi="Verdana"/>
                <w:color w:val="000000"/>
                <w:kern w:val="1"/>
                <w:sz w:val="20"/>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lang w:val="en-GB"/>
              </w:rPr>
            </w:pPr>
            <w:r w:rsidRPr="002D735D">
              <w:rPr>
                <w:rFonts w:ascii="Verdana" w:eastAsia="Lucida Sans Unicode" w:hAnsi="Verdana"/>
                <w:color w:val="000000"/>
                <w:kern w:val="1"/>
                <w:sz w:val="20"/>
                <w:szCs w:val="24"/>
                <w:lang w:val="en-GB"/>
              </w:rPr>
              <w:t xml:space="preserve">               </w:t>
            </w:r>
          </w:p>
        </w:tc>
        <w:tc>
          <w:tcPr>
            <w:tcW w:w="219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lang w:val="en-GB"/>
              </w:rPr>
            </w:pPr>
          </w:p>
          <w:p w:rsidR="002D735D" w:rsidRPr="002D735D" w:rsidRDefault="00F25134" w:rsidP="002D735D">
            <w:pPr>
              <w:widowControl w:val="0"/>
              <w:suppressAutoHyphens/>
              <w:spacing w:after="0" w:line="240" w:lineRule="auto"/>
              <w:rPr>
                <w:rFonts w:ascii="Verdana" w:eastAsia="Lucida Sans Unicode" w:hAnsi="Verdana"/>
                <w:color w:val="000000"/>
                <w:kern w:val="1"/>
                <w:sz w:val="20"/>
                <w:szCs w:val="24"/>
                <w:lang w:val="en-GB"/>
              </w:rPr>
            </w:pPr>
            <w:r>
              <w:rPr>
                <w:noProof/>
                <w:lang w:eastAsia="it-IT"/>
              </w:rPr>
              <mc:AlternateContent>
                <mc:Choice Requires="wpg">
                  <w:drawing>
                    <wp:anchor distT="0" distB="0" distL="0" distR="0" simplePos="0" relativeHeight="251657216" behindDoc="0" locked="0" layoutInCell="1" allowOverlap="1">
                      <wp:simplePos x="0" y="0"/>
                      <wp:positionH relativeFrom="column">
                        <wp:posOffset>60960</wp:posOffset>
                      </wp:positionH>
                      <wp:positionV relativeFrom="paragraph">
                        <wp:posOffset>84455</wp:posOffset>
                      </wp:positionV>
                      <wp:extent cx="1036320" cy="304800"/>
                      <wp:effectExtent l="19050" t="0" r="0" b="0"/>
                      <wp:wrapNone/>
                      <wp:docPr id="277" name="Gruppo 2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6320" cy="304800"/>
                                <a:chOff x="96" y="133"/>
                                <a:chExt cx="1631" cy="479"/>
                              </a:xfrm>
                            </wpg:grpSpPr>
                            <wps:wsp>
                              <wps:cNvPr id="278" name="Text Box 108"/>
                              <wps:cNvSpPr txBox="1">
                                <a:spLocks noChangeArrowheads="1"/>
                              </wps:cNvSpPr>
                              <wps:spPr bwMode="auto">
                                <a:xfrm>
                                  <a:off x="906" y="258"/>
                                  <a:ext cx="821" cy="204"/>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35D" w:rsidRDefault="002D735D" w:rsidP="002D735D">
                                    <w:pPr>
                                      <w:rPr>
                                        <w:rFonts w:ascii="Verdana" w:eastAsia="Times New Roman" w:hAnsi="Verdana"/>
                                        <w:sz w:val="18"/>
                                        <w:szCs w:val="18"/>
                                        <w:vertAlign w:val="subscript"/>
                                        <w:lang w:eastAsia="ar-SA"/>
                                      </w:rPr>
                                    </w:pPr>
                                    <w:r>
                                      <w:rPr>
                                        <w:rFonts w:ascii="Verdana" w:eastAsia="Times New Roman" w:hAnsi="Verdana"/>
                                        <w:sz w:val="18"/>
                                        <w:szCs w:val="18"/>
                                        <w:lang w:eastAsia="ar-SA"/>
                                      </w:rPr>
                                      <w:t>CH=CH</w:t>
                                    </w:r>
                                    <w:r>
                                      <w:rPr>
                                        <w:rFonts w:ascii="Verdana" w:eastAsia="Times New Roman" w:hAnsi="Verdana"/>
                                        <w:sz w:val="18"/>
                                        <w:szCs w:val="18"/>
                                        <w:vertAlign w:val="subscript"/>
                                        <w:lang w:eastAsia="ar-SA"/>
                                      </w:rPr>
                                      <w:t>2</w:t>
                                    </w:r>
                                  </w:p>
                                </w:txbxContent>
                              </wps:txbx>
                              <wps:bodyPr rot="0" vert="horz" wrap="square" lIns="0" tIns="0" rIns="0" bIns="0" anchor="ctr" anchorCtr="0">
                                <a:noAutofit/>
                              </wps:bodyPr>
                            </wps:wsp>
                            <wpg:grpSp>
                              <wpg:cNvPr id="279" name="Group 109"/>
                              <wpg:cNvGrpSpPr>
                                <a:grpSpLocks/>
                              </wpg:cNvGrpSpPr>
                              <wpg:grpSpPr bwMode="auto">
                                <a:xfrm>
                                  <a:off x="96" y="133"/>
                                  <a:ext cx="758" cy="479"/>
                                  <a:chOff x="96" y="133"/>
                                  <a:chExt cx="758" cy="479"/>
                                </a:xfrm>
                              </wpg:grpSpPr>
                              <wpg:grpSp>
                                <wpg:cNvPr id="280" name="Group 110"/>
                                <wpg:cNvGrpSpPr>
                                  <a:grpSpLocks/>
                                </wpg:cNvGrpSpPr>
                                <wpg:grpSpPr bwMode="auto">
                                  <a:xfrm>
                                    <a:off x="96" y="133"/>
                                    <a:ext cx="554" cy="479"/>
                                    <a:chOff x="96" y="133"/>
                                    <a:chExt cx="554" cy="479"/>
                                  </a:xfrm>
                                </wpg:grpSpPr>
                                <wpg:grpSp>
                                  <wpg:cNvPr id="281" name="Group 111"/>
                                  <wpg:cNvGrpSpPr>
                                    <a:grpSpLocks/>
                                  </wpg:cNvGrpSpPr>
                                  <wpg:grpSpPr bwMode="auto">
                                    <a:xfrm>
                                      <a:off x="96" y="133"/>
                                      <a:ext cx="554" cy="479"/>
                                      <a:chOff x="96" y="133"/>
                                      <a:chExt cx="554" cy="479"/>
                                    </a:xfrm>
                                  </wpg:grpSpPr>
                                  <wps:wsp>
                                    <wps:cNvPr id="282" name="AutoShape 112"/>
                                    <wps:cNvSpPr>
                                      <a:spLocks noChangeArrowheads="1"/>
                                    </wps:cNvSpPr>
                                    <wps:spPr bwMode="auto">
                                      <a:xfrm>
                                        <a:off x="96" y="133"/>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83" name="Text Box 113"/>
                                    <wps:cNvSpPr txBox="1">
                                      <a:spLocks noChangeArrowheads="1"/>
                                    </wps:cNvSpPr>
                                    <wps:spPr bwMode="auto">
                                      <a:xfrm>
                                        <a:off x="198" y="222"/>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284" name="Line 114"/>
                                  <wps:cNvCnPr>
                                    <a:cxnSpLocks noChangeShapeType="1"/>
                                  </wps:cNvCnPr>
                                  <wps:spPr bwMode="auto">
                                    <a:xfrm>
                                      <a:off x="276" y="186"/>
                                      <a:ext cx="194"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5" name="Line 115"/>
                                  <wps:cNvCnPr>
                                    <a:cxnSpLocks noChangeShapeType="1"/>
                                  </wps:cNvCnPr>
                                  <wps:spPr bwMode="auto">
                                    <a:xfrm flipH="1">
                                      <a:off x="487" y="391"/>
                                      <a:ext cx="96" cy="169"/>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6" name="Line 116"/>
                                  <wps:cNvCnPr>
                                    <a:cxnSpLocks noChangeShapeType="1"/>
                                  </wps:cNvCnPr>
                                  <wps:spPr bwMode="auto">
                                    <a:xfrm>
                                      <a:off x="147" y="373"/>
                                      <a:ext cx="109" cy="188"/>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87" name="Line 117"/>
                                <wps:cNvCnPr>
                                  <a:cxnSpLocks noChangeShapeType="1"/>
                                </wps:cNvCnPr>
                                <wps:spPr bwMode="auto">
                                  <a:xfrm>
                                    <a:off x="660" y="375"/>
                                    <a:ext cx="194"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Gruppo 277" o:spid="_x0000_s1121" style="position:absolute;margin-left:4.8pt;margin-top:6.65pt;width:81.6pt;height:24pt;z-index:251657216;mso-wrap-distance-left:0;mso-wrap-distance-right:0" coordorigin="96,133" coordsize="1631,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">
                      <v:shape id="Text Box 108" o:spid="_x0000_s1122" type="#_x0000_t202" style="position:absolute;left:906;top:258;width:821;height:2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" stroked="f">
                        <v:stroke joinstyle="round"/>
                        <v:textbox inset="0,0,0,0">
                          <w:txbxContent>
                            <w:p w:rsidR="002D735D" w:rsidRDefault="002D735D" w:rsidP="002D735D">
                              <w:pPr>
                                <w:rPr>
                                  <w:rFonts w:ascii="Verdana" w:eastAsia="Times New Roman" w:hAnsi="Verdana"/>
                                  <w:sz w:val="18"/>
                                  <w:szCs w:val="18"/>
                                  <w:vertAlign w:val="subscript"/>
                                  <w:lang w:eastAsia="ar-SA"/>
                                </w:rPr>
                              </w:pPr>
                              <w:r>
                                <w:rPr>
                                  <w:rFonts w:ascii="Verdana" w:eastAsia="Times New Roman" w:hAnsi="Verdana"/>
                                  <w:sz w:val="18"/>
                                  <w:szCs w:val="18"/>
                                  <w:lang w:eastAsia="ar-SA"/>
                                </w:rPr>
                                <w:t>CH=CH</w:t>
                              </w:r>
                              <w:r>
                                <w:rPr>
                                  <w:rFonts w:ascii="Verdana" w:eastAsia="Times New Roman" w:hAnsi="Verdana"/>
                                  <w:sz w:val="18"/>
                                  <w:szCs w:val="18"/>
                                  <w:vertAlign w:val="subscript"/>
                                  <w:lang w:eastAsia="ar-SA"/>
                                </w:rPr>
                                <w:t>2</w:t>
                              </w:r>
                            </w:p>
                          </w:txbxContent>
                        </v:textbox>
                      </v:shape>
                      <v:group id="Group 109" o:spid="_x0000_s1123" style="position:absolute;left:96;top:133;width:758;height:479" coordorigin="96,133" coordsize="758,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">
                        <v:group id="Group 110" o:spid="_x0000_s1124" style="position:absolute;left:96;top:133;width:554;height:479" coordorigin="96,133" coordsize="55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group id="Group 111" o:spid="_x0000_s1125" style="position:absolute;left:96;top:133;width:554;height:479" coordorigin="96,133" coordsize="55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shape id="AutoShape 112" o:spid="_x0000_s1126" type="#_x0000_t9" style="position:absolute;left:96;top:133;width:554;height:4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" strokeweight=".26mm"/>
                            <v:shape id="Text Box 113" o:spid="_x0000_s1127" type="#_x0000_t202" style="position:absolute;left:198;top:222;width:348;height: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" filled="f" stroked="f">
                              <v:stroke joinstyle="round"/>
                            </v:shape>
                          </v:group>
                          <v:line id="Line 114" o:spid="_x0000_s1128" style="position:absolute;visibility:visible;mso-wrap-style:square" from="276,186" to="470,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" strokeweight=".26mm">
                            <v:stroke joinstyle="miter"/>
                          </v:line>
                          <v:line id="Line 115" o:spid="_x0000_s1129" style="position:absolute;flip:x;visibility:visible;mso-wrap-style:square" from="487,391" to="583,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" strokeweight=".26mm">
                            <v:stroke joinstyle="miter"/>
                          </v:line>
                          <v:line id="Line 116" o:spid="_x0000_s1130" style="position:absolute;visibility:visible;mso-wrap-style:square" from="147,373" to="256,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" strokeweight=".26mm">
                            <v:stroke joinstyle="miter"/>
                          </v:line>
                        </v:group>
                        <v:line id="Line 117" o:spid="_x0000_s1131" style="position:absolute;visibility:visible;mso-wrap-style:square" from="660,375" to="854,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" strokeweight=".26mm">
                          <v:stroke joinstyle="miter"/>
                        </v:line>
                      </v:group>
                    </v:group>
                  </w:pict>
                </mc:Fallback>
              </mc:AlternateContent>
            </w:r>
            <w:r w:rsidR="002D735D" w:rsidRPr="002D735D">
              <w:rPr>
                <w:rFonts w:ascii="Verdana" w:eastAsia="Lucida Sans Unicode" w:hAnsi="Verdana"/>
                <w:color w:val="000000"/>
                <w:kern w:val="1"/>
                <w:sz w:val="20"/>
                <w:szCs w:val="24"/>
                <w:lang w:val="en-GB"/>
              </w:rPr>
              <w:t xml:space="preserve"> </w:t>
            </w:r>
          </w:p>
        </w:tc>
        <w:tc>
          <w:tcPr>
            <w:tcW w:w="2207" w:type="dxa"/>
            <w:tcBorders>
              <w:top w:val="single" w:sz="4" w:space="0" w:color="000000"/>
              <w:left w:val="single" w:sz="4" w:space="0" w:color="000000"/>
              <w:bottom w:val="single" w:sz="4" w:space="0" w:color="000000"/>
              <w:right w:val="single" w:sz="4" w:space="0" w:color="000000"/>
            </w:tcBorders>
          </w:tcPr>
          <w:p w:rsidR="002D735D" w:rsidRPr="002D735D" w:rsidRDefault="00F25134" w:rsidP="002D735D">
            <w:pPr>
              <w:widowControl w:val="0"/>
              <w:suppressAutoHyphens/>
              <w:snapToGrid w:val="0"/>
              <w:spacing w:after="0" w:line="240" w:lineRule="auto"/>
              <w:rPr>
                <w:rFonts w:ascii="Verdana" w:eastAsia="Lucida Sans Unicode" w:hAnsi="Verdana"/>
                <w:b/>
                <w:bCs/>
                <w:color w:val="000000"/>
                <w:kern w:val="1"/>
                <w:sz w:val="20"/>
                <w:szCs w:val="20"/>
                <w:lang w:val="en-GB"/>
              </w:rPr>
            </w:pPr>
            <w:r>
              <w:rPr>
                <w:noProof/>
                <w:lang w:eastAsia="it-IT"/>
              </w:rPr>
              <mc:AlternateContent>
                <mc:Choice Requires="wpg">
                  <w:drawing>
                    <wp:anchor distT="0" distB="0" distL="0" distR="0" simplePos="0" relativeHeight="251658240" behindDoc="0" locked="0" layoutInCell="1" allowOverlap="1">
                      <wp:simplePos x="0" y="0"/>
                      <wp:positionH relativeFrom="column">
                        <wp:posOffset>16510</wp:posOffset>
                      </wp:positionH>
                      <wp:positionV relativeFrom="paragraph">
                        <wp:posOffset>248920</wp:posOffset>
                      </wp:positionV>
                      <wp:extent cx="1169670" cy="304800"/>
                      <wp:effectExtent l="19050" t="0" r="0" b="0"/>
                      <wp:wrapNone/>
                      <wp:docPr id="266" name="Gruppo 2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9670" cy="304800"/>
                                <a:chOff x="26" y="392"/>
                                <a:chExt cx="1841" cy="479"/>
                              </a:xfrm>
                            </wpg:grpSpPr>
                            <wps:wsp>
                              <wps:cNvPr id="267" name="Text Box 119"/>
                              <wps:cNvSpPr txBox="1">
                                <a:spLocks noChangeArrowheads="1"/>
                              </wps:cNvSpPr>
                              <wps:spPr bwMode="auto">
                                <a:xfrm>
                                  <a:off x="853" y="503"/>
                                  <a:ext cx="1014" cy="268"/>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D735D" w:rsidRDefault="002D735D" w:rsidP="002D735D">
                                    <w:pPr>
                                      <w:rPr>
                                        <w:rFonts w:ascii="Verdana" w:eastAsia="Times New Roman" w:hAnsi="Verdana"/>
                                        <w:sz w:val="18"/>
                                        <w:szCs w:val="18"/>
                                        <w:vertAlign w:val="subscript"/>
                                        <w:lang w:eastAsia="ar-SA"/>
                                      </w:rPr>
                                    </w:pPr>
                                    <w:r>
                                      <w:rPr>
                                        <w:rFonts w:ascii="Verdana" w:eastAsia="Times New Roman" w:hAnsi="Verdana"/>
                                        <w:sz w:val="18"/>
                                        <w:szCs w:val="18"/>
                                        <w:lang w:eastAsia="ar-SA"/>
                                      </w:rPr>
                                      <w:t>CH-(CH</w:t>
                                    </w:r>
                                    <w:r>
                                      <w:rPr>
                                        <w:rFonts w:ascii="Verdana" w:eastAsia="Times New Roman" w:hAnsi="Verdana"/>
                                        <w:sz w:val="18"/>
                                        <w:szCs w:val="18"/>
                                        <w:vertAlign w:val="subscript"/>
                                        <w:lang w:eastAsia="ar-SA"/>
                                      </w:rPr>
                                      <w:t>3</w:t>
                                    </w:r>
                                    <w:r>
                                      <w:rPr>
                                        <w:rFonts w:ascii="Verdana" w:eastAsia="Times New Roman" w:hAnsi="Verdana"/>
                                        <w:sz w:val="18"/>
                                        <w:szCs w:val="18"/>
                                        <w:lang w:eastAsia="ar-SA"/>
                                      </w:rPr>
                                      <w:t>)</w:t>
                                    </w:r>
                                    <w:r>
                                      <w:rPr>
                                        <w:rFonts w:ascii="Verdana" w:eastAsia="Times New Roman" w:hAnsi="Verdana"/>
                                        <w:sz w:val="18"/>
                                        <w:szCs w:val="18"/>
                                        <w:vertAlign w:val="subscript"/>
                                        <w:lang w:eastAsia="ar-SA"/>
                                      </w:rPr>
                                      <w:t>2</w:t>
                                    </w:r>
                                  </w:p>
                                </w:txbxContent>
                              </wps:txbx>
                              <wps:bodyPr rot="0" vert="horz" wrap="square" lIns="0" tIns="0" rIns="0" bIns="0" anchor="ctr" anchorCtr="0">
                                <a:noAutofit/>
                              </wps:bodyPr>
                            </wps:wsp>
                            <wpg:grpSp>
                              <wpg:cNvPr id="268" name="Group 120"/>
                              <wpg:cNvGrpSpPr>
                                <a:grpSpLocks/>
                              </wpg:cNvGrpSpPr>
                              <wpg:grpSpPr bwMode="auto">
                                <a:xfrm>
                                  <a:off x="26" y="392"/>
                                  <a:ext cx="758" cy="479"/>
                                  <a:chOff x="26" y="392"/>
                                  <a:chExt cx="758" cy="479"/>
                                </a:xfrm>
                              </wpg:grpSpPr>
                              <wpg:grpSp>
                                <wpg:cNvPr id="269" name="Group 121"/>
                                <wpg:cNvGrpSpPr>
                                  <a:grpSpLocks/>
                                </wpg:cNvGrpSpPr>
                                <wpg:grpSpPr bwMode="auto">
                                  <a:xfrm>
                                    <a:off x="26" y="392"/>
                                    <a:ext cx="554" cy="479"/>
                                    <a:chOff x="26" y="392"/>
                                    <a:chExt cx="554" cy="479"/>
                                  </a:xfrm>
                                </wpg:grpSpPr>
                                <wpg:grpSp>
                                  <wpg:cNvPr id="270" name="Group 122"/>
                                  <wpg:cNvGrpSpPr>
                                    <a:grpSpLocks/>
                                  </wpg:cNvGrpSpPr>
                                  <wpg:grpSpPr bwMode="auto">
                                    <a:xfrm>
                                      <a:off x="26" y="392"/>
                                      <a:ext cx="554" cy="479"/>
                                      <a:chOff x="26" y="392"/>
                                      <a:chExt cx="554" cy="479"/>
                                    </a:xfrm>
                                  </wpg:grpSpPr>
                                  <wps:wsp>
                                    <wps:cNvPr id="271" name="AutoShape 123"/>
                                    <wps:cNvSpPr>
                                      <a:spLocks noChangeArrowheads="1"/>
                                    </wps:cNvSpPr>
                                    <wps:spPr bwMode="auto">
                                      <a:xfrm>
                                        <a:off x="26" y="392"/>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72" name="Text Box 124"/>
                                    <wps:cNvSpPr txBox="1">
                                      <a:spLocks noChangeArrowheads="1"/>
                                    </wps:cNvSpPr>
                                    <wps:spPr bwMode="auto">
                                      <a:xfrm>
                                        <a:off x="128" y="481"/>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273" name="Line 125"/>
                                  <wps:cNvCnPr>
                                    <a:cxnSpLocks noChangeShapeType="1"/>
                                  </wps:cNvCnPr>
                                  <wps:spPr bwMode="auto">
                                    <a:xfrm>
                                      <a:off x="206" y="444"/>
                                      <a:ext cx="194"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 name="Line 126"/>
                                  <wps:cNvCnPr>
                                    <a:cxnSpLocks noChangeShapeType="1"/>
                                  </wps:cNvCnPr>
                                  <wps:spPr bwMode="auto">
                                    <a:xfrm flipH="1">
                                      <a:off x="417" y="650"/>
                                      <a:ext cx="96" cy="169"/>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5" name="Line 127"/>
                                  <wps:cNvCnPr>
                                    <a:cxnSpLocks noChangeShapeType="1"/>
                                  </wps:cNvCnPr>
                                  <wps:spPr bwMode="auto">
                                    <a:xfrm>
                                      <a:off x="77" y="632"/>
                                      <a:ext cx="109" cy="188"/>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76" name="Line 128"/>
                                <wps:cNvCnPr>
                                  <a:cxnSpLocks noChangeShapeType="1"/>
                                </wps:cNvCnPr>
                                <wps:spPr bwMode="auto">
                                  <a:xfrm>
                                    <a:off x="590" y="634"/>
                                    <a:ext cx="194"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Gruppo 266" o:spid="_x0000_s1132" style="position:absolute;margin-left:1.3pt;margin-top:19.6pt;width:92.1pt;height:24pt;z-index:251658240;mso-wrap-distance-left:0;mso-wrap-distance-right:0" coordorigin="26,392" coordsize="1841,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">
                      <v:shape id="Text Box 119" o:spid="_x0000_s1133" type="#_x0000_t202" style="position:absolute;left:853;top:503;width:1014;height: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" stroked="f">
                        <v:stroke joinstyle="round"/>
                        <v:textbox inset="0,0,0,0">
                          <w:txbxContent>
                            <w:p w:rsidR="002D735D" w:rsidRDefault="002D735D" w:rsidP="002D735D">
                              <w:pPr>
                                <w:rPr>
                                  <w:rFonts w:ascii="Verdana" w:eastAsia="Times New Roman" w:hAnsi="Verdana"/>
                                  <w:sz w:val="18"/>
                                  <w:szCs w:val="18"/>
                                  <w:vertAlign w:val="subscript"/>
                                  <w:lang w:eastAsia="ar-SA"/>
                                </w:rPr>
                              </w:pPr>
                              <w:r>
                                <w:rPr>
                                  <w:rFonts w:ascii="Verdana" w:eastAsia="Times New Roman" w:hAnsi="Verdana"/>
                                  <w:sz w:val="18"/>
                                  <w:szCs w:val="18"/>
                                  <w:lang w:eastAsia="ar-SA"/>
                                </w:rPr>
                                <w:t>CH-(CH</w:t>
                              </w:r>
                              <w:r>
                                <w:rPr>
                                  <w:rFonts w:ascii="Verdana" w:eastAsia="Times New Roman" w:hAnsi="Verdana"/>
                                  <w:sz w:val="18"/>
                                  <w:szCs w:val="18"/>
                                  <w:vertAlign w:val="subscript"/>
                                  <w:lang w:eastAsia="ar-SA"/>
                                </w:rPr>
                                <w:t>3</w:t>
                              </w:r>
                              <w:r>
                                <w:rPr>
                                  <w:rFonts w:ascii="Verdana" w:eastAsia="Times New Roman" w:hAnsi="Verdana"/>
                                  <w:sz w:val="18"/>
                                  <w:szCs w:val="18"/>
                                  <w:lang w:eastAsia="ar-SA"/>
                                </w:rPr>
                                <w:t>)</w:t>
                              </w:r>
                              <w:r>
                                <w:rPr>
                                  <w:rFonts w:ascii="Verdana" w:eastAsia="Times New Roman" w:hAnsi="Verdana"/>
                                  <w:sz w:val="18"/>
                                  <w:szCs w:val="18"/>
                                  <w:vertAlign w:val="subscript"/>
                                  <w:lang w:eastAsia="ar-SA"/>
                                </w:rPr>
                                <w:t>2</w:t>
                              </w:r>
                            </w:p>
                          </w:txbxContent>
                        </v:textbox>
                      </v:shape>
                      <v:group id="Group 120" o:spid="_x0000_s1134" style="position:absolute;left:26;top:392;width:758;height:479" coordorigin="26,392" coordsize="758,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group id="Group 121" o:spid="_x0000_s1135" style="position:absolute;left:26;top:392;width:554;height:479" coordorigin="26,392" coordsize="55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group id="Group 122" o:spid="_x0000_s1136" style="position:absolute;left:26;top:392;width:554;height:479" coordorigin="26,392" coordsize="55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shape id="AutoShape 123" o:spid="_x0000_s1137" type="#_x0000_t9" style="position:absolute;left:26;top:392;width:554;height:4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" strokeweight=".26mm"/>
                            <v:shape id="Text Box 124" o:spid="_x0000_s1138" type="#_x0000_t202" style="position:absolute;left:128;top:481;width:348;height: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" filled="f" stroked="f">
                              <v:stroke joinstyle="round"/>
                            </v:shape>
                          </v:group>
                          <v:line id="Line 125" o:spid="_x0000_s1139" style="position:absolute;visibility:visible;mso-wrap-style:square" from="206,444" to="40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" strokeweight=".26mm">
                            <v:stroke joinstyle="miter"/>
                          </v:line>
                          <v:line id="Line 126" o:spid="_x0000_s1140" style="position:absolute;flip:x;visibility:visible;mso-wrap-style:square" from="417,650" to="513,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" strokeweight=".26mm">
                            <v:stroke joinstyle="miter"/>
                          </v:line>
                          <v:line id="Line 127" o:spid="_x0000_s1141" style="position:absolute;visibility:visible;mso-wrap-style:square" from="77,632" to="186,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" strokeweight=".26mm">
                            <v:stroke joinstyle="miter"/>
                          </v:line>
                        </v:group>
                        <v:line id="Line 128" o:spid="_x0000_s1142" style="position:absolute;visibility:visible;mso-wrap-style:square" from="590,634" to="78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" strokeweight=".26mm">
                          <v:stroke joinstyle="miter"/>
                        </v:line>
                      </v:group>
                    </v:group>
                  </w:pict>
                </mc:Fallback>
              </mc:AlternateContent>
            </w:r>
          </w:p>
        </w:tc>
      </w:tr>
    </w:tbl>
    <w:p w:rsidR="002D735D" w:rsidRPr="002D735D" w:rsidRDefault="002D735D" w:rsidP="002D735D">
      <w:pPr>
        <w:widowControl w:val="0"/>
        <w:suppressAutoHyphens/>
        <w:spacing w:after="0" w:line="240" w:lineRule="auto"/>
        <w:jc w:val="both"/>
        <w:rPr>
          <w:rFonts w:ascii="Verdana" w:eastAsia="Lucida Sans Unicode" w:hAnsi="Verdana"/>
          <w:b/>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Da evitare  i termini benzolo, toluolo e stirolo, non ammessi dalla IUPAC.</w:t>
      </w: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bCs/>
          <w:color w:val="000000"/>
          <w:kern w:val="1"/>
          <w:sz w:val="20"/>
          <w:szCs w:val="20"/>
        </w:rPr>
      </w:pPr>
      <w:r w:rsidRPr="002D735D">
        <w:rPr>
          <w:rFonts w:ascii="Verdana" w:eastAsia="Lucida Sans Unicode" w:hAnsi="Verdana"/>
          <w:bCs/>
          <w:color w:val="000000"/>
          <w:kern w:val="1"/>
          <w:sz w:val="20"/>
          <w:szCs w:val="20"/>
        </w:rPr>
        <w:t xml:space="preserve">Il residuo del benzene è detto </w:t>
      </w:r>
      <w:r w:rsidRPr="002D735D">
        <w:rPr>
          <w:rFonts w:ascii="Verdana" w:eastAsia="Lucida Sans Unicode" w:hAnsi="Verdana"/>
          <w:b/>
          <w:bCs/>
          <w:color w:val="000000"/>
          <w:kern w:val="1"/>
          <w:sz w:val="20"/>
          <w:szCs w:val="20"/>
        </w:rPr>
        <w:t>fenile.</w:t>
      </w: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 xml:space="preserve">Il residuo del toluene che perde un idrogeno dell’anello è detto </w:t>
      </w:r>
      <w:r w:rsidRPr="002D735D">
        <w:rPr>
          <w:rFonts w:ascii="Verdana" w:eastAsia="Lucida Sans Unicode" w:hAnsi="Verdana"/>
          <w:b/>
          <w:bCs/>
          <w:color w:val="000000"/>
          <w:kern w:val="1"/>
          <w:sz w:val="20"/>
          <w:szCs w:val="20"/>
        </w:rPr>
        <w:t>tolile</w:t>
      </w:r>
      <w:r w:rsidRPr="002D735D">
        <w:rPr>
          <w:rFonts w:ascii="Verdana" w:eastAsia="Lucida Sans Unicode" w:hAnsi="Verdana"/>
          <w:bCs/>
          <w:color w:val="000000"/>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 xml:space="preserve">Il residuo del toluene che perde un idrogeno del metile è detto </w:t>
      </w:r>
      <w:r w:rsidRPr="002D735D">
        <w:rPr>
          <w:rFonts w:ascii="Verdana" w:eastAsia="Lucida Sans Unicode" w:hAnsi="Verdana"/>
          <w:b/>
          <w:bCs/>
          <w:color w:val="000000"/>
          <w:kern w:val="1"/>
          <w:sz w:val="20"/>
          <w:szCs w:val="20"/>
        </w:rPr>
        <w:t>benzile</w:t>
      </w:r>
      <w:r w:rsidRPr="002D735D">
        <w:rPr>
          <w:rFonts w:ascii="Verdana" w:eastAsia="Lucida Sans Unicode" w:hAnsi="Verdana"/>
          <w:bCs/>
          <w:color w:val="000000"/>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tbl>
      <w:tblPr>
        <w:tblW w:w="0" w:type="auto"/>
        <w:jc w:val="center"/>
        <w:tblLayout w:type="fixed"/>
        <w:tblLook w:val="0000" w:firstRow="0" w:lastRow="0" w:firstColumn="0" w:lastColumn="0" w:noHBand="0" w:noVBand="0"/>
      </w:tblPr>
      <w:tblGrid>
        <w:gridCol w:w="1800"/>
        <w:gridCol w:w="2171"/>
        <w:gridCol w:w="2197"/>
        <w:gridCol w:w="2207"/>
      </w:tblGrid>
      <w:tr w:rsidR="002D735D" w:rsidRPr="00173C3A" w:rsidTr="00855147">
        <w:trPr>
          <w:trHeight w:val="324"/>
          <w:jc w:val="center"/>
        </w:trPr>
        <w:tc>
          <w:tcPr>
            <w:tcW w:w="180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naftalene</w:t>
            </w:r>
          </w:p>
        </w:tc>
        <w:tc>
          <w:tcPr>
            <w:tcW w:w="21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antracene</w:t>
            </w:r>
          </w:p>
        </w:tc>
        <w:tc>
          <w:tcPr>
            <w:tcW w:w="219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fenantrene</w:t>
            </w:r>
          </w:p>
        </w:tc>
        <w:tc>
          <w:tcPr>
            <w:tcW w:w="2207"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indene</w:t>
            </w:r>
          </w:p>
        </w:tc>
      </w:tr>
      <w:tr w:rsidR="002D735D" w:rsidRPr="00173C3A" w:rsidTr="00855147">
        <w:trPr>
          <w:trHeight w:hRule="exact" w:val="1400"/>
          <w:jc w:val="center"/>
        </w:trPr>
        <w:tc>
          <w:tcPr>
            <w:tcW w:w="1800"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rPr>
                <w:rFonts w:ascii="Verdana" w:eastAsia="Lucida Sans Unicode" w:hAnsi="Verdana"/>
                <w:b/>
                <w:bCs/>
                <w:color w:val="000000"/>
                <w:kern w:val="1"/>
                <w:sz w:val="20"/>
                <w:szCs w:val="20"/>
                <w:vertAlign w:val="subscript"/>
                <w:lang w:val="en-GB"/>
              </w:rPr>
            </w:pPr>
            <w:r>
              <w:rPr>
                <w:noProof/>
                <w:lang w:eastAsia="it-IT"/>
              </w:rPr>
              <mc:AlternateContent>
                <mc:Choice Requires="wpg">
                  <w:drawing>
                    <wp:anchor distT="0" distB="0" distL="0" distR="0" simplePos="0" relativeHeight="251659264" behindDoc="0" locked="0" layoutInCell="1" allowOverlap="1">
                      <wp:simplePos x="0" y="0"/>
                      <wp:positionH relativeFrom="column">
                        <wp:posOffset>150495</wp:posOffset>
                      </wp:positionH>
                      <wp:positionV relativeFrom="paragraph">
                        <wp:posOffset>233680</wp:posOffset>
                      </wp:positionV>
                      <wp:extent cx="763905" cy="443230"/>
                      <wp:effectExtent l="0" t="152400" r="0" b="0"/>
                      <wp:wrapNone/>
                      <wp:docPr id="252" name="Gruppo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3905" cy="443230"/>
                                <a:chOff x="237" y="368"/>
                                <a:chExt cx="1202" cy="697"/>
                              </a:xfrm>
                            </wpg:grpSpPr>
                            <wpg:grpSp>
                              <wpg:cNvPr id="253" name="Group 130"/>
                              <wpg:cNvGrpSpPr>
                                <a:grpSpLocks/>
                              </wpg:cNvGrpSpPr>
                              <wpg:grpSpPr bwMode="auto">
                                <a:xfrm>
                                  <a:off x="237" y="370"/>
                                  <a:ext cx="721" cy="695"/>
                                  <a:chOff x="237" y="370"/>
                                  <a:chExt cx="721" cy="695"/>
                                </a:xfrm>
                              </wpg:grpSpPr>
                              <wpg:grpSp>
                                <wpg:cNvPr id="254" name="Group 131"/>
                                <wpg:cNvGrpSpPr>
                                  <a:grpSpLocks/>
                                </wpg:cNvGrpSpPr>
                                <wpg:grpSpPr bwMode="auto">
                                  <a:xfrm>
                                    <a:off x="237" y="370"/>
                                    <a:ext cx="721" cy="695"/>
                                    <a:chOff x="237" y="370"/>
                                    <a:chExt cx="721" cy="695"/>
                                  </a:xfrm>
                                </wpg:grpSpPr>
                                <wps:wsp>
                                  <wps:cNvPr id="255" name="AutoShape 132"/>
                                  <wps:cNvSpPr>
                                    <a:spLocks noChangeArrowheads="1"/>
                                  </wps:cNvSpPr>
                                  <wps:spPr bwMode="auto">
                                    <a:xfrm rot="19740000">
                                      <a:off x="320" y="196"/>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56" name="Text Box 133"/>
                                  <wps:cNvSpPr txBox="1">
                                    <a:spLocks noChangeArrowheads="1"/>
                                  </wps:cNvSpPr>
                                  <wps:spPr bwMode="auto">
                                    <a:xfrm rot="19740000">
                                      <a:off x="422" y="390"/>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257" name="Line 134"/>
                                <wps:cNvCnPr>
                                  <a:cxnSpLocks noChangeShapeType="1"/>
                                </wps:cNvCnPr>
                                <wps:spPr bwMode="auto">
                                  <a:xfrm flipV="1">
                                    <a:off x="419" y="507"/>
                                    <a:ext cx="167" cy="98"/>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8" name="Line 135"/>
                                <wps:cNvCnPr>
                                  <a:cxnSpLocks noChangeShapeType="1"/>
                                </wps:cNvCnPr>
                                <wps:spPr bwMode="auto">
                                  <a:xfrm>
                                    <a:off x="789" y="626"/>
                                    <a:ext cx="2" cy="1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9" name="Line 136"/>
                                <wps:cNvCnPr>
                                  <a:cxnSpLocks noChangeShapeType="1"/>
                                </wps:cNvCnPr>
                                <wps:spPr bwMode="auto">
                                  <a:xfrm>
                                    <a:off x="404" y="833"/>
                                    <a:ext cx="189" cy="106"/>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60" name="Group 137"/>
                              <wpg:cNvGrpSpPr>
                                <a:grpSpLocks/>
                              </wpg:cNvGrpSpPr>
                              <wpg:grpSpPr bwMode="auto">
                                <a:xfrm>
                                  <a:off x="721" y="368"/>
                                  <a:ext cx="718" cy="690"/>
                                  <a:chOff x="721" y="368"/>
                                  <a:chExt cx="718" cy="690"/>
                                </a:xfrm>
                              </wpg:grpSpPr>
                              <wpg:grpSp>
                                <wpg:cNvPr id="261" name="Group 138"/>
                                <wpg:cNvGrpSpPr>
                                  <a:grpSpLocks/>
                                </wpg:cNvGrpSpPr>
                                <wpg:grpSpPr bwMode="auto">
                                  <a:xfrm>
                                    <a:off x="721" y="368"/>
                                    <a:ext cx="718" cy="690"/>
                                    <a:chOff x="721" y="368"/>
                                    <a:chExt cx="718" cy="690"/>
                                  </a:xfrm>
                                </wpg:grpSpPr>
                                <wps:wsp>
                                  <wps:cNvPr id="262" name="AutoShape 139"/>
                                  <wps:cNvSpPr>
                                    <a:spLocks noChangeArrowheads="1"/>
                                  </wps:cNvSpPr>
                                  <wps:spPr bwMode="auto">
                                    <a:xfrm rot="1800000" flipH="1">
                                      <a:off x="803" y="201"/>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63" name="Text Box 140"/>
                                  <wps:cNvSpPr txBox="1">
                                    <a:spLocks noChangeArrowheads="1"/>
                                  </wps:cNvSpPr>
                                  <wps:spPr bwMode="auto">
                                    <a:xfrm rot="19800000">
                                      <a:off x="905" y="392"/>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264" name="Line 141"/>
                                <wps:cNvCnPr>
                                  <a:cxnSpLocks noChangeShapeType="1"/>
                                </wps:cNvCnPr>
                                <wps:spPr bwMode="auto">
                                  <a:xfrm flipH="1" flipV="1">
                                    <a:off x="1087" y="503"/>
                                    <a:ext cx="168" cy="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5" name="Line 142"/>
                                <wps:cNvCnPr>
                                  <a:cxnSpLocks noChangeShapeType="1"/>
                                </wps:cNvCnPr>
                                <wps:spPr bwMode="auto">
                                  <a:xfrm flipH="1">
                                    <a:off x="1089" y="824"/>
                                    <a:ext cx="188" cy="1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B07B182" id="Gruppo 252" o:spid="_x0000_s1026" style="position:absolute;margin-left:11.85pt;margin-top:18.4pt;width:60.15pt;height:34.9pt;z-index:251659264;mso-wrap-distance-left:0;mso-wrap-distance-right:0" coordorigin="237,368" coordsize="1202,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">
                      <v:group id="Group 130" o:spid="_x0000_s1027" style="position:absolute;left:237;top:370;width:721;height:695" coordorigin="237,370" coordsize="72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">
                        <v:group id="Group 131" o:spid="_x0000_s1028" style="position:absolute;left:237;top:370;width:721;height:695" coordorigin="237,370" coordsize="72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shape id="AutoShape 132" o:spid="_x0000_s1029" type="#_x0000_t9" style="position:absolute;left:320;top:196;width:554;height:479;rotation:-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" strokeweight=".26mm"/>
                          <v:shape id="Text Box 133" o:spid="_x0000_s1030" type="#_x0000_t202" style="position:absolute;left:422;top:390;width:348;height:301;rotation:-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" filled="f" stroked="f">
                            <v:stroke joinstyle="round"/>
                          </v:shape>
                        </v:group>
                        <v:line id="Line 134" o:spid="_x0000_s1031" style="position:absolute;flip:y;visibility:visible;mso-wrap-style:square" from="419,507" to="586,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" strokeweight=".26mm">
                          <v:stroke joinstyle="miter"/>
                        </v:line>
                        <v:line id="Line 135" o:spid="_x0000_s1032" style="position:absolute;visibility:visible;mso-wrap-style:square" from="789,626" to="791,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" strokeweight=".26mm">
                          <v:stroke joinstyle="miter"/>
                        </v:line>
                        <v:line id="Line 136" o:spid="_x0000_s1033" style="position:absolute;visibility:visible;mso-wrap-style:square" from="404,833" to="59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" strokeweight=".26mm">
                          <v:stroke joinstyle="miter"/>
                        </v:line>
                      </v:group>
                      <v:group id="Group 137" o:spid="_x0000_s1034" style="position:absolute;left:721;top:368;width:718;height:690" coordorigin="721,368"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group id="Group 138" o:spid="_x0000_s1035" style="position:absolute;left:721;top:368;width:718;height:690" coordorigin="721,368"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">
                          <v:shape id="AutoShape 139" o:spid="_x0000_s1036" type="#_x0000_t9" style="position:absolute;left:803;top:201;width:554;height:479;rotation:-3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" strokeweight=".26mm"/>
                          <v:shape id="Text Box 140" o:spid="_x0000_s1037" type="#_x0000_t202" style="position:absolute;left:905;top:392;width:348;height:301;rotation:-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" filled="f" stroked="f">
                            <v:stroke joinstyle="round"/>
                          </v:shape>
                        </v:group>
                        <v:line id="Line 141" o:spid="_x0000_s1038" style="position:absolute;flip:x y;visibility:visible;mso-wrap-style:square" from="1087,503" to="1255,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" strokeweight=".26mm">
                          <v:stroke joinstyle="miter"/>
                        </v:line>
                        <v:line id="Line 142" o:spid="_x0000_s1039" style="position:absolute;flip:x;visibility:visible;mso-wrap-style:square" from="1089,824" to="1277,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" strokeweight=".26mm">
                          <v:stroke joinstyle="miter"/>
                        </v:line>
                      </v:group>
                    </v:group>
                  </w:pict>
                </mc:Fallback>
              </mc:AlternateContent>
            </w:r>
          </w:p>
        </w:tc>
        <w:tc>
          <w:tcPr>
            <w:tcW w:w="21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lang w:val="en-GB"/>
              </w:rPr>
            </w:pPr>
          </w:p>
          <w:p w:rsidR="002D735D" w:rsidRPr="002D735D" w:rsidRDefault="00F25134" w:rsidP="002D735D">
            <w:pPr>
              <w:widowControl w:val="0"/>
              <w:suppressAutoHyphens/>
              <w:spacing w:after="0" w:line="240" w:lineRule="auto"/>
              <w:rPr>
                <w:rFonts w:ascii="Verdana" w:eastAsia="Lucida Sans Unicode" w:hAnsi="Verdana"/>
                <w:color w:val="000000"/>
                <w:kern w:val="1"/>
                <w:sz w:val="20"/>
                <w:szCs w:val="24"/>
                <w:lang w:val="en-GB"/>
              </w:rPr>
            </w:pPr>
            <w:r>
              <w:rPr>
                <w:noProof/>
                <w:lang w:eastAsia="it-IT"/>
              </w:rPr>
              <mc:AlternateContent>
                <mc:Choice Requires="wpg">
                  <w:drawing>
                    <wp:anchor distT="0" distB="0" distL="0" distR="0" simplePos="0" relativeHeight="251660288" behindDoc="0" locked="0" layoutInCell="1" allowOverlap="1">
                      <wp:simplePos x="0" y="0"/>
                      <wp:positionH relativeFrom="column">
                        <wp:posOffset>88265</wp:posOffset>
                      </wp:positionH>
                      <wp:positionV relativeFrom="paragraph">
                        <wp:posOffset>100330</wp:posOffset>
                      </wp:positionV>
                      <wp:extent cx="1073150" cy="444500"/>
                      <wp:effectExtent l="0" t="152400" r="0" b="0"/>
                      <wp:wrapNone/>
                      <wp:docPr id="232" name="Gruppo 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3150" cy="444500"/>
                                <a:chOff x="139" y="158"/>
                                <a:chExt cx="1689" cy="699"/>
                              </a:xfrm>
                            </wpg:grpSpPr>
                            <wpg:grpSp>
                              <wpg:cNvPr id="233" name="Group 144"/>
                              <wpg:cNvGrpSpPr>
                                <a:grpSpLocks/>
                              </wpg:cNvGrpSpPr>
                              <wpg:grpSpPr bwMode="auto">
                                <a:xfrm>
                                  <a:off x="139" y="162"/>
                                  <a:ext cx="721" cy="695"/>
                                  <a:chOff x="139" y="162"/>
                                  <a:chExt cx="721" cy="695"/>
                                </a:xfrm>
                              </wpg:grpSpPr>
                              <wpg:grpSp>
                                <wpg:cNvPr id="234" name="Group 145"/>
                                <wpg:cNvGrpSpPr>
                                  <a:grpSpLocks/>
                                </wpg:cNvGrpSpPr>
                                <wpg:grpSpPr bwMode="auto">
                                  <a:xfrm>
                                    <a:off x="139" y="162"/>
                                    <a:ext cx="721" cy="695"/>
                                    <a:chOff x="139" y="162"/>
                                    <a:chExt cx="721" cy="695"/>
                                  </a:xfrm>
                                </wpg:grpSpPr>
                                <wps:wsp>
                                  <wps:cNvPr id="235" name="AutoShape 146"/>
                                  <wps:cNvSpPr>
                                    <a:spLocks noChangeArrowheads="1"/>
                                  </wps:cNvSpPr>
                                  <wps:spPr bwMode="auto">
                                    <a:xfrm rot="19740000">
                                      <a:off x="222" y="-12"/>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36" name="Text Box 147"/>
                                  <wps:cNvSpPr txBox="1">
                                    <a:spLocks noChangeArrowheads="1"/>
                                  </wps:cNvSpPr>
                                  <wps:spPr bwMode="auto">
                                    <a:xfrm rot="19740000">
                                      <a:off x="324" y="182"/>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237" name="Line 148"/>
                                <wps:cNvCnPr>
                                  <a:cxnSpLocks noChangeShapeType="1"/>
                                </wps:cNvCnPr>
                                <wps:spPr bwMode="auto">
                                  <a:xfrm flipV="1">
                                    <a:off x="321" y="299"/>
                                    <a:ext cx="167" cy="98"/>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8" name="Line 149"/>
                                <wps:cNvCnPr>
                                  <a:cxnSpLocks noChangeShapeType="1"/>
                                </wps:cNvCnPr>
                                <wps:spPr bwMode="auto">
                                  <a:xfrm>
                                    <a:off x="691" y="418"/>
                                    <a:ext cx="2" cy="1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9" name="Line 150"/>
                                <wps:cNvCnPr>
                                  <a:cxnSpLocks noChangeShapeType="1"/>
                                </wps:cNvCnPr>
                                <wps:spPr bwMode="auto">
                                  <a:xfrm>
                                    <a:off x="306" y="625"/>
                                    <a:ext cx="189" cy="106"/>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40" name="Group 151"/>
                              <wpg:cNvGrpSpPr>
                                <a:grpSpLocks/>
                              </wpg:cNvGrpSpPr>
                              <wpg:grpSpPr bwMode="auto">
                                <a:xfrm>
                                  <a:off x="623" y="160"/>
                                  <a:ext cx="718" cy="690"/>
                                  <a:chOff x="623" y="160"/>
                                  <a:chExt cx="718" cy="690"/>
                                </a:xfrm>
                              </wpg:grpSpPr>
                              <wpg:grpSp>
                                <wpg:cNvPr id="241" name="Group 152"/>
                                <wpg:cNvGrpSpPr>
                                  <a:grpSpLocks/>
                                </wpg:cNvGrpSpPr>
                                <wpg:grpSpPr bwMode="auto">
                                  <a:xfrm>
                                    <a:off x="623" y="160"/>
                                    <a:ext cx="718" cy="690"/>
                                    <a:chOff x="623" y="160"/>
                                    <a:chExt cx="718" cy="690"/>
                                  </a:xfrm>
                                </wpg:grpSpPr>
                                <wps:wsp>
                                  <wps:cNvPr id="242" name="AutoShape 153"/>
                                  <wps:cNvSpPr>
                                    <a:spLocks noChangeArrowheads="1"/>
                                  </wps:cNvSpPr>
                                  <wps:spPr bwMode="auto">
                                    <a:xfrm rot="1800000" flipH="1">
                                      <a:off x="705" y="-7"/>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43" name="Text Box 154"/>
                                  <wps:cNvSpPr txBox="1">
                                    <a:spLocks noChangeArrowheads="1"/>
                                  </wps:cNvSpPr>
                                  <wps:spPr bwMode="auto">
                                    <a:xfrm rot="19800000">
                                      <a:off x="807" y="184"/>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244" name="Line 155"/>
                                <wps:cNvCnPr>
                                  <a:cxnSpLocks noChangeShapeType="1"/>
                                </wps:cNvCnPr>
                                <wps:spPr bwMode="auto">
                                  <a:xfrm flipH="1" flipV="1">
                                    <a:off x="989" y="295"/>
                                    <a:ext cx="168" cy="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5" name="Line 156"/>
                                <wps:cNvCnPr>
                                  <a:cxnSpLocks noChangeShapeType="1"/>
                                </wps:cNvCnPr>
                                <wps:spPr bwMode="auto">
                                  <a:xfrm flipH="1">
                                    <a:off x="991" y="616"/>
                                    <a:ext cx="188" cy="1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46" name="Group 157"/>
                              <wpg:cNvGrpSpPr>
                                <a:grpSpLocks/>
                              </wpg:cNvGrpSpPr>
                              <wpg:grpSpPr bwMode="auto">
                                <a:xfrm>
                                  <a:off x="1110" y="158"/>
                                  <a:ext cx="718" cy="690"/>
                                  <a:chOff x="1110" y="158"/>
                                  <a:chExt cx="718" cy="690"/>
                                </a:xfrm>
                              </wpg:grpSpPr>
                              <wpg:grpSp>
                                <wpg:cNvPr id="247" name="Group 158"/>
                                <wpg:cNvGrpSpPr>
                                  <a:grpSpLocks/>
                                </wpg:cNvGrpSpPr>
                                <wpg:grpSpPr bwMode="auto">
                                  <a:xfrm>
                                    <a:off x="1110" y="158"/>
                                    <a:ext cx="718" cy="690"/>
                                    <a:chOff x="1110" y="158"/>
                                    <a:chExt cx="718" cy="690"/>
                                  </a:xfrm>
                                </wpg:grpSpPr>
                                <wps:wsp>
                                  <wps:cNvPr id="248" name="AutoShape 159"/>
                                  <wps:cNvSpPr>
                                    <a:spLocks noChangeArrowheads="1"/>
                                  </wps:cNvSpPr>
                                  <wps:spPr bwMode="auto">
                                    <a:xfrm rot="1800000" flipH="1">
                                      <a:off x="1192" y="-9"/>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49" name="Text Box 160"/>
                                  <wps:cNvSpPr txBox="1">
                                    <a:spLocks noChangeArrowheads="1"/>
                                  </wps:cNvSpPr>
                                  <wps:spPr bwMode="auto">
                                    <a:xfrm rot="19800000">
                                      <a:off x="1294" y="182"/>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250" name="Line 161"/>
                                <wps:cNvCnPr>
                                  <a:cxnSpLocks noChangeShapeType="1"/>
                                </wps:cNvCnPr>
                                <wps:spPr bwMode="auto">
                                  <a:xfrm flipH="1" flipV="1">
                                    <a:off x="1476" y="293"/>
                                    <a:ext cx="168" cy="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1" name="Line 162"/>
                                <wps:cNvCnPr>
                                  <a:cxnSpLocks noChangeShapeType="1"/>
                                </wps:cNvCnPr>
                                <wps:spPr bwMode="auto">
                                  <a:xfrm flipH="1">
                                    <a:off x="1478" y="614"/>
                                    <a:ext cx="188" cy="1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0C7ABC7" id="Gruppo 232" o:spid="_x0000_s1026" style="position:absolute;margin-left:6.95pt;margin-top:7.9pt;width:84.5pt;height:35pt;z-index:251660288;mso-wrap-distance-left:0;mso-wrap-distance-right:0" coordorigin="139,158" coordsize="1689,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">
                      <v:group id="Group 144" o:spid="_x0000_s1027" style="position:absolute;left:139;top:162;width:721;height:695" coordorigin="139,162" coordsize="72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group id="Group 145" o:spid="_x0000_s1028" style="position:absolute;left:139;top:162;width:721;height:695" coordorigin="139,162" coordsize="72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shape id="AutoShape 146" o:spid="_x0000_s1029" type="#_x0000_t9" style="position:absolute;left:222;top:-12;width:554;height:479;rotation:-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" strokeweight=".26mm"/>
                          <v:shape id="Text Box 147" o:spid="_x0000_s1030" type="#_x0000_t202" style="position:absolute;left:324;top:182;width:348;height:301;rotation:-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" filled="f" stroked="f">
                            <v:stroke joinstyle="round"/>
                          </v:shape>
                        </v:group>
                        <v:line id="Line 148" o:spid="_x0000_s1031" style="position:absolute;flip:y;visibility:visible;mso-wrap-style:square" from="321,299" to="488,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" strokeweight=".26mm">
                          <v:stroke joinstyle="miter"/>
                        </v:line>
                        <v:line id="Line 149" o:spid="_x0000_s1032" style="position:absolute;visibility:visible;mso-wrap-style:square" from="691,418" to="69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" strokeweight=".26mm">
                          <v:stroke joinstyle="miter"/>
                        </v:line>
                        <v:line id="Line 150" o:spid="_x0000_s1033" style="position:absolute;visibility:visible;mso-wrap-style:square" from="306,625" to="495,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" strokeweight=".26mm">
                          <v:stroke joinstyle="miter"/>
                        </v:line>
                      </v:group>
                      <v:group id="Group 151" o:spid="_x0000_s1034" style="position:absolute;left:623;top:160;width:718;height:690" coordorigin="623,160"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group id="Group 152" o:spid="_x0000_s1035" style="position:absolute;left:623;top:160;width:718;height:690" coordorigin="623,160"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shape id="AutoShape 153" o:spid="_x0000_s1036" type="#_x0000_t9" style="position:absolute;left:705;top:-7;width:554;height:479;rotation:-3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" strokeweight=".26mm"/>
                          <v:shape id="Text Box 154" o:spid="_x0000_s1037" type="#_x0000_t202" style="position:absolute;left:807;top:184;width:348;height:301;rotation:-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" filled="f" stroked="f">
                            <v:stroke joinstyle="round"/>
                          </v:shape>
                        </v:group>
                        <v:line id="Line 155" o:spid="_x0000_s1038" style="position:absolute;flip:x y;visibility:visible;mso-wrap-style:square" from="989,295" to="1157,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" strokeweight=".26mm">
                          <v:stroke joinstyle="miter"/>
                        </v:line>
                        <v:line id="Line 156" o:spid="_x0000_s1039" style="position:absolute;flip:x;visibility:visible;mso-wrap-style:square" from="991,616" to="1179,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" strokeweight=".26mm">
                          <v:stroke joinstyle="miter"/>
                        </v:line>
                      </v:group>
                      <v:group id="Group 157" o:spid="_x0000_s1040" style="position:absolute;left:1110;top:158;width:718;height:690" coordorigin="1110,158"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group id="Group 158" o:spid="_x0000_s1041" style="position:absolute;left:1110;top:158;width:718;height:690" coordorigin="1110,158"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shape id="AutoShape 159" o:spid="_x0000_s1042" type="#_x0000_t9" style="position:absolute;left:1192;top:-9;width:554;height:479;rotation:-3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" strokeweight=".26mm"/>
                          <v:shape id="Text Box 160" o:spid="_x0000_s1043" type="#_x0000_t202" style="position:absolute;left:1294;top:182;width:348;height:301;rotation:-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" filled="f" stroked="f">
                            <v:stroke joinstyle="round"/>
                          </v:shape>
                        </v:group>
                        <v:line id="Line 161" o:spid="_x0000_s1044" style="position:absolute;flip:x y;visibility:visible;mso-wrap-style:square" from="1476,293" to="1644,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" strokeweight=".26mm">
                          <v:stroke joinstyle="miter"/>
                        </v:line>
                        <v:line id="Line 162" o:spid="_x0000_s1045" style="position:absolute;flip:x;visibility:visible;mso-wrap-style:square" from="1478,614" to="1666,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" strokeweight=".26mm">
                          <v:stroke joinstyle="miter"/>
                        </v:line>
                      </v:group>
                    </v:group>
                  </w:pict>
                </mc:Fallback>
              </mc:AlternateContent>
            </w:r>
            <w:r w:rsidR="002D735D" w:rsidRPr="002D735D">
              <w:rPr>
                <w:rFonts w:ascii="Verdana" w:eastAsia="Lucida Sans Unicode" w:hAnsi="Verdana"/>
                <w:color w:val="000000"/>
                <w:kern w:val="1"/>
                <w:sz w:val="20"/>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lang w:val="en-GB"/>
              </w:rPr>
            </w:pPr>
            <w:r w:rsidRPr="002D735D">
              <w:rPr>
                <w:rFonts w:ascii="Verdana" w:eastAsia="Lucida Sans Unicode" w:hAnsi="Verdana"/>
                <w:color w:val="000000"/>
                <w:kern w:val="1"/>
                <w:sz w:val="20"/>
                <w:szCs w:val="24"/>
                <w:lang w:val="en-GB"/>
              </w:rPr>
              <w:t xml:space="preserve">               </w:t>
            </w:r>
          </w:p>
        </w:tc>
        <w:tc>
          <w:tcPr>
            <w:tcW w:w="2197"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center"/>
              <w:rPr>
                <w:rFonts w:ascii="Verdana" w:eastAsia="Lucida Sans Unicode" w:hAnsi="Verdana"/>
                <w:color w:val="000000"/>
                <w:kern w:val="1"/>
                <w:sz w:val="20"/>
                <w:szCs w:val="24"/>
                <w:lang w:val="en-GB"/>
              </w:rPr>
            </w:pPr>
            <w:r>
              <w:rPr>
                <w:noProof/>
                <w:lang w:eastAsia="it-IT"/>
              </w:rPr>
              <mc:AlternateContent>
                <mc:Choice Requires="wpg">
                  <w:drawing>
                    <wp:anchor distT="0" distB="0" distL="0" distR="0" simplePos="0" relativeHeight="251661312" behindDoc="0" locked="0" layoutInCell="1" allowOverlap="1">
                      <wp:simplePos x="0" y="0"/>
                      <wp:positionH relativeFrom="column">
                        <wp:posOffset>188595</wp:posOffset>
                      </wp:positionH>
                      <wp:positionV relativeFrom="paragraph">
                        <wp:posOffset>81280</wp:posOffset>
                      </wp:positionV>
                      <wp:extent cx="916940" cy="707390"/>
                      <wp:effectExtent l="0" t="152400" r="0" b="0"/>
                      <wp:wrapNone/>
                      <wp:docPr id="212" name="Gruppo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6940" cy="707390"/>
                                <a:chOff x="297" y="128"/>
                                <a:chExt cx="1443" cy="1113"/>
                              </a:xfrm>
                            </wpg:grpSpPr>
                            <wpg:grpSp>
                              <wpg:cNvPr id="213" name="Group 164"/>
                              <wpg:cNvGrpSpPr>
                                <a:grpSpLocks/>
                              </wpg:cNvGrpSpPr>
                              <wpg:grpSpPr bwMode="auto">
                                <a:xfrm>
                                  <a:off x="297" y="546"/>
                                  <a:ext cx="721" cy="695"/>
                                  <a:chOff x="297" y="546"/>
                                  <a:chExt cx="721" cy="695"/>
                                </a:xfrm>
                              </wpg:grpSpPr>
                              <wpg:grpSp>
                                <wpg:cNvPr id="214" name="Group 165"/>
                                <wpg:cNvGrpSpPr>
                                  <a:grpSpLocks/>
                                </wpg:cNvGrpSpPr>
                                <wpg:grpSpPr bwMode="auto">
                                  <a:xfrm>
                                    <a:off x="297" y="546"/>
                                    <a:ext cx="721" cy="695"/>
                                    <a:chOff x="297" y="546"/>
                                    <a:chExt cx="721" cy="695"/>
                                  </a:xfrm>
                                </wpg:grpSpPr>
                                <wps:wsp>
                                  <wps:cNvPr id="215" name="AutoShape 166"/>
                                  <wps:cNvSpPr>
                                    <a:spLocks noChangeArrowheads="1"/>
                                  </wps:cNvSpPr>
                                  <wps:spPr bwMode="auto">
                                    <a:xfrm rot="19740000">
                                      <a:off x="380" y="372"/>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16" name="Text Box 167"/>
                                  <wps:cNvSpPr txBox="1">
                                    <a:spLocks noChangeArrowheads="1"/>
                                  </wps:cNvSpPr>
                                  <wps:spPr bwMode="auto">
                                    <a:xfrm rot="19740000">
                                      <a:off x="482" y="566"/>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217" name="Line 168"/>
                                <wps:cNvCnPr>
                                  <a:cxnSpLocks noChangeShapeType="1"/>
                                </wps:cNvCnPr>
                                <wps:spPr bwMode="auto">
                                  <a:xfrm flipV="1">
                                    <a:off x="479" y="683"/>
                                    <a:ext cx="167" cy="98"/>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8" name="Line 169"/>
                                <wps:cNvCnPr>
                                  <a:cxnSpLocks noChangeShapeType="1"/>
                                </wps:cNvCnPr>
                                <wps:spPr bwMode="auto">
                                  <a:xfrm>
                                    <a:off x="849" y="802"/>
                                    <a:ext cx="2" cy="1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9" name="Line 170"/>
                                <wps:cNvCnPr>
                                  <a:cxnSpLocks noChangeShapeType="1"/>
                                </wps:cNvCnPr>
                                <wps:spPr bwMode="auto">
                                  <a:xfrm>
                                    <a:off x="464" y="1009"/>
                                    <a:ext cx="189" cy="106"/>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20" name="Group 171"/>
                              <wpg:cNvGrpSpPr>
                                <a:grpSpLocks/>
                              </wpg:cNvGrpSpPr>
                              <wpg:grpSpPr bwMode="auto">
                                <a:xfrm>
                                  <a:off x="781" y="544"/>
                                  <a:ext cx="718" cy="690"/>
                                  <a:chOff x="781" y="544"/>
                                  <a:chExt cx="718" cy="690"/>
                                </a:xfrm>
                              </wpg:grpSpPr>
                              <wpg:grpSp>
                                <wpg:cNvPr id="221" name="Group 172"/>
                                <wpg:cNvGrpSpPr>
                                  <a:grpSpLocks/>
                                </wpg:cNvGrpSpPr>
                                <wpg:grpSpPr bwMode="auto">
                                  <a:xfrm>
                                    <a:off x="781" y="544"/>
                                    <a:ext cx="718" cy="690"/>
                                    <a:chOff x="781" y="544"/>
                                    <a:chExt cx="718" cy="690"/>
                                  </a:xfrm>
                                </wpg:grpSpPr>
                                <wps:wsp>
                                  <wps:cNvPr id="222" name="AutoShape 173"/>
                                  <wps:cNvSpPr>
                                    <a:spLocks noChangeArrowheads="1"/>
                                  </wps:cNvSpPr>
                                  <wps:spPr bwMode="auto">
                                    <a:xfrm rot="1800000" flipH="1">
                                      <a:off x="863" y="377"/>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23" name="Text Box 174"/>
                                  <wps:cNvSpPr txBox="1">
                                    <a:spLocks noChangeArrowheads="1"/>
                                  </wps:cNvSpPr>
                                  <wps:spPr bwMode="auto">
                                    <a:xfrm rot="19800000">
                                      <a:off x="965" y="568"/>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224" name="Line 175"/>
                                <wps:cNvCnPr>
                                  <a:cxnSpLocks noChangeShapeType="1"/>
                                </wps:cNvCnPr>
                                <wps:spPr bwMode="auto">
                                  <a:xfrm flipH="1" flipV="1">
                                    <a:off x="1147" y="679"/>
                                    <a:ext cx="168" cy="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 name="Line 176"/>
                                <wps:cNvCnPr>
                                  <a:cxnSpLocks noChangeShapeType="1"/>
                                </wps:cNvCnPr>
                                <wps:spPr bwMode="auto">
                                  <a:xfrm flipH="1">
                                    <a:off x="1149" y="1000"/>
                                    <a:ext cx="188" cy="1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26" name="Group 177"/>
                              <wpg:cNvGrpSpPr>
                                <a:grpSpLocks/>
                              </wpg:cNvGrpSpPr>
                              <wpg:grpSpPr bwMode="auto">
                                <a:xfrm>
                                  <a:off x="1022" y="128"/>
                                  <a:ext cx="718" cy="690"/>
                                  <a:chOff x="1022" y="128"/>
                                  <a:chExt cx="718" cy="690"/>
                                </a:xfrm>
                              </wpg:grpSpPr>
                              <wpg:grpSp>
                                <wpg:cNvPr id="227" name="Group 178"/>
                                <wpg:cNvGrpSpPr>
                                  <a:grpSpLocks/>
                                </wpg:cNvGrpSpPr>
                                <wpg:grpSpPr bwMode="auto">
                                  <a:xfrm>
                                    <a:off x="1022" y="128"/>
                                    <a:ext cx="718" cy="690"/>
                                    <a:chOff x="1022" y="128"/>
                                    <a:chExt cx="718" cy="690"/>
                                  </a:xfrm>
                                </wpg:grpSpPr>
                                <wps:wsp>
                                  <wps:cNvPr id="228" name="AutoShape 179"/>
                                  <wps:cNvSpPr>
                                    <a:spLocks noChangeArrowheads="1"/>
                                  </wps:cNvSpPr>
                                  <wps:spPr bwMode="auto">
                                    <a:xfrm rot="1800000" flipH="1">
                                      <a:off x="1104" y="-39"/>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29" name="Text Box 180"/>
                                  <wps:cNvSpPr txBox="1">
                                    <a:spLocks noChangeArrowheads="1"/>
                                  </wps:cNvSpPr>
                                  <wps:spPr bwMode="auto">
                                    <a:xfrm rot="19800000">
                                      <a:off x="1206" y="152"/>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230" name="Line 181"/>
                                <wps:cNvCnPr>
                                  <a:cxnSpLocks noChangeShapeType="1"/>
                                </wps:cNvCnPr>
                                <wps:spPr bwMode="auto">
                                  <a:xfrm>
                                    <a:off x="1574" y="367"/>
                                    <a:ext cx="0" cy="196"/>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 name="Line 182"/>
                                <wps:cNvCnPr>
                                  <a:cxnSpLocks noChangeShapeType="1"/>
                                </wps:cNvCnPr>
                                <wps:spPr bwMode="auto">
                                  <a:xfrm flipH="1">
                                    <a:off x="1192" y="246"/>
                                    <a:ext cx="188" cy="1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FB8C512" id="Gruppo 212" o:spid="_x0000_s1026" style="position:absolute;margin-left:14.85pt;margin-top:6.4pt;width:72.2pt;height:55.7pt;z-index:251661312;mso-wrap-distance-left:0;mso-wrap-distance-right:0" coordorigin="297,128" coordsize="1443,1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">
                      <v:group id="Group 164" o:spid="_x0000_s1027" style="position:absolute;left:297;top:546;width:721;height:695" coordorigin="297,546" coordsize="72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">
                        <v:group id="Group 165" o:spid="_x0000_s1028" style="position:absolute;left:297;top:546;width:721;height:695" coordorigin="297,546" coordsize="72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AutoShape 166" o:spid="_x0000_s1029" type="#_x0000_t9" style="position:absolute;left:380;top:372;width:554;height:479;rotation:-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" strokeweight=".26mm"/>
                          <v:shape id="Text Box 167" o:spid="_x0000_s1030" type="#_x0000_t202" style="position:absolute;left:482;top:566;width:348;height:301;rotation:-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" filled="f" stroked="f">
                            <v:stroke joinstyle="round"/>
                          </v:shape>
                        </v:group>
                        <v:line id="Line 168" o:spid="_x0000_s1031" style="position:absolute;flip:y;visibility:visible;mso-wrap-style:square" from="479,683" to="646,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" strokeweight=".26mm">
                          <v:stroke joinstyle="miter"/>
                        </v:line>
                        <v:line id="Line 169" o:spid="_x0000_s1032" style="position:absolute;visibility:visible;mso-wrap-style:square" from="849,802" to="851,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" strokeweight=".26mm">
                          <v:stroke joinstyle="miter"/>
                        </v:line>
                        <v:line id="Line 170" o:spid="_x0000_s1033" style="position:absolute;visibility:visible;mso-wrap-style:square" from="464,1009" to="653,1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" strokeweight=".26mm">
                          <v:stroke joinstyle="miter"/>
                        </v:line>
                      </v:group>
                      <v:group id="Group 171" o:spid="_x0000_s1034" style="position:absolute;left:781;top:544;width:718;height:690" coordorigin="781,544"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group id="Group 172" o:spid="_x0000_s1035" style="position:absolute;left:781;top:544;width:718;height:690" coordorigin="781,544"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AutoShape 173" o:spid="_x0000_s1036" type="#_x0000_t9" style="position:absolute;left:863;top:377;width:554;height:479;rotation:-3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" strokeweight=".26mm"/>
                          <v:shape id="Text Box 174" o:spid="_x0000_s1037" type="#_x0000_t202" style="position:absolute;left:965;top:568;width:348;height:301;rotation:-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" filled="f" stroked="f">
                            <v:stroke joinstyle="round"/>
                          </v:shape>
                        </v:group>
                        <v:line id="Line 175" o:spid="_x0000_s1038" style="position:absolute;flip:x y;visibility:visible;mso-wrap-style:square" from="1147,679" to="1315,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" strokeweight=".26mm">
                          <v:stroke joinstyle="miter"/>
                        </v:line>
                        <v:line id="Line 176" o:spid="_x0000_s1039" style="position:absolute;flip:x;visibility:visible;mso-wrap-style:square" from="1149,1000" to="1337,1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" strokeweight=".26mm">
                          <v:stroke joinstyle="miter"/>
                        </v:line>
                      </v:group>
                      <v:group id="Group 177" o:spid="_x0000_s1040" style="position:absolute;left:1022;top:128;width:718;height:690" coordorigin="1022,128"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group id="Group 178" o:spid="_x0000_s1041" style="position:absolute;left:1022;top:128;width:718;height:690" coordorigin="1022,128"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shape id="AutoShape 179" o:spid="_x0000_s1042" type="#_x0000_t9" style="position:absolute;left:1104;top:-39;width:554;height:479;rotation:-3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" strokeweight=".26mm"/>
                          <v:shape id="Text Box 180" o:spid="_x0000_s1043" type="#_x0000_t202" style="position:absolute;left:1206;top:152;width:348;height:301;rotation:-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" filled="f" stroked="f">
                            <v:stroke joinstyle="round"/>
                          </v:shape>
                        </v:group>
                        <v:line id="Line 181" o:spid="_x0000_s1044" style="position:absolute;visibility:visible;mso-wrap-style:square" from="1574,367" to="1574,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" strokeweight=".26mm">
                          <v:stroke joinstyle="miter"/>
                        </v:line>
                        <v:line id="Line 182" o:spid="_x0000_s1045" style="position:absolute;flip:x;visibility:visible;mso-wrap-style:square" from="1192,246" to="1380,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" strokeweight=".26mm">
                          <v:stroke joinstyle="miter"/>
                        </v:line>
                      </v:group>
                    </v:group>
                  </w:pict>
                </mc:Fallback>
              </mc:AlternateConten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lang w:val="en-GB"/>
              </w:rPr>
            </w:pPr>
            <w:r w:rsidRPr="002D735D">
              <w:rPr>
                <w:rFonts w:ascii="Verdana" w:eastAsia="Lucida Sans Unicode" w:hAnsi="Verdana"/>
                <w:color w:val="000000"/>
                <w:kern w:val="1"/>
                <w:sz w:val="20"/>
                <w:szCs w:val="24"/>
                <w:lang w:val="en-GB"/>
              </w:rPr>
              <w:t xml:space="preserve"> </w:t>
            </w:r>
          </w:p>
        </w:tc>
        <w:tc>
          <w:tcPr>
            <w:tcW w:w="2207" w:type="dxa"/>
            <w:tcBorders>
              <w:top w:val="single" w:sz="4" w:space="0" w:color="000000"/>
              <w:left w:val="single" w:sz="4" w:space="0" w:color="000000"/>
              <w:bottom w:val="single" w:sz="4" w:space="0" w:color="000000"/>
              <w:right w:val="single" w:sz="4" w:space="0" w:color="000000"/>
            </w:tcBorders>
          </w:tcPr>
          <w:p w:rsidR="002D735D" w:rsidRPr="002D735D" w:rsidRDefault="00F25134" w:rsidP="002D735D">
            <w:pPr>
              <w:widowControl w:val="0"/>
              <w:suppressAutoHyphens/>
              <w:snapToGrid w:val="0"/>
              <w:spacing w:after="0" w:line="240" w:lineRule="auto"/>
              <w:rPr>
                <w:rFonts w:ascii="Verdana" w:eastAsia="Lucida Sans Unicode" w:hAnsi="Verdana"/>
                <w:b/>
                <w:bCs/>
                <w:color w:val="000000"/>
                <w:kern w:val="1"/>
                <w:sz w:val="20"/>
                <w:szCs w:val="20"/>
                <w:lang w:val="en-GB"/>
              </w:rPr>
            </w:pPr>
            <w:r>
              <w:rPr>
                <w:noProof/>
                <w:lang w:eastAsia="it-IT"/>
              </w:rPr>
              <mc:AlternateContent>
                <mc:Choice Requires="wpg">
                  <w:drawing>
                    <wp:anchor distT="0" distB="0" distL="0" distR="0" simplePos="0" relativeHeight="251662336" behindDoc="0" locked="0" layoutInCell="1" allowOverlap="1">
                      <wp:simplePos x="0" y="0"/>
                      <wp:positionH relativeFrom="column">
                        <wp:posOffset>276860</wp:posOffset>
                      </wp:positionH>
                      <wp:positionV relativeFrom="paragraph">
                        <wp:posOffset>245745</wp:posOffset>
                      </wp:positionV>
                      <wp:extent cx="690880" cy="441960"/>
                      <wp:effectExtent l="0" t="152400" r="0" b="0"/>
                      <wp:wrapNone/>
                      <wp:docPr id="201" name="Gruppo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0880" cy="441960"/>
                                <a:chOff x="436" y="387"/>
                                <a:chExt cx="1087" cy="695"/>
                              </a:xfrm>
                            </wpg:grpSpPr>
                            <wpg:grpSp>
                              <wpg:cNvPr id="202" name="Group 184"/>
                              <wpg:cNvGrpSpPr>
                                <a:grpSpLocks/>
                              </wpg:cNvGrpSpPr>
                              <wpg:grpSpPr bwMode="auto">
                                <a:xfrm>
                                  <a:off x="436" y="387"/>
                                  <a:ext cx="1087" cy="695"/>
                                  <a:chOff x="436" y="387"/>
                                  <a:chExt cx="1087" cy="695"/>
                                </a:xfrm>
                              </wpg:grpSpPr>
                              <wpg:grpSp>
                                <wpg:cNvPr id="203" name="Group 185"/>
                                <wpg:cNvGrpSpPr>
                                  <a:grpSpLocks/>
                                </wpg:cNvGrpSpPr>
                                <wpg:grpSpPr bwMode="auto">
                                  <a:xfrm>
                                    <a:off x="436" y="387"/>
                                    <a:ext cx="721" cy="695"/>
                                    <a:chOff x="436" y="387"/>
                                    <a:chExt cx="721" cy="695"/>
                                  </a:xfrm>
                                </wpg:grpSpPr>
                                <wps:wsp>
                                  <wps:cNvPr id="204" name="AutoShape 186"/>
                                  <wps:cNvSpPr>
                                    <a:spLocks noChangeArrowheads="1"/>
                                  </wps:cNvSpPr>
                                  <wps:spPr bwMode="auto">
                                    <a:xfrm rot="19740000">
                                      <a:off x="519" y="213"/>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05" name="Text Box 187"/>
                                  <wps:cNvSpPr txBox="1">
                                    <a:spLocks noChangeArrowheads="1"/>
                                  </wps:cNvSpPr>
                                  <wps:spPr bwMode="auto">
                                    <a:xfrm rot="19740000">
                                      <a:off x="621" y="407"/>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206" name="Freeform 188"/>
                                <wps:cNvSpPr>
                                  <a:spLocks noChangeArrowheads="1"/>
                                </wps:cNvSpPr>
                                <wps:spPr bwMode="auto">
                                  <a:xfrm>
                                    <a:off x="1038" y="588"/>
                                    <a:ext cx="485" cy="419"/>
                                  </a:xfrm>
                                  <a:custGeom>
                                    <a:avLst/>
                                    <a:gdLst>
                                      <a:gd name="T0" fmla="*/ 0 w 486"/>
                                      <a:gd name="T1" fmla="*/ 0 h 420"/>
                                      <a:gd name="T2" fmla="*/ 0 w 486"/>
                                      <a:gd name="T3" fmla="*/ 279 h 420"/>
                                      <a:gd name="T4" fmla="*/ 249 w 486"/>
                                      <a:gd name="T5" fmla="*/ 420 h 420"/>
                                      <a:gd name="T6" fmla="*/ 486 w 486"/>
                                      <a:gd name="T7" fmla="*/ 276 h 420"/>
                                      <a:gd name="T8" fmla="*/ 486 w 486"/>
                                      <a:gd name="T9" fmla="*/ 0 h 420"/>
                                      <a:gd name="T10" fmla="*/ 0 w 486"/>
                                      <a:gd name="T11" fmla="*/ 0 h 420"/>
                                    </a:gdLst>
                                    <a:ahLst/>
                                    <a:cxnLst>
                                      <a:cxn ang="0">
                                        <a:pos x="T0" y="T1"/>
                                      </a:cxn>
                                      <a:cxn ang="0">
                                        <a:pos x="T2" y="T3"/>
                                      </a:cxn>
                                      <a:cxn ang="0">
                                        <a:pos x="T4" y="T5"/>
                                      </a:cxn>
                                      <a:cxn ang="0">
                                        <a:pos x="T6" y="T7"/>
                                      </a:cxn>
                                      <a:cxn ang="0">
                                        <a:pos x="T8" y="T9"/>
                                      </a:cxn>
                                      <a:cxn ang="0">
                                        <a:pos x="T10" y="T11"/>
                                      </a:cxn>
                                    </a:cxnLst>
                                    <a:rect l="0" t="0" r="r" b="b"/>
                                    <a:pathLst>
                                      <a:path w="486" h="420">
                                        <a:moveTo>
                                          <a:pt x="0" y="0"/>
                                        </a:moveTo>
                                        <a:lnTo>
                                          <a:pt x="0" y="279"/>
                                        </a:lnTo>
                                        <a:lnTo>
                                          <a:pt x="249" y="420"/>
                                        </a:lnTo>
                                        <a:lnTo>
                                          <a:pt x="486" y="276"/>
                                        </a:lnTo>
                                        <a:lnTo>
                                          <a:pt x="486" y="0"/>
                                        </a:lnTo>
                                        <a:lnTo>
                                          <a:pt x="0" y="0"/>
                                        </a:lnTo>
                                        <a:close/>
                                      </a:path>
                                    </a:pathLst>
                                  </a:custGeom>
                                  <a:solidFill>
                                    <a:srgbClr val="FFFFFF"/>
                                  </a:solidFill>
                                  <a:ln w="936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grpSp>
                            <wpg:grpSp>
                              <wpg:cNvPr id="207" name="Group 189"/>
                              <wpg:cNvGrpSpPr>
                                <a:grpSpLocks/>
                              </wpg:cNvGrpSpPr>
                              <wpg:grpSpPr bwMode="auto">
                                <a:xfrm>
                                  <a:off x="597" y="521"/>
                                  <a:ext cx="386" cy="432"/>
                                  <a:chOff x="597" y="521"/>
                                  <a:chExt cx="386" cy="432"/>
                                </a:xfrm>
                              </wpg:grpSpPr>
                              <wps:wsp>
                                <wps:cNvPr id="208" name="Line 190"/>
                                <wps:cNvCnPr>
                                  <a:cxnSpLocks noChangeShapeType="1"/>
                                </wps:cNvCnPr>
                                <wps:spPr bwMode="auto">
                                  <a:xfrm flipV="1">
                                    <a:off x="612" y="521"/>
                                    <a:ext cx="166" cy="98"/>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9" name="Line 191"/>
                                <wps:cNvCnPr>
                                  <a:cxnSpLocks noChangeShapeType="1"/>
                                </wps:cNvCnPr>
                                <wps:spPr bwMode="auto">
                                  <a:xfrm>
                                    <a:off x="981" y="639"/>
                                    <a:ext cx="2" cy="1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0" name="Line 192"/>
                                <wps:cNvCnPr>
                                  <a:cxnSpLocks noChangeShapeType="1"/>
                                </wps:cNvCnPr>
                                <wps:spPr bwMode="auto">
                                  <a:xfrm>
                                    <a:off x="597" y="847"/>
                                    <a:ext cx="190" cy="106"/>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11" name="Line 193"/>
                              <wps:cNvCnPr>
                                <a:cxnSpLocks noChangeShapeType="1"/>
                              </wps:cNvCnPr>
                              <wps:spPr bwMode="auto">
                                <a:xfrm>
                                  <a:off x="1473" y="633"/>
                                  <a:ext cx="2" cy="1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5632752D" id="Gruppo 201" o:spid="_x0000_s1026" style="position:absolute;margin-left:21.8pt;margin-top:19.35pt;width:54.4pt;height:34.8pt;z-index:251662336;mso-wrap-distance-left:0;mso-wrap-distance-right:0" coordorigin="436,387" coordsize="1087,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">
                      <v:group id="Group 184" o:spid="_x0000_s1027" style="position:absolute;left:436;top:387;width:1087;height:695" coordorigin="436,387" coordsize="1087,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group id="Group 185" o:spid="_x0000_s1028" style="position:absolute;left:436;top:387;width:721;height:695" coordorigin="436,387" coordsize="72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shape id="AutoShape 186" o:spid="_x0000_s1029" type="#_x0000_t9" style="position:absolute;left:519;top:213;width:554;height:479;rotation:-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" strokeweight=".26mm"/>
                          <v:shape id="Text Box 187" o:spid="_x0000_s1030" type="#_x0000_t202" style="position:absolute;left:621;top:407;width:348;height:301;rotation:-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" filled="f" stroked="f">
                            <v:stroke joinstyle="round"/>
                          </v:shape>
                        </v:group>
                        <v:shape id="Freeform 188" o:spid="_x0000_s1031" style="position:absolute;left:1038;top:588;width:485;height:419;visibility:visible;mso-wrap-style:square;v-text-anchor:middle" coordsize="486,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" path="m,l,279,249,420,486,276,486,,,xe" strokeweight=".26mm">
                          <v:path o:connecttype="custom" o:connectlocs="0,0;0,278;248,419;485,275;485,0;0,0" o:connectangles="0,0,0,0,0,0"/>
                        </v:shape>
                      </v:group>
                      <v:group id="Group 189" o:spid="_x0000_s1032" style="position:absolute;left:597;top:521;width:386;height:432" coordorigin="597,521" coordsize="386,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line id="Line 190" o:spid="_x0000_s1033" style="position:absolute;flip:y;visibility:visible;mso-wrap-style:square" from="612,521" to="778,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" strokeweight=".26mm">
                          <v:stroke joinstyle="miter"/>
                        </v:line>
                        <v:line id="Line 191" o:spid="_x0000_s1034" style="position:absolute;visibility:visible;mso-wrap-style:square" from="981,639" to="983,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" strokeweight=".26mm">
                          <v:stroke joinstyle="miter"/>
                        </v:line>
                        <v:line id="Line 192" o:spid="_x0000_s1035" style="position:absolute;visibility:visible;mso-wrap-style:square" from="597,847" to="787,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" strokeweight=".26mm">
                          <v:stroke joinstyle="miter"/>
                        </v:line>
                      </v:group>
                      <v:line id="Line 193" o:spid="_x0000_s1036" style="position:absolute;visibility:visible;mso-wrap-style:square" from="1473,633" to="1475,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" strokeweight=".26mm">
                        <v:stroke joinstyle="miter"/>
                      </v:line>
                    </v:group>
                  </w:pict>
                </mc:Fallback>
              </mc:AlternateContent>
            </w:r>
          </w:p>
        </w:tc>
      </w:tr>
    </w:tbl>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 xml:space="preserve">Ai sistemi policiclici condensati linearmente si assegna un nome sistematico formato da un prefisso numerico seguito dalla desinenza </w:t>
      </w:r>
      <w:r w:rsidRPr="002D735D">
        <w:rPr>
          <w:rFonts w:ascii="Verdana" w:eastAsia="Lucida Sans Unicode" w:hAnsi="Verdana"/>
          <w:b/>
          <w:bCs/>
          <w:color w:val="000000"/>
          <w:kern w:val="1"/>
          <w:sz w:val="20"/>
          <w:szCs w:val="20"/>
        </w:rPr>
        <w:t>–acene</w:t>
      </w:r>
      <w:r w:rsidRPr="002D735D">
        <w:rPr>
          <w:rFonts w:ascii="Verdana" w:eastAsia="Lucida Sans Unicode" w:hAnsi="Verdana"/>
          <w:bCs/>
          <w:color w:val="000000"/>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tbl>
      <w:tblPr>
        <w:tblW w:w="0" w:type="auto"/>
        <w:jc w:val="center"/>
        <w:tblLayout w:type="fixed"/>
        <w:tblLook w:val="0000" w:firstRow="0" w:lastRow="0" w:firstColumn="0" w:lastColumn="0" w:noHBand="0" w:noVBand="0"/>
      </w:tblPr>
      <w:tblGrid>
        <w:gridCol w:w="2412"/>
        <w:gridCol w:w="2703"/>
      </w:tblGrid>
      <w:tr w:rsidR="002D735D" w:rsidRPr="00173C3A" w:rsidTr="00855147">
        <w:trPr>
          <w:trHeight w:val="324"/>
          <w:jc w:val="center"/>
        </w:trPr>
        <w:tc>
          <w:tcPr>
            <w:tcW w:w="2412"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tetracene</w:t>
            </w:r>
          </w:p>
        </w:tc>
        <w:tc>
          <w:tcPr>
            <w:tcW w:w="270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16"/>
                <w:szCs w:val="16"/>
              </w:rPr>
            </w:pPr>
            <w:r w:rsidRPr="002D735D">
              <w:rPr>
                <w:rFonts w:ascii="Verdana" w:eastAsia="Lucida Sans Unicode" w:hAnsi="Verdana"/>
                <w:b/>
                <w:kern w:val="1"/>
                <w:sz w:val="16"/>
                <w:szCs w:val="16"/>
              </w:rPr>
              <w:t>pentacene</w:t>
            </w:r>
          </w:p>
        </w:tc>
      </w:tr>
      <w:tr w:rsidR="002D735D" w:rsidRPr="00173C3A" w:rsidTr="00855147">
        <w:trPr>
          <w:trHeight w:hRule="exact" w:val="1400"/>
          <w:jc w:val="center"/>
        </w:trPr>
        <w:tc>
          <w:tcPr>
            <w:tcW w:w="2412"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rPr>
                <w:rFonts w:ascii="Verdana" w:eastAsia="Lucida Sans Unicode" w:hAnsi="Verdana"/>
                <w:b/>
                <w:bCs/>
                <w:color w:val="000000"/>
                <w:kern w:val="1"/>
                <w:sz w:val="20"/>
                <w:szCs w:val="20"/>
                <w:vertAlign w:val="subscript"/>
                <w:lang w:val="en-GB"/>
              </w:rPr>
            </w:pPr>
            <w:r>
              <w:rPr>
                <w:noProof/>
                <w:lang w:eastAsia="it-IT"/>
              </w:rPr>
              <mc:AlternateContent>
                <mc:Choice Requires="wpg">
                  <w:drawing>
                    <wp:anchor distT="0" distB="0" distL="0" distR="0" simplePos="0" relativeHeight="251663360" behindDoc="0" locked="0" layoutInCell="1" allowOverlap="1">
                      <wp:simplePos x="0" y="0"/>
                      <wp:positionH relativeFrom="column">
                        <wp:posOffset>101600</wp:posOffset>
                      </wp:positionH>
                      <wp:positionV relativeFrom="paragraph">
                        <wp:posOffset>226060</wp:posOffset>
                      </wp:positionV>
                      <wp:extent cx="1372235" cy="450850"/>
                      <wp:effectExtent l="0" t="152400" r="0" b="0"/>
                      <wp:wrapNone/>
                      <wp:docPr id="174" name="Gruppo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2235" cy="450850"/>
                                <a:chOff x="160" y="356"/>
                                <a:chExt cx="2160" cy="709"/>
                              </a:xfrm>
                            </wpg:grpSpPr>
                            <wpg:grpSp>
                              <wpg:cNvPr id="175" name="Group 195"/>
                              <wpg:cNvGrpSpPr>
                                <a:grpSpLocks/>
                              </wpg:cNvGrpSpPr>
                              <wpg:grpSpPr bwMode="auto">
                                <a:xfrm>
                                  <a:off x="160" y="370"/>
                                  <a:ext cx="721" cy="695"/>
                                  <a:chOff x="160" y="370"/>
                                  <a:chExt cx="721" cy="695"/>
                                </a:xfrm>
                              </wpg:grpSpPr>
                              <wpg:grpSp>
                                <wpg:cNvPr id="176" name="Group 196"/>
                                <wpg:cNvGrpSpPr>
                                  <a:grpSpLocks/>
                                </wpg:cNvGrpSpPr>
                                <wpg:grpSpPr bwMode="auto">
                                  <a:xfrm>
                                    <a:off x="160" y="370"/>
                                    <a:ext cx="721" cy="695"/>
                                    <a:chOff x="160" y="370"/>
                                    <a:chExt cx="721" cy="695"/>
                                  </a:xfrm>
                                </wpg:grpSpPr>
                                <wps:wsp>
                                  <wps:cNvPr id="177" name="AutoShape 197"/>
                                  <wps:cNvSpPr>
                                    <a:spLocks noChangeArrowheads="1"/>
                                  </wps:cNvSpPr>
                                  <wps:spPr bwMode="auto">
                                    <a:xfrm rot="19740000">
                                      <a:off x="243" y="196"/>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78" name="Text Box 198"/>
                                  <wps:cNvSpPr txBox="1">
                                    <a:spLocks noChangeArrowheads="1"/>
                                  </wps:cNvSpPr>
                                  <wps:spPr bwMode="auto">
                                    <a:xfrm rot="19740000">
                                      <a:off x="345" y="390"/>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179" name="Line 199"/>
                                <wps:cNvCnPr>
                                  <a:cxnSpLocks noChangeShapeType="1"/>
                                </wps:cNvCnPr>
                                <wps:spPr bwMode="auto">
                                  <a:xfrm flipV="1">
                                    <a:off x="342" y="507"/>
                                    <a:ext cx="167" cy="98"/>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0" name="Line 200"/>
                                <wps:cNvCnPr>
                                  <a:cxnSpLocks noChangeShapeType="1"/>
                                </wps:cNvCnPr>
                                <wps:spPr bwMode="auto">
                                  <a:xfrm>
                                    <a:off x="712" y="626"/>
                                    <a:ext cx="2" cy="1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1" name="Line 201"/>
                                <wps:cNvCnPr>
                                  <a:cxnSpLocks noChangeShapeType="1"/>
                                </wps:cNvCnPr>
                                <wps:spPr bwMode="auto">
                                  <a:xfrm>
                                    <a:off x="327" y="833"/>
                                    <a:ext cx="189" cy="106"/>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82" name="Group 202"/>
                              <wpg:cNvGrpSpPr>
                                <a:grpSpLocks/>
                              </wpg:cNvGrpSpPr>
                              <wpg:grpSpPr bwMode="auto">
                                <a:xfrm>
                                  <a:off x="644" y="356"/>
                                  <a:ext cx="1676" cy="702"/>
                                  <a:chOff x="644" y="356"/>
                                  <a:chExt cx="1676" cy="702"/>
                                </a:xfrm>
                              </wpg:grpSpPr>
                              <wpg:grpSp>
                                <wpg:cNvPr id="183" name="Group 203"/>
                                <wpg:cNvGrpSpPr>
                                  <a:grpSpLocks/>
                                </wpg:cNvGrpSpPr>
                                <wpg:grpSpPr bwMode="auto">
                                  <a:xfrm>
                                    <a:off x="644" y="368"/>
                                    <a:ext cx="718" cy="690"/>
                                    <a:chOff x="644" y="368"/>
                                    <a:chExt cx="718" cy="690"/>
                                  </a:xfrm>
                                </wpg:grpSpPr>
                                <wpg:grpSp>
                                  <wpg:cNvPr id="184" name="Group 204"/>
                                  <wpg:cNvGrpSpPr>
                                    <a:grpSpLocks/>
                                  </wpg:cNvGrpSpPr>
                                  <wpg:grpSpPr bwMode="auto">
                                    <a:xfrm>
                                      <a:off x="644" y="368"/>
                                      <a:ext cx="718" cy="690"/>
                                      <a:chOff x="644" y="368"/>
                                      <a:chExt cx="718" cy="690"/>
                                    </a:xfrm>
                                  </wpg:grpSpPr>
                                  <wps:wsp>
                                    <wps:cNvPr id="185" name="AutoShape 205"/>
                                    <wps:cNvSpPr>
                                      <a:spLocks noChangeArrowheads="1"/>
                                    </wps:cNvSpPr>
                                    <wps:spPr bwMode="auto">
                                      <a:xfrm rot="1800000" flipH="1">
                                        <a:off x="726" y="201"/>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86" name="Text Box 206"/>
                                    <wps:cNvSpPr txBox="1">
                                      <a:spLocks noChangeArrowheads="1"/>
                                    </wps:cNvSpPr>
                                    <wps:spPr bwMode="auto">
                                      <a:xfrm rot="19800000">
                                        <a:off x="828" y="392"/>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187" name="Line 207"/>
                                  <wps:cNvCnPr>
                                    <a:cxnSpLocks noChangeShapeType="1"/>
                                  </wps:cNvCnPr>
                                  <wps:spPr bwMode="auto">
                                    <a:xfrm flipH="1" flipV="1">
                                      <a:off x="1010" y="503"/>
                                      <a:ext cx="168" cy="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8" name="Line 208"/>
                                  <wps:cNvCnPr>
                                    <a:cxnSpLocks noChangeShapeType="1"/>
                                  </wps:cNvCnPr>
                                  <wps:spPr bwMode="auto">
                                    <a:xfrm flipH="1">
                                      <a:off x="1012" y="824"/>
                                      <a:ext cx="188" cy="1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89" name="Group 209"/>
                                <wpg:cNvGrpSpPr>
                                  <a:grpSpLocks/>
                                </wpg:cNvGrpSpPr>
                                <wpg:grpSpPr bwMode="auto">
                                  <a:xfrm>
                                    <a:off x="1122" y="362"/>
                                    <a:ext cx="718" cy="690"/>
                                    <a:chOff x="1122" y="362"/>
                                    <a:chExt cx="718" cy="690"/>
                                  </a:xfrm>
                                </wpg:grpSpPr>
                                <wpg:grpSp>
                                  <wpg:cNvPr id="190" name="Group 210"/>
                                  <wpg:cNvGrpSpPr>
                                    <a:grpSpLocks/>
                                  </wpg:cNvGrpSpPr>
                                  <wpg:grpSpPr bwMode="auto">
                                    <a:xfrm>
                                      <a:off x="1122" y="362"/>
                                      <a:ext cx="718" cy="690"/>
                                      <a:chOff x="1122" y="362"/>
                                      <a:chExt cx="718" cy="690"/>
                                    </a:xfrm>
                                  </wpg:grpSpPr>
                                  <wps:wsp>
                                    <wps:cNvPr id="191" name="AutoShape 211"/>
                                    <wps:cNvSpPr>
                                      <a:spLocks noChangeArrowheads="1"/>
                                    </wps:cNvSpPr>
                                    <wps:spPr bwMode="auto">
                                      <a:xfrm rot="1800000" flipH="1">
                                        <a:off x="1204" y="195"/>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92" name="Text Box 212"/>
                                    <wps:cNvSpPr txBox="1">
                                      <a:spLocks noChangeArrowheads="1"/>
                                    </wps:cNvSpPr>
                                    <wps:spPr bwMode="auto">
                                      <a:xfrm rot="19800000">
                                        <a:off x="1306" y="386"/>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193" name="Line 213"/>
                                  <wps:cNvCnPr>
                                    <a:cxnSpLocks noChangeShapeType="1"/>
                                  </wps:cNvCnPr>
                                  <wps:spPr bwMode="auto">
                                    <a:xfrm flipH="1" flipV="1">
                                      <a:off x="1488" y="497"/>
                                      <a:ext cx="168" cy="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 name="Line 214"/>
                                  <wps:cNvCnPr>
                                    <a:cxnSpLocks noChangeShapeType="1"/>
                                  </wps:cNvCnPr>
                                  <wps:spPr bwMode="auto">
                                    <a:xfrm flipH="1">
                                      <a:off x="1490" y="818"/>
                                      <a:ext cx="188" cy="1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95" name="Group 215"/>
                                <wpg:cNvGrpSpPr>
                                  <a:grpSpLocks/>
                                </wpg:cNvGrpSpPr>
                                <wpg:grpSpPr bwMode="auto">
                                  <a:xfrm>
                                    <a:off x="1602" y="356"/>
                                    <a:ext cx="718" cy="690"/>
                                    <a:chOff x="1602" y="356"/>
                                    <a:chExt cx="718" cy="690"/>
                                  </a:xfrm>
                                </wpg:grpSpPr>
                                <wpg:grpSp>
                                  <wpg:cNvPr id="196" name="Group 216"/>
                                  <wpg:cNvGrpSpPr>
                                    <a:grpSpLocks/>
                                  </wpg:cNvGrpSpPr>
                                  <wpg:grpSpPr bwMode="auto">
                                    <a:xfrm>
                                      <a:off x="1602" y="356"/>
                                      <a:ext cx="718" cy="690"/>
                                      <a:chOff x="1602" y="356"/>
                                      <a:chExt cx="718" cy="690"/>
                                    </a:xfrm>
                                  </wpg:grpSpPr>
                                  <wps:wsp>
                                    <wps:cNvPr id="197" name="AutoShape 217"/>
                                    <wps:cNvSpPr>
                                      <a:spLocks noChangeArrowheads="1"/>
                                    </wps:cNvSpPr>
                                    <wps:spPr bwMode="auto">
                                      <a:xfrm rot="1800000" flipH="1">
                                        <a:off x="1684" y="189"/>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98" name="Text Box 218"/>
                                    <wps:cNvSpPr txBox="1">
                                      <a:spLocks noChangeArrowheads="1"/>
                                    </wps:cNvSpPr>
                                    <wps:spPr bwMode="auto">
                                      <a:xfrm rot="19800000">
                                        <a:off x="1786" y="380"/>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199" name="Line 219"/>
                                  <wps:cNvCnPr>
                                    <a:cxnSpLocks noChangeShapeType="1"/>
                                  </wps:cNvCnPr>
                                  <wps:spPr bwMode="auto">
                                    <a:xfrm flipH="1" flipV="1">
                                      <a:off x="1968" y="491"/>
                                      <a:ext cx="168" cy="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0" name="Line 220"/>
                                  <wps:cNvCnPr>
                                    <a:cxnSpLocks noChangeShapeType="1"/>
                                  </wps:cNvCnPr>
                                  <wps:spPr bwMode="auto">
                                    <a:xfrm flipH="1">
                                      <a:off x="1970" y="812"/>
                                      <a:ext cx="188" cy="1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1A25F188" id="Gruppo 174" o:spid="_x0000_s1026" style="position:absolute;margin-left:8pt;margin-top:17.8pt;width:108.05pt;height:35.5pt;z-index:251663360;mso-wrap-distance-left:0;mso-wrap-distance-right:0" coordorigin="160,356" coordsize="2160,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">
                      <v:group id="Group 195" o:spid="_x0000_s1027" style="position:absolute;left:160;top:370;width:721;height:695" coordorigin="160,370" coordsize="72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group id="Group 196" o:spid="_x0000_s1028" style="position:absolute;left:160;top:370;width:721;height:695" coordorigin="160,370" coordsize="72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shape id="AutoShape 197" o:spid="_x0000_s1029" type="#_x0000_t9" style="position:absolute;left:243;top:196;width:554;height:479;rotation:-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" strokeweight=".26mm"/>
                          <v:shape id="Text Box 198" o:spid="_x0000_s1030" type="#_x0000_t202" style="position:absolute;left:345;top:390;width:348;height:301;rotation:-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" filled="f" stroked="f">
                            <v:stroke joinstyle="round"/>
                          </v:shape>
                        </v:group>
                        <v:line id="Line 199" o:spid="_x0000_s1031" style="position:absolute;flip:y;visibility:visible;mso-wrap-style:square" from="342,507" to="509,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" strokeweight=".26mm">
                          <v:stroke joinstyle="miter"/>
                        </v:line>
                        <v:line id="Line 200" o:spid="_x0000_s1032" style="position:absolute;visibility:visible;mso-wrap-style:square" from="712,626" to="714,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" strokeweight=".26mm">
                          <v:stroke joinstyle="miter"/>
                        </v:line>
                        <v:line id="Line 201" o:spid="_x0000_s1033" style="position:absolute;visibility:visible;mso-wrap-style:square" from="327,833" to="516,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" strokeweight=".26mm">
                          <v:stroke joinstyle="miter"/>
                        </v:line>
                      </v:group>
                      <v:group id="Group 202" o:spid="_x0000_s1034" style="position:absolute;left:644;top:356;width:1676;height:702" coordorigin="644,356" coordsize="1676,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group id="Group 203" o:spid="_x0000_s1035" style="position:absolute;left:644;top:368;width:718;height:690" coordorigin="644,368"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group id="Group 204" o:spid="_x0000_s1036" style="position:absolute;left:644;top:368;width:718;height:690" coordorigin="644,368"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AutoShape 205" o:spid="_x0000_s1037" type="#_x0000_t9" style="position:absolute;left:726;top:201;width:554;height:479;rotation:-3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" strokeweight=".26mm"/>
                            <v:shape id="Text Box 206" o:spid="_x0000_s1038" type="#_x0000_t202" style="position:absolute;left:828;top:392;width:348;height:301;rotation:-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" filled="f" stroked="f">
                              <v:stroke joinstyle="round"/>
                            </v:shape>
                          </v:group>
                          <v:line id="Line 207" o:spid="_x0000_s1039" style="position:absolute;flip:x y;visibility:visible;mso-wrap-style:square" from="1010,503" to="1178,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" strokeweight=".26mm">
                            <v:stroke joinstyle="miter"/>
                          </v:line>
                          <v:line id="Line 208" o:spid="_x0000_s1040" style="position:absolute;flip:x;visibility:visible;mso-wrap-style:square" from="1012,824" to="1200,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" strokeweight=".26mm">
                            <v:stroke joinstyle="miter"/>
                          </v:line>
                        </v:group>
                        <v:group id="Group 209" o:spid="_x0000_s1041" style="position:absolute;left:1122;top:362;width:718;height:690" coordorigin="1122,362"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group id="Group 210" o:spid="_x0000_s1042" style="position:absolute;left:1122;top:362;width:718;height:690" coordorigin="1122,362"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AutoShape 211" o:spid="_x0000_s1043" type="#_x0000_t9" style="position:absolute;left:1204;top:195;width:554;height:479;rotation:-3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" strokeweight=".26mm"/>
                            <v:shape id="Text Box 212" o:spid="_x0000_s1044" type="#_x0000_t202" style="position:absolute;left:1306;top:386;width:348;height:301;rotation:-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" filled="f" stroked="f">
                              <v:stroke joinstyle="round"/>
                            </v:shape>
                          </v:group>
                          <v:line id="Line 213" o:spid="_x0000_s1045" style="position:absolute;flip:x y;visibility:visible;mso-wrap-style:square" from="1488,497" to="1656,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" strokeweight=".26mm">
                            <v:stroke joinstyle="miter"/>
                          </v:line>
                          <v:line id="Line 214" o:spid="_x0000_s1046" style="position:absolute;flip:x;visibility:visible;mso-wrap-style:square" from="1490,818" to="1678,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" strokeweight=".26mm">
                            <v:stroke joinstyle="miter"/>
                          </v:line>
                        </v:group>
                        <v:group id="Group 215" o:spid="_x0000_s1047" style="position:absolute;left:1602;top:356;width:718;height:690" coordorigin="1602,356"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group id="Group 216" o:spid="_x0000_s1048" style="position:absolute;left:1602;top:356;width:718;height:690" coordorigin="1602,356"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AutoShape 217" o:spid="_x0000_s1049" type="#_x0000_t9" style="position:absolute;left:1684;top:189;width:554;height:479;rotation:-3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" strokeweight=".26mm"/>
                            <v:shape id="Text Box 218" o:spid="_x0000_s1050" type="#_x0000_t202" style="position:absolute;left:1786;top:380;width:348;height:301;rotation:-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" filled="f" stroked="f">
                              <v:stroke joinstyle="round"/>
                            </v:shape>
                          </v:group>
                          <v:line id="Line 219" o:spid="_x0000_s1051" style="position:absolute;flip:x y;visibility:visible;mso-wrap-style:square" from="1968,491" to="2136,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" strokeweight=".26mm">
                            <v:stroke joinstyle="miter"/>
                          </v:line>
                          <v:line id="Line 220" o:spid="_x0000_s1052" style="position:absolute;flip:x;visibility:visible;mso-wrap-style:square" from="1970,812" to="2158,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" strokeweight=".26mm">
                            <v:stroke joinstyle="miter"/>
                          </v:line>
                        </v:group>
                      </v:group>
                    </v:group>
                  </w:pict>
                </mc:Fallback>
              </mc:AlternateContent>
            </w:r>
          </w:p>
        </w:tc>
        <w:tc>
          <w:tcPr>
            <w:tcW w:w="270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color w:val="000000"/>
                <w:kern w:val="1"/>
                <w:sz w:val="20"/>
                <w:szCs w:val="24"/>
                <w:lang w:val="en-GB"/>
              </w:rPr>
            </w:pPr>
          </w:p>
          <w:p w:rsidR="002D735D" w:rsidRPr="002D735D" w:rsidRDefault="00F25134" w:rsidP="002D735D">
            <w:pPr>
              <w:widowControl w:val="0"/>
              <w:suppressAutoHyphens/>
              <w:spacing w:after="0" w:line="240" w:lineRule="auto"/>
              <w:rPr>
                <w:rFonts w:ascii="Verdana" w:eastAsia="Lucida Sans Unicode" w:hAnsi="Verdana"/>
                <w:color w:val="000000"/>
                <w:kern w:val="1"/>
                <w:sz w:val="20"/>
                <w:szCs w:val="24"/>
                <w:lang w:val="en-GB"/>
              </w:rPr>
            </w:pPr>
            <w:r>
              <w:rPr>
                <w:noProof/>
                <w:lang w:eastAsia="it-IT"/>
              </w:rPr>
              <mc:AlternateContent>
                <mc:Choice Requires="wpg">
                  <w:drawing>
                    <wp:anchor distT="0" distB="0" distL="0" distR="0" simplePos="0" relativeHeight="251664384" behindDoc="0" locked="0" layoutInCell="1" allowOverlap="1">
                      <wp:simplePos x="0" y="0"/>
                      <wp:positionH relativeFrom="column">
                        <wp:posOffset>6350</wp:posOffset>
                      </wp:positionH>
                      <wp:positionV relativeFrom="paragraph">
                        <wp:posOffset>86360</wp:posOffset>
                      </wp:positionV>
                      <wp:extent cx="1685290" cy="450215"/>
                      <wp:effectExtent l="0" t="152400" r="0" b="0"/>
                      <wp:wrapNone/>
                      <wp:docPr id="141" name="Gruppo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5290" cy="450215"/>
                                <a:chOff x="10" y="136"/>
                                <a:chExt cx="2653" cy="708"/>
                              </a:xfrm>
                            </wpg:grpSpPr>
                            <wpg:grpSp>
                              <wpg:cNvPr id="142" name="Group 222"/>
                              <wpg:cNvGrpSpPr>
                                <a:grpSpLocks/>
                              </wpg:cNvGrpSpPr>
                              <wpg:grpSpPr bwMode="auto">
                                <a:xfrm>
                                  <a:off x="10" y="145"/>
                                  <a:ext cx="1689" cy="699"/>
                                  <a:chOff x="10" y="145"/>
                                  <a:chExt cx="1689" cy="699"/>
                                </a:xfrm>
                              </wpg:grpSpPr>
                              <wpg:grpSp>
                                <wpg:cNvPr id="143" name="Group 223"/>
                                <wpg:cNvGrpSpPr>
                                  <a:grpSpLocks/>
                                </wpg:cNvGrpSpPr>
                                <wpg:grpSpPr bwMode="auto">
                                  <a:xfrm>
                                    <a:off x="10" y="149"/>
                                    <a:ext cx="721" cy="695"/>
                                    <a:chOff x="10" y="149"/>
                                    <a:chExt cx="721" cy="695"/>
                                  </a:xfrm>
                                </wpg:grpSpPr>
                                <wpg:grpSp>
                                  <wpg:cNvPr id="144" name="Group 224"/>
                                  <wpg:cNvGrpSpPr>
                                    <a:grpSpLocks/>
                                  </wpg:cNvGrpSpPr>
                                  <wpg:grpSpPr bwMode="auto">
                                    <a:xfrm>
                                      <a:off x="10" y="149"/>
                                      <a:ext cx="721" cy="695"/>
                                      <a:chOff x="10" y="149"/>
                                      <a:chExt cx="721" cy="695"/>
                                    </a:xfrm>
                                  </wpg:grpSpPr>
                                  <wps:wsp>
                                    <wps:cNvPr id="145" name="AutoShape 225"/>
                                    <wps:cNvSpPr>
                                      <a:spLocks noChangeArrowheads="1"/>
                                    </wps:cNvSpPr>
                                    <wps:spPr bwMode="auto">
                                      <a:xfrm rot="19740000">
                                        <a:off x="93" y="-25"/>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46" name="Text Box 226"/>
                                    <wps:cNvSpPr txBox="1">
                                      <a:spLocks noChangeArrowheads="1"/>
                                    </wps:cNvSpPr>
                                    <wps:spPr bwMode="auto">
                                      <a:xfrm rot="19740000">
                                        <a:off x="195" y="169"/>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147" name="Line 227"/>
                                  <wps:cNvCnPr>
                                    <a:cxnSpLocks noChangeShapeType="1"/>
                                  </wps:cNvCnPr>
                                  <wps:spPr bwMode="auto">
                                    <a:xfrm flipV="1">
                                      <a:off x="192" y="286"/>
                                      <a:ext cx="167" cy="98"/>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8" name="Line 228"/>
                                  <wps:cNvCnPr>
                                    <a:cxnSpLocks noChangeShapeType="1"/>
                                  </wps:cNvCnPr>
                                  <wps:spPr bwMode="auto">
                                    <a:xfrm>
                                      <a:off x="562" y="405"/>
                                      <a:ext cx="2" cy="1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9" name="Line 229"/>
                                  <wps:cNvCnPr>
                                    <a:cxnSpLocks noChangeShapeType="1"/>
                                  </wps:cNvCnPr>
                                  <wps:spPr bwMode="auto">
                                    <a:xfrm>
                                      <a:off x="177" y="612"/>
                                      <a:ext cx="189" cy="106"/>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50" name="Group 230"/>
                                <wpg:cNvGrpSpPr>
                                  <a:grpSpLocks/>
                                </wpg:cNvGrpSpPr>
                                <wpg:grpSpPr bwMode="auto">
                                  <a:xfrm>
                                    <a:off x="494" y="147"/>
                                    <a:ext cx="718" cy="690"/>
                                    <a:chOff x="494" y="147"/>
                                    <a:chExt cx="718" cy="690"/>
                                  </a:xfrm>
                                </wpg:grpSpPr>
                                <wpg:grpSp>
                                  <wpg:cNvPr id="151" name="Group 231"/>
                                  <wpg:cNvGrpSpPr>
                                    <a:grpSpLocks/>
                                  </wpg:cNvGrpSpPr>
                                  <wpg:grpSpPr bwMode="auto">
                                    <a:xfrm>
                                      <a:off x="494" y="147"/>
                                      <a:ext cx="718" cy="690"/>
                                      <a:chOff x="494" y="147"/>
                                      <a:chExt cx="718" cy="690"/>
                                    </a:xfrm>
                                  </wpg:grpSpPr>
                                  <wps:wsp>
                                    <wps:cNvPr id="152" name="AutoShape 232"/>
                                    <wps:cNvSpPr>
                                      <a:spLocks noChangeArrowheads="1"/>
                                    </wps:cNvSpPr>
                                    <wps:spPr bwMode="auto">
                                      <a:xfrm rot="1800000" flipH="1">
                                        <a:off x="576" y="-20"/>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53" name="Text Box 233"/>
                                    <wps:cNvSpPr txBox="1">
                                      <a:spLocks noChangeArrowheads="1"/>
                                    </wps:cNvSpPr>
                                    <wps:spPr bwMode="auto">
                                      <a:xfrm rot="19800000">
                                        <a:off x="678" y="171"/>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154" name="Line 234"/>
                                  <wps:cNvCnPr>
                                    <a:cxnSpLocks noChangeShapeType="1"/>
                                  </wps:cNvCnPr>
                                  <wps:spPr bwMode="auto">
                                    <a:xfrm flipH="1" flipV="1">
                                      <a:off x="860" y="282"/>
                                      <a:ext cx="168" cy="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5" name="Line 235"/>
                                  <wps:cNvCnPr>
                                    <a:cxnSpLocks noChangeShapeType="1"/>
                                  </wps:cNvCnPr>
                                  <wps:spPr bwMode="auto">
                                    <a:xfrm flipH="1">
                                      <a:off x="862" y="603"/>
                                      <a:ext cx="188" cy="1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56" name="Group 236"/>
                                <wpg:cNvGrpSpPr>
                                  <a:grpSpLocks/>
                                </wpg:cNvGrpSpPr>
                                <wpg:grpSpPr bwMode="auto">
                                  <a:xfrm>
                                    <a:off x="981" y="145"/>
                                    <a:ext cx="718" cy="690"/>
                                    <a:chOff x="981" y="145"/>
                                    <a:chExt cx="718" cy="690"/>
                                  </a:xfrm>
                                </wpg:grpSpPr>
                                <wpg:grpSp>
                                  <wpg:cNvPr id="157" name="Group 237"/>
                                  <wpg:cNvGrpSpPr>
                                    <a:grpSpLocks/>
                                  </wpg:cNvGrpSpPr>
                                  <wpg:grpSpPr bwMode="auto">
                                    <a:xfrm>
                                      <a:off x="981" y="145"/>
                                      <a:ext cx="718" cy="690"/>
                                      <a:chOff x="981" y="145"/>
                                      <a:chExt cx="718" cy="690"/>
                                    </a:xfrm>
                                  </wpg:grpSpPr>
                                  <wps:wsp>
                                    <wps:cNvPr id="158" name="AutoShape 238"/>
                                    <wps:cNvSpPr>
                                      <a:spLocks noChangeArrowheads="1"/>
                                    </wps:cNvSpPr>
                                    <wps:spPr bwMode="auto">
                                      <a:xfrm rot="1800000" flipH="1">
                                        <a:off x="1063" y="-22"/>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59" name="Text Box 239"/>
                                    <wps:cNvSpPr txBox="1">
                                      <a:spLocks noChangeArrowheads="1"/>
                                    </wps:cNvSpPr>
                                    <wps:spPr bwMode="auto">
                                      <a:xfrm rot="19800000">
                                        <a:off x="1165" y="169"/>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160" name="Line 240"/>
                                  <wps:cNvCnPr>
                                    <a:cxnSpLocks noChangeShapeType="1"/>
                                  </wps:cNvCnPr>
                                  <wps:spPr bwMode="auto">
                                    <a:xfrm flipH="1" flipV="1">
                                      <a:off x="1347" y="280"/>
                                      <a:ext cx="168" cy="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 name="Line 241"/>
                                  <wps:cNvCnPr>
                                    <a:cxnSpLocks noChangeShapeType="1"/>
                                  </wps:cNvCnPr>
                                  <wps:spPr bwMode="auto">
                                    <a:xfrm flipH="1">
                                      <a:off x="1349" y="601"/>
                                      <a:ext cx="188" cy="1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grpSp>
                              <wpg:cNvPr id="162" name="Group 242"/>
                              <wpg:cNvGrpSpPr>
                                <a:grpSpLocks/>
                              </wpg:cNvGrpSpPr>
                              <wpg:grpSpPr bwMode="auto">
                                <a:xfrm>
                                  <a:off x="1945" y="136"/>
                                  <a:ext cx="718" cy="690"/>
                                  <a:chOff x="1945" y="136"/>
                                  <a:chExt cx="718" cy="690"/>
                                </a:xfrm>
                              </wpg:grpSpPr>
                              <wpg:grpSp>
                                <wpg:cNvPr id="163" name="Group 243"/>
                                <wpg:cNvGrpSpPr>
                                  <a:grpSpLocks/>
                                </wpg:cNvGrpSpPr>
                                <wpg:grpSpPr bwMode="auto">
                                  <a:xfrm>
                                    <a:off x="1945" y="136"/>
                                    <a:ext cx="718" cy="690"/>
                                    <a:chOff x="1945" y="136"/>
                                    <a:chExt cx="718" cy="690"/>
                                  </a:xfrm>
                                </wpg:grpSpPr>
                                <wps:wsp>
                                  <wps:cNvPr id="164" name="AutoShape 244"/>
                                  <wps:cNvSpPr>
                                    <a:spLocks noChangeArrowheads="1"/>
                                  </wps:cNvSpPr>
                                  <wps:spPr bwMode="auto">
                                    <a:xfrm rot="1800000" flipH="1">
                                      <a:off x="2027" y="-31"/>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65" name="Text Box 245"/>
                                  <wps:cNvSpPr txBox="1">
                                    <a:spLocks noChangeArrowheads="1"/>
                                  </wps:cNvSpPr>
                                  <wps:spPr bwMode="auto">
                                    <a:xfrm rot="19800000">
                                      <a:off x="2129" y="160"/>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166" name="Line 246"/>
                                <wps:cNvCnPr>
                                  <a:cxnSpLocks noChangeShapeType="1"/>
                                </wps:cNvCnPr>
                                <wps:spPr bwMode="auto">
                                  <a:xfrm flipH="1" flipV="1">
                                    <a:off x="2311" y="271"/>
                                    <a:ext cx="168" cy="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7" name="Line 247"/>
                                <wps:cNvCnPr>
                                  <a:cxnSpLocks noChangeShapeType="1"/>
                                </wps:cNvCnPr>
                                <wps:spPr bwMode="auto">
                                  <a:xfrm flipH="1">
                                    <a:off x="2313" y="592"/>
                                    <a:ext cx="188" cy="1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68" name="Group 248"/>
                              <wpg:cNvGrpSpPr>
                                <a:grpSpLocks/>
                              </wpg:cNvGrpSpPr>
                              <wpg:grpSpPr bwMode="auto">
                                <a:xfrm>
                                  <a:off x="1464" y="142"/>
                                  <a:ext cx="718" cy="690"/>
                                  <a:chOff x="1464" y="142"/>
                                  <a:chExt cx="718" cy="690"/>
                                </a:xfrm>
                              </wpg:grpSpPr>
                              <wpg:grpSp>
                                <wpg:cNvPr id="169" name="Group 249"/>
                                <wpg:cNvGrpSpPr>
                                  <a:grpSpLocks/>
                                </wpg:cNvGrpSpPr>
                                <wpg:grpSpPr bwMode="auto">
                                  <a:xfrm>
                                    <a:off x="1464" y="142"/>
                                    <a:ext cx="718" cy="690"/>
                                    <a:chOff x="1464" y="142"/>
                                    <a:chExt cx="718" cy="690"/>
                                  </a:xfrm>
                                </wpg:grpSpPr>
                                <wps:wsp>
                                  <wps:cNvPr id="170" name="AutoShape 250"/>
                                  <wps:cNvSpPr>
                                    <a:spLocks noChangeArrowheads="1"/>
                                  </wps:cNvSpPr>
                                  <wps:spPr bwMode="auto">
                                    <a:xfrm rot="1800000" flipH="1">
                                      <a:off x="1546" y="-25"/>
                                      <a:ext cx="554" cy="479"/>
                                    </a:xfrm>
                                    <a:prstGeom prst="hexagon">
                                      <a:avLst>
                                        <a:gd name="adj" fmla="val 28914"/>
                                        <a:gd name="vf" fmla="val 11547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71" name="Text Box 251"/>
                                  <wps:cNvSpPr txBox="1">
                                    <a:spLocks noChangeArrowheads="1"/>
                                  </wps:cNvSpPr>
                                  <wps:spPr bwMode="auto">
                                    <a:xfrm rot="19800000">
                                      <a:off x="1648" y="166"/>
                                      <a:ext cx="348" cy="30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ctr" anchorCtr="0" upright="1">
                                    <a:noAutofit/>
                                  </wps:bodyPr>
                                </wps:wsp>
                              </wpg:grpSp>
                              <wps:wsp>
                                <wps:cNvPr id="172" name="Line 252"/>
                                <wps:cNvCnPr>
                                  <a:cxnSpLocks noChangeShapeType="1"/>
                                </wps:cNvCnPr>
                                <wps:spPr bwMode="auto">
                                  <a:xfrm flipH="1" flipV="1">
                                    <a:off x="1830" y="277"/>
                                    <a:ext cx="168" cy="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3" name="Line 253"/>
                                <wps:cNvCnPr>
                                  <a:cxnSpLocks noChangeShapeType="1"/>
                                </wps:cNvCnPr>
                                <wps:spPr bwMode="auto">
                                  <a:xfrm flipH="1">
                                    <a:off x="1832" y="598"/>
                                    <a:ext cx="188" cy="1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D5E22FA" id="Gruppo 141" o:spid="_x0000_s1026" style="position:absolute;margin-left:.5pt;margin-top:6.8pt;width:132.7pt;height:35.45pt;z-index:251664384;mso-wrap-distance-left:0;mso-wrap-distance-right:0" coordorigin="10,136" coordsize="265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">
                      <v:group id="Group 222" o:spid="_x0000_s1027" style="position:absolute;left:10;top:145;width:1689;height:699" coordorigin="10,145" coordsize="1689,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group id="Group 223" o:spid="_x0000_s1028" style="position:absolute;left:10;top:149;width:721;height:695" coordorigin="10,149" coordsize="72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group id="Group 224" o:spid="_x0000_s1029" style="position:absolute;left:10;top:149;width:721;height:695" coordorigin="10,149" coordsize="72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AutoShape 225" o:spid="_x0000_s1030" type="#_x0000_t9" style="position:absolute;left:93;top:-25;width:554;height:479;rotation:-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" strokeweight=".26mm"/>
                            <v:shape id="Text Box 226" o:spid="_x0000_s1031" type="#_x0000_t202" style="position:absolute;left:195;top:169;width:348;height:301;rotation:-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" filled="f" stroked="f">
                              <v:stroke joinstyle="round"/>
                            </v:shape>
                          </v:group>
                          <v:line id="Line 227" o:spid="_x0000_s1032" style="position:absolute;flip:y;visibility:visible;mso-wrap-style:square" from="192,286" to="359,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" strokeweight=".26mm">
                            <v:stroke joinstyle="miter"/>
                          </v:line>
                          <v:line id="Line 228" o:spid="_x0000_s1033" style="position:absolute;visibility:visible;mso-wrap-style:square" from="562,405" to="564,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" strokeweight=".26mm">
                            <v:stroke joinstyle="miter"/>
                          </v:line>
                          <v:line id="Line 229" o:spid="_x0000_s1034" style="position:absolute;visibility:visible;mso-wrap-style:square" from="177,612" to="366,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" strokeweight=".26mm">
                            <v:stroke joinstyle="miter"/>
                          </v:line>
                        </v:group>
                        <v:group id="Group 230" o:spid="_x0000_s1035" style="position:absolute;left:494;top:147;width:718;height:690" coordorigin="494,147"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group id="Group 231" o:spid="_x0000_s1036" style="position:absolute;left:494;top:147;width:718;height:690" coordorigin="494,147"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shape id="AutoShape 232" o:spid="_x0000_s1037" type="#_x0000_t9" style="position:absolute;left:576;top:-20;width:554;height:479;rotation:-3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" strokeweight=".26mm"/>
                            <v:shape id="Text Box 233" o:spid="_x0000_s1038" type="#_x0000_t202" style="position:absolute;left:678;top:171;width:348;height:301;rotation:-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" filled="f" stroked="f">
                              <v:stroke joinstyle="round"/>
                            </v:shape>
                          </v:group>
                          <v:line id="Line 234" o:spid="_x0000_s1039" style="position:absolute;flip:x y;visibility:visible;mso-wrap-style:square" from="860,282" to="102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" strokeweight=".26mm">
                            <v:stroke joinstyle="miter"/>
                          </v:line>
                          <v:line id="Line 235" o:spid="_x0000_s1040" style="position:absolute;flip:x;visibility:visible;mso-wrap-style:square" from="862,603" to="1050,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" strokeweight=".26mm">
                            <v:stroke joinstyle="miter"/>
                          </v:line>
                        </v:group>
                        <v:group id="Group 236" o:spid="_x0000_s1041" style="position:absolute;left:981;top:145;width:718;height:690" coordorigin="981,145"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group id="Group 237" o:spid="_x0000_s1042" style="position:absolute;left:981;top:145;width:718;height:690" coordorigin="981,145"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shape id="AutoShape 238" o:spid="_x0000_s1043" type="#_x0000_t9" style="position:absolute;left:1063;top:-22;width:554;height:479;rotation:-3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" strokeweight=".26mm"/>
                            <v:shape id="Text Box 239" o:spid="_x0000_s1044" type="#_x0000_t202" style="position:absolute;left:1165;top:169;width:348;height:301;rotation:-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" filled="f" stroked="f">
                              <v:stroke joinstyle="round"/>
                            </v:shape>
                          </v:group>
                          <v:line id="Line 240" o:spid="_x0000_s1045" style="position:absolute;flip:x y;visibility:visible;mso-wrap-style:square" from="1347,280" to="1515,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" strokeweight=".26mm">
                            <v:stroke joinstyle="miter"/>
                          </v:line>
                          <v:line id="Line 241" o:spid="_x0000_s1046" style="position:absolute;flip:x;visibility:visible;mso-wrap-style:square" from="1349,601" to="1537,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" strokeweight=".26mm">
                            <v:stroke joinstyle="miter"/>
                          </v:line>
                        </v:group>
                      </v:group>
                      <v:group id="Group 242" o:spid="_x0000_s1047" style="position:absolute;left:1945;top:136;width:718;height:690" coordorigin="1945,136"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group id="Group 243" o:spid="_x0000_s1048" style="position:absolute;left:1945;top:136;width:718;height:690" coordorigin="1945,136"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shape id="AutoShape 244" o:spid="_x0000_s1049" type="#_x0000_t9" style="position:absolute;left:2027;top:-31;width:554;height:479;rotation:-3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" strokeweight=".26mm"/>
                          <v:shape id="Text Box 245" o:spid="_x0000_s1050" type="#_x0000_t202" style="position:absolute;left:2129;top:160;width:348;height:301;rotation:-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" filled="f" stroked="f">
                            <v:stroke joinstyle="round"/>
                          </v:shape>
                        </v:group>
                        <v:line id="Line 246" o:spid="_x0000_s1051" style="position:absolute;flip:x y;visibility:visible;mso-wrap-style:square" from="2311,271" to="2479,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" strokeweight=".26mm">
                          <v:stroke joinstyle="miter"/>
                        </v:line>
                        <v:line id="Line 247" o:spid="_x0000_s1052" style="position:absolute;flip:x;visibility:visible;mso-wrap-style:square" from="2313,592" to="2501,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" strokeweight=".26mm">
                          <v:stroke joinstyle="miter"/>
                        </v:line>
                      </v:group>
                      <v:group id="Group 248" o:spid="_x0000_s1053" style="position:absolute;left:1464;top:142;width:718;height:690" coordorigin="1464,142"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group id="Group 249" o:spid="_x0000_s1054" style="position:absolute;left:1464;top:142;width:718;height:690" coordorigin="1464,142" coordsize="718,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AutoShape 250" o:spid="_x0000_s1055" type="#_x0000_t9" style="position:absolute;left:1546;top:-25;width:554;height:479;rotation:-3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" strokeweight=".26mm"/>
                          <v:shape id="Text Box 251" o:spid="_x0000_s1056" type="#_x0000_t202" style="position:absolute;left:1648;top:166;width:348;height:301;rotation:-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" filled="f" stroked="f">
                            <v:stroke joinstyle="round"/>
                          </v:shape>
                        </v:group>
                        <v:line id="Line 252" o:spid="_x0000_s1057" style="position:absolute;flip:x y;visibility:visible;mso-wrap-style:square" from="1830,277" to="1998,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" strokeweight=".26mm">
                          <v:stroke joinstyle="miter"/>
                        </v:line>
                        <v:line id="Line 253" o:spid="_x0000_s1058" style="position:absolute;flip:x;visibility:visible;mso-wrap-style:square" from="1832,598" to="202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" strokeweight=".26mm">
                          <v:stroke joinstyle="miter"/>
                        </v:line>
                      </v:group>
                    </v:group>
                  </w:pict>
                </mc:Fallback>
              </mc:AlternateContent>
            </w:r>
            <w:r w:rsidR="002D735D" w:rsidRPr="002D735D">
              <w:rPr>
                <w:rFonts w:ascii="Verdana" w:eastAsia="Lucida Sans Unicode" w:hAnsi="Verdana"/>
                <w:color w:val="000000"/>
                <w:kern w:val="1"/>
                <w:sz w:val="20"/>
                <w:szCs w:val="24"/>
                <w:lang w:val="en-GB"/>
              </w:rPr>
              <w:t xml:space="preserve">     </w:t>
            </w:r>
          </w:p>
          <w:p w:rsidR="002D735D" w:rsidRPr="002D735D" w:rsidRDefault="002D735D" w:rsidP="002D735D">
            <w:pPr>
              <w:widowControl w:val="0"/>
              <w:suppressAutoHyphens/>
              <w:spacing w:after="0" w:line="240" w:lineRule="auto"/>
              <w:rPr>
                <w:rFonts w:ascii="Verdana" w:eastAsia="Lucida Sans Unicode" w:hAnsi="Verdana"/>
                <w:color w:val="000000"/>
                <w:kern w:val="1"/>
                <w:sz w:val="20"/>
                <w:szCs w:val="24"/>
                <w:lang w:val="en-GB"/>
              </w:rPr>
            </w:pPr>
            <w:r w:rsidRPr="002D735D">
              <w:rPr>
                <w:rFonts w:ascii="Verdana" w:eastAsia="Lucida Sans Unicode" w:hAnsi="Verdana"/>
                <w:color w:val="000000"/>
                <w:kern w:val="1"/>
                <w:sz w:val="20"/>
                <w:szCs w:val="24"/>
                <w:lang w:val="en-GB"/>
              </w:rPr>
              <w:t xml:space="preserve">               </w:t>
            </w:r>
          </w:p>
        </w:tc>
      </w:tr>
    </w:tbl>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p w:rsidR="002D735D" w:rsidRPr="002D735D" w:rsidRDefault="002D735D" w:rsidP="002D735D">
      <w:pPr>
        <w:keepNext/>
        <w:widowControl w:val="0"/>
        <w:numPr>
          <w:ilvl w:val="1"/>
          <w:numId w:val="1"/>
        </w:numPr>
        <w:suppressAutoHyphens/>
        <w:spacing w:before="240" w:after="60" w:line="240" w:lineRule="auto"/>
        <w:outlineLvl w:val="1"/>
        <w:rPr>
          <w:rFonts w:ascii="Arial" w:eastAsia="Lucida Sans Unicode" w:hAnsi="Arial" w:cs="Arial"/>
          <w:b/>
          <w:bCs/>
          <w:i/>
          <w:iCs/>
          <w:kern w:val="1"/>
          <w:sz w:val="24"/>
          <w:szCs w:val="24"/>
        </w:rPr>
      </w:pPr>
      <w:r w:rsidRPr="002D735D">
        <w:rPr>
          <w:rFonts w:ascii="Arial" w:eastAsia="Lucida Sans Unicode" w:hAnsi="Arial" w:cs="Arial"/>
          <w:b/>
          <w:bCs/>
          <w:i/>
          <w:iCs/>
          <w:kern w:val="1"/>
          <w:sz w:val="24"/>
          <w:szCs w:val="24"/>
        </w:rPr>
        <w:t>Eterocomposti con un solo gruppo funzionale</w:t>
      </w:r>
    </w:p>
    <w:p w:rsidR="002D735D" w:rsidRPr="002D735D" w:rsidRDefault="002D735D" w:rsidP="002D735D">
      <w:pPr>
        <w:widowControl w:val="0"/>
        <w:suppressAutoHyphens/>
        <w:spacing w:after="0" w:line="240" w:lineRule="auto"/>
        <w:jc w:val="both"/>
        <w:rPr>
          <w:rFonts w:ascii="Verdana" w:eastAsia="Lucida Sans Unicode" w:hAnsi="Verdana"/>
          <w:bCs/>
          <w:kern w:val="1"/>
          <w:sz w:val="20"/>
          <w:szCs w:val="20"/>
        </w:rPr>
      </w:pPr>
      <w:r w:rsidRPr="002D735D">
        <w:rPr>
          <w:rFonts w:ascii="Verdana" w:eastAsia="Lucida Sans Unicode" w:hAnsi="Verdana"/>
          <w:bCs/>
          <w:kern w:val="1"/>
          <w:sz w:val="20"/>
          <w:szCs w:val="20"/>
        </w:rPr>
        <w:t xml:space="preserve">Come abbiamo già detto i composti organici possono essere classificati in </w:t>
      </w:r>
      <w:r w:rsidRPr="002D735D">
        <w:rPr>
          <w:rFonts w:ascii="Verdana" w:eastAsia="Lucida Sans Unicode" w:hAnsi="Verdana"/>
          <w:b/>
          <w:bCs/>
          <w:kern w:val="1"/>
          <w:sz w:val="20"/>
          <w:szCs w:val="20"/>
        </w:rPr>
        <w:t>famiglie</w:t>
      </w:r>
      <w:r w:rsidRPr="002D735D">
        <w:rPr>
          <w:rFonts w:ascii="Verdana" w:eastAsia="Lucida Sans Unicode" w:hAnsi="Verdana"/>
          <w:bCs/>
          <w:kern w:val="1"/>
          <w:sz w:val="20"/>
          <w:szCs w:val="20"/>
        </w:rPr>
        <w:t xml:space="preserve"> o </w:t>
      </w:r>
      <w:r w:rsidRPr="002D735D">
        <w:rPr>
          <w:rFonts w:ascii="Verdana" w:eastAsia="Lucida Sans Unicode" w:hAnsi="Verdana"/>
          <w:b/>
          <w:bCs/>
          <w:kern w:val="1"/>
          <w:sz w:val="20"/>
          <w:szCs w:val="20"/>
        </w:rPr>
        <w:t>classi</w:t>
      </w:r>
      <w:r w:rsidRPr="002D735D">
        <w:rPr>
          <w:rFonts w:ascii="Verdana" w:eastAsia="Lucida Sans Unicode" w:hAnsi="Verdana"/>
          <w:bCs/>
          <w:kern w:val="1"/>
          <w:sz w:val="20"/>
          <w:szCs w:val="20"/>
        </w:rPr>
        <w:t xml:space="preserve"> sulla base del gruppo funzionale che li caratterizza e la loro nomenclatura viene derivata da quella dell’idrocarburo corrispondente (della quale abbiamo appena trattato)</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4"/>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I nomi dei composti di ciascuna famiglia possono essere definiti usando due metodi alternativi:</w:t>
      </w:r>
    </w:p>
    <w:p w:rsidR="002D735D" w:rsidRPr="002D735D" w:rsidRDefault="002D735D" w:rsidP="002D735D">
      <w:pPr>
        <w:widowControl w:val="0"/>
        <w:suppressAutoHyphens/>
        <w:spacing w:after="0" w:line="240" w:lineRule="auto"/>
        <w:jc w:val="both"/>
        <w:rPr>
          <w:rFonts w:ascii="Verdana" w:eastAsia="Lucida Sans Unicode" w:hAnsi="Verdana"/>
          <w:i/>
          <w:kern w:val="1"/>
          <w:sz w:val="20"/>
          <w:szCs w:val="20"/>
          <w:u w:val="single"/>
        </w:rPr>
      </w:pPr>
      <w:r w:rsidRPr="002D735D">
        <w:rPr>
          <w:rFonts w:ascii="Verdana" w:eastAsia="Lucida Sans Unicode" w:hAnsi="Verdana"/>
          <w:kern w:val="1"/>
          <w:sz w:val="20"/>
          <w:szCs w:val="20"/>
        </w:rPr>
        <w:t xml:space="preserve">1. </w:t>
      </w:r>
      <w:r w:rsidRPr="002D735D">
        <w:rPr>
          <w:rFonts w:ascii="Verdana" w:eastAsia="Lucida Sans Unicode" w:hAnsi="Verdana"/>
          <w:i/>
          <w:kern w:val="1"/>
          <w:sz w:val="20"/>
          <w:szCs w:val="20"/>
          <w:u w:val="single"/>
        </w:rPr>
        <w:t>metodo di nomenclatura sostitutiva</w:t>
      </w:r>
    </w:p>
    <w:p w:rsidR="002D735D" w:rsidRPr="002D735D" w:rsidRDefault="002D735D" w:rsidP="002D735D">
      <w:pPr>
        <w:widowControl w:val="0"/>
        <w:suppressAutoHyphens/>
        <w:spacing w:after="0" w:line="240" w:lineRule="auto"/>
        <w:jc w:val="both"/>
        <w:rPr>
          <w:rFonts w:ascii="Verdana" w:eastAsia="Lucida Sans Unicode" w:hAnsi="Verdana"/>
          <w:i/>
          <w:kern w:val="1"/>
          <w:sz w:val="20"/>
          <w:szCs w:val="20"/>
          <w:u w:val="single"/>
        </w:rPr>
      </w:pPr>
      <w:r w:rsidRPr="002D735D">
        <w:rPr>
          <w:rFonts w:ascii="Verdana" w:eastAsia="Lucida Sans Unicode" w:hAnsi="Verdana"/>
          <w:kern w:val="1"/>
          <w:sz w:val="20"/>
          <w:szCs w:val="20"/>
        </w:rPr>
        <w:t xml:space="preserve">2. </w:t>
      </w:r>
      <w:r w:rsidRPr="002D735D">
        <w:rPr>
          <w:rFonts w:ascii="Verdana" w:eastAsia="Lucida Sans Unicode" w:hAnsi="Verdana"/>
          <w:i/>
          <w:kern w:val="1"/>
          <w:sz w:val="20"/>
          <w:szCs w:val="20"/>
          <w:u w:val="single"/>
        </w:rPr>
        <w:t>metodo radico-funzionale</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Il </w:t>
      </w:r>
      <w:r w:rsidRPr="002D735D">
        <w:rPr>
          <w:rFonts w:ascii="Verdana" w:eastAsia="Lucida Sans Unicode" w:hAnsi="Verdana"/>
          <w:b/>
          <w:kern w:val="1"/>
          <w:sz w:val="20"/>
          <w:szCs w:val="20"/>
        </w:rPr>
        <w:t>metodo di nomenclatura sostitutiva</w:t>
      </w:r>
      <w:r w:rsidRPr="002D735D">
        <w:rPr>
          <w:rFonts w:ascii="Verdana" w:eastAsia="Lucida Sans Unicode" w:hAnsi="Verdana"/>
          <w:kern w:val="1"/>
          <w:sz w:val="20"/>
          <w:szCs w:val="20"/>
        </w:rPr>
        <w:t xml:space="preserve">, essendo più generale, è consigliato dalla IUPAC e permette di definire nomi di composti organici molto complessi contenenti più di un gruppo funzionale. Ogni gruppo funzionale viene considerato un sostituente, la cui presenza viene indicata utilizzando opportuni </w:t>
      </w:r>
      <w:r w:rsidRPr="002D735D">
        <w:rPr>
          <w:rFonts w:ascii="Verdana" w:eastAsia="Lucida Sans Unicode" w:hAnsi="Verdana"/>
          <w:b/>
          <w:kern w:val="1"/>
          <w:sz w:val="20"/>
          <w:szCs w:val="20"/>
        </w:rPr>
        <w:t>suffissi</w:t>
      </w:r>
      <w:r w:rsidRPr="002D735D">
        <w:rPr>
          <w:rFonts w:ascii="Verdana" w:eastAsia="Lucida Sans Unicode" w:hAnsi="Verdana"/>
          <w:kern w:val="1"/>
          <w:sz w:val="20"/>
          <w:szCs w:val="20"/>
        </w:rPr>
        <w:t xml:space="preserve"> e </w:t>
      </w:r>
      <w:r w:rsidRPr="002D735D">
        <w:rPr>
          <w:rFonts w:ascii="Verdana" w:eastAsia="Lucida Sans Unicode" w:hAnsi="Verdana"/>
          <w:b/>
          <w:kern w:val="1"/>
          <w:sz w:val="20"/>
          <w:szCs w:val="20"/>
        </w:rPr>
        <w:t>prefissi</w:t>
      </w:r>
      <w:r w:rsidRPr="002D735D">
        <w:rPr>
          <w:rFonts w:ascii="Verdana" w:eastAsia="Lucida Sans Unicode" w:hAnsi="Verdana"/>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0"/>
        </w:rPr>
      </w:pPr>
      <w:r w:rsidRPr="002D735D">
        <w:rPr>
          <w:rFonts w:ascii="Verdana" w:eastAsia="Lucida Sans Unicode" w:hAnsi="Verdana"/>
          <w:kern w:val="1"/>
          <w:sz w:val="20"/>
          <w:szCs w:val="20"/>
        </w:rPr>
        <w:t xml:space="preserve">Il </w:t>
      </w:r>
      <w:r w:rsidRPr="002D735D">
        <w:rPr>
          <w:rFonts w:ascii="Verdana" w:eastAsia="Lucida Sans Unicode" w:hAnsi="Verdana"/>
          <w:b/>
          <w:kern w:val="1"/>
          <w:sz w:val="20"/>
          <w:szCs w:val="20"/>
        </w:rPr>
        <w:t>metodo radico-funzionale</w:t>
      </w:r>
      <w:r w:rsidRPr="002D735D">
        <w:rPr>
          <w:rFonts w:ascii="Verdana" w:eastAsia="Lucida Sans Unicode" w:hAnsi="Verdana"/>
          <w:kern w:val="1"/>
          <w:sz w:val="20"/>
          <w:szCs w:val="20"/>
        </w:rPr>
        <w:t xml:space="preserve"> si usa in genere per molecole semplici che presentano un unico gruppo funzionale. Il nome del composto viene generato sommando una </w:t>
      </w:r>
      <w:r w:rsidRPr="002D735D">
        <w:rPr>
          <w:rFonts w:ascii="Verdana" w:eastAsia="Lucida Sans Unicode" w:hAnsi="Verdana"/>
          <w:b/>
          <w:kern w:val="1"/>
          <w:sz w:val="20"/>
          <w:szCs w:val="20"/>
        </w:rPr>
        <w:t>radice</w:t>
      </w:r>
      <w:r w:rsidRPr="002D735D">
        <w:rPr>
          <w:rFonts w:ascii="Verdana" w:eastAsia="Lucida Sans Unicode" w:hAnsi="Verdana"/>
          <w:kern w:val="1"/>
          <w:sz w:val="20"/>
          <w:szCs w:val="20"/>
        </w:rPr>
        <w:t xml:space="preserve"> (presa dall’idrocarburo corrispondente) ed un </w:t>
      </w:r>
      <w:r w:rsidRPr="002D735D">
        <w:rPr>
          <w:rFonts w:ascii="Verdana" w:eastAsia="Lucida Sans Unicode" w:hAnsi="Verdana"/>
          <w:b/>
          <w:kern w:val="1"/>
          <w:sz w:val="20"/>
          <w:szCs w:val="20"/>
        </w:rPr>
        <w:t>desinenza</w:t>
      </w:r>
      <w:r w:rsidRPr="002D735D">
        <w:rPr>
          <w:rFonts w:ascii="Verdana" w:eastAsia="Lucida Sans Unicode" w:hAnsi="Verdana"/>
          <w:kern w:val="1"/>
          <w:sz w:val="20"/>
          <w:szCs w:val="20"/>
        </w:rPr>
        <w:t xml:space="preserve"> (o un </w:t>
      </w:r>
      <w:r w:rsidRPr="002D735D">
        <w:rPr>
          <w:rFonts w:ascii="Verdana" w:eastAsia="Lucida Sans Unicode" w:hAnsi="Verdana"/>
          <w:b/>
          <w:kern w:val="1"/>
          <w:sz w:val="20"/>
          <w:szCs w:val="20"/>
        </w:rPr>
        <w:t>suffisso</w:t>
      </w:r>
      <w:r w:rsidRPr="002D735D">
        <w:rPr>
          <w:rFonts w:ascii="Verdana" w:eastAsia="Lucida Sans Unicode" w:hAnsi="Verdana"/>
          <w:kern w:val="1"/>
          <w:sz w:val="20"/>
          <w:szCs w:val="20"/>
        </w:rPr>
        <w:t xml:space="preserve">) associato in modo univoco al </w:t>
      </w:r>
      <w:r w:rsidRPr="002D735D">
        <w:rPr>
          <w:rFonts w:ascii="Verdana" w:eastAsia="Lucida Sans Unicode" w:hAnsi="Verdana"/>
          <w:b/>
          <w:kern w:val="1"/>
          <w:sz w:val="20"/>
          <w:szCs w:val="20"/>
        </w:rPr>
        <w:t>gruppo funzionale</w:t>
      </w:r>
      <w:r w:rsidRPr="002D735D">
        <w:rPr>
          <w:rFonts w:ascii="Verdana" w:eastAsia="Lucida Sans Unicode" w:hAnsi="Verdana"/>
          <w:kern w:val="1"/>
          <w:sz w:val="20"/>
          <w:szCs w:val="20"/>
        </w:rPr>
        <w:t xml:space="preserve"> che caratterizza la famiglia.</w:t>
      </w:r>
      <w:r w:rsidRPr="002D735D">
        <w:rPr>
          <w:rFonts w:ascii="Verdana" w:eastAsia="Lucida Sans Unicode" w:hAnsi="Verdana"/>
          <w:color w:val="000000"/>
          <w:kern w:val="1"/>
          <w:sz w:val="20"/>
          <w:szCs w:val="20"/>
        </w:rPr>
        <w:t xml:space="preserve"> </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1499"/>
        <w:gridCol w:w="1308"/>
        <w:gridCol w:w="1704"/>
        <w:gridCol w:w="1446"/>
        <w:gridCol w:w="1616"/>
        <w:gridCol w:w="2370"/>
      </w:tblGrid>
      <w:tr w:rsidR="002D735D" w:rsidRPr="00173C3A" w:rsidTr="00855147">
        <w:trPr>
          <w:cantSplit/>
          <w:tblHeader/>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b/>
                <w:bCs/>
                <w:kern w:val="1"/>
                <w:sz w:val="16"/>
                <w:szCs w:val="16"/>
              </w:rPr>
            </w:pPr>
            <w:r w:rsidRPr="002D735D">
              <w:rPr>
                <w:rFonts w:ascii="Verdana" w:eastAsia="Lucida Sans Unicode" w:hAnsi="Verdana"/>
                <w:b/>
                <w:bCs/>
                <w:kern w:val="1"/>
                <w:sz w:val="16"/>
                <w:szCs w:val="16"/>
              </w:rPr>
              <w:t>Famiglia</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b/>
                <w:bCs/>
                <w:kern w:val="1"/>
                <w:sz w:val="16"/>
                <w:szCs w:val="16"/>
              </w:rPr>
            </w:pPr>
            <w:r w:rsidRPr="002D735D">
              <w:rPr>
                <w:rFonts w:ascii="Verdana" w:eastAsia="Lucida Sans Unicode" w:hAnsi="Verdana"/>
                <w:b/>
                <w:bCs/>
                <w:kern w:val="1"/>
                <w:sz w:val="16"/>
                <w:szCs w:val="16"/>
              </w:rPr>
              <w:t>Struttura</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b/>
                <w:bCs/>
                <w:kern w:val="1"/>
                <w:sz w:val="16"/>
                <w:szCs w:val="16"/>
              </w:rPr>
            </w:pPr>
            <w:r w:rsidRPr="002D735D">
              <w:rPr>
                <w:rFonts w:ascii="Verdana" w:eastAsia="Lucida Sans Unicode" w:hAnsi="Verdana"/>
                <w:b/>
                <w:bCs/>
                <w:kern w:val="1"/>
                <w:sz w:val="16"/>
                <w:szCs w:val="16"/>
              </w:rPr>
              <w:t>Gruppo funzionale</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b/>
                <w:bCs/>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b/>
                <w:bCs/>
                <w:kern w:val="1"/>
                <w:sz w:val="16"/>
                <w:szCs w:val="16"/>
              </w:rPr>
            </w:pPr>
            <w:r w:rsidRPr="002D735D">
              <w:rPr>
                <w:rFonts w:ascii="Verdana" w:eastAsia="Lucida Sans Unicode" w:hAnsi="Verdana"/>
                <w:b/>
                <w:bCs/>
                <w:kern w:val="1"/>
                <w:sz w:val="16"/>
                <w:szCs w:val="16"/>
              </w:rPr>
              <w:t>Desinenza</w:t>
            </w:r>
          </w:p>
          <w:p w:rsidR="002D735D" w:rsidRPr="002D735D" w:rsidRDefault="002D735D" w:rsidP="002D735D">
            <w:pPr>
              <w:widowControl w:val="0"/>
              <w:suppressAutoHyphens/>
              <w:spacing w:after="0" w:line="240" w:lineRule="auto"/>
              <w:jc w:val="center"/>
              <w:rPr>
                <w:rFonts w:ascii="Verdana" w:eastAsia="Lucida Sans Unicode" w:hAnsi="Verdana"/>
                <w:b/>
                <w:bCs/>
                <w:kern w:val="1"/>
                <w:sz w:val="16"/>
                <w:szCs w:val="16"/>
              </w:rPr>
            </w:pPr>
            <w:r w:rsidRPr="002D735D">
              <w:rPr>
                <w:rFonts w:ascii="Verdana" w:eastAsia="Lucida Sans Unicode" w:hAnsi="Verdana"/>
                <w:b/>
                <w:bCs/>
                <w:kern w:val="1"/>
                <w:sz w:val="16"/>
                <w:szCs w:val="16"/>
              </w:rPr>
              <w:t>(suffisso)</w:t>
            </w:r>
          </w:p>
          <w:p w:rsidR="002D735D" w:rsidRPr="002D735D" w:rsidRDefault="002D735D" w:rsidP="002D735D">
            <w:pPr>
              <w:widowControl w:val="0"/>
              <w:suppressAutoHyphens/>
              <w:spacing w:after="0" w:line="240" w:lineRule="auto"/>
              <w:jc w:val="center"/>
              <w:rPr>
                <w:rFonts w:ascii="Verdana" w:eastAsia="Lucida Sans Unicode" w:hAnsi="Verdana"/>
                <w:b/>
                <w:bCs/>
                <w:kern w:val="1"/>
                <w:sz w:val="16"/>
                <w:szCs w:val="16"/>
              </w:rPr>
            </w:pP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bCs/>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b/>
                <w:bCs/>
                <w:kern w:val="1"/>
                <w:sz w:val="16"/>
                <w:szCs w:val="16"/>
              </w:rPr>
            </w:pPr>
            <w:r w:rsidRPr="002D735D">
              <w:rPr>
                <w:rFonts w:ascii="Verdana" w:eastAsia="Lucida Sans Unicode" w:hAnsi="Verdana"/>
                <w:b/>
                <w:bCs/>
                <w:kern w:val="1"/>
                <w:sz w:val="16"/>
                <w:szCs w:val="16"/>
              </w:rPr>
              <w:t>Prefisso</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bCs/>
                <w:kern w:val="1"/>
                <w:sz w:val="16"/>
                <w:szCs w:val="16"/>
              </w:rPr>
            </w:pPr>
            <w:r w:rsidRPr="002D735D">
              <w:rPr>
                <w:rFonts w:ascii="Verdana" w:eastAsia="Lucida Sans Unicode" w:hAnsi="Verdana"/>
                <w:bCs/>
                <w:kern w:val="1"/>
                <w:sz w:val="16"/>
                <w:szCs w:val="16"/>
              </w:rPr>
              <w:t>nome radico-funzionale</w:t>
            </w:r>
          </w:p>
          <w:p w:rsidR="002D735D" w:rsidRPr="002D735D" w:rsidRDefault="002D735D" w:rsidP="002D735D">
            <w:pPr>
              <w:widowControl w:val="0"/>
              <w:suppressAutoHyphens/>
              <w:spacing w:after="0" w:line="240" w:lineRule="auto"/>
              <w:jc w:val="center"/>
              <w:rPr>
                <w:rFonts w:ascii="Verdana" w:eastAsia="Lucida Sans Unicode" w:hAnsi="Verdana"/>
                <w:b/>
                <w:bCs/>
                <w:kern w:val="1"/>
                <w:sz w:val="16"/>
                <w:szCs w:val="16"/>
              </w:rPr>
            </w:pPr>
            <w:r w:rsidRPr="002D735D">
              <w:rPr>
                <w:rFonts w:ascii="Verdana" w:eastAsia="Lucida Sans Unicode" w:hAnsi="Verdana"/>
                <w:b/>
                <w:bCs/>
                <w:kern w:val="1"/>
                <w:sz w:val="16"/>
                <w:szCs w:val="16"/>
              </w:rPr>
              <w:t>Esempio</w:t>
            </w:r>
          </w:p>
          <w:p w:rsidR="002D735D" w:rsidRPr="002D735D" w:rsidRDefault="002D735D" w:rsidP="002D735D">
            <w:pPr>
              <w:widowControl w:val="0"/>
              <w:suppressAutoHyphens/>
              <w:spacing w:after="0" w:line="240" w:lineRule="auto"/>
              <w:jc w:val="center"/>
              <w:rPr>
                <w:rFonts w:ascii="Verdana" w:eastAsia="Lucida Sans Unicode" w:hAnsi="Verdana"/>
                <w:bCs/>
                <w:kern w:val="1"/>
                <w:sz w:val="16"/>
                <w:szCs w:val="16"/>
              </w:rPr>
            </w:pPr>
            <w:r w:rsidRPr="002D735D">
              <w:rPr>
                <w:rFonts w:ascii="Verdana" w:eastAsia="Lucida Sans Unicode" w:hAnsi="Verdana"/>
                <w:bCs/>
                <w:kern w:val="1"/>
                <w:sz w:val="16"/>
                <w:szCs w:val="16"/>
              </w:rPr>
              <w:t>nome sostitutivo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Alcani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96900" cy="431800"/>
                  <wp:effectExtent l="0" t="0" r="0" b="0"/>
                  <wp:docPr id="1" name="Immagin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6900" cy="4318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legame semplice</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-ano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etano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6"/>
                <w:szCs w:val="16"/>
              </w:rPr>
              <w:t>(</w:t>
            </w: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Alcheni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749300" cy="431800"/>
                  <wp:effectExtent l="0" t="0" r="0" b="0"/>
                  <wp:docPr id="2" name="Immagin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9300" cy="4318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alchenilico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(legame doppio)</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-ene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en-</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etene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Alchini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723900" cy="190500"/>
                  <wp:effectExtent l="0" t="0" r="0" b="0"/>
                  <wp:docPr id="58" name="Immagin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alchinico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(legame triplo)</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-ino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in-</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etino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Times New Roman" w:eastAsia="Lucida Sans Unicode" w:hAnsi="Times New Roman"/>
                <w:kern w:val="1"/>
                <w:sz w:val="18"/>
                <w:szCs w:val="18"/>
              </w:rPr>
              <w:t>≡</w:t>
            </w:r>
            <w:r w:rsidRPr="002D735D">
              <w:rPr>
                <w:rFonts w:ascii="Verdana" w:eastAsia="Lucida Sans Unicode" w:hAnsi="Verdana"/>
                <w:kern w:val="1"/>
                <w:sz w:val="18"/>
                <w:szCs w:val="18"/>
              </w:rPr>
              <w:t>CH)</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Radicali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Times New Roman" w:eastAsia="Lucida Sans Unicode" w:hAnsi="Times New Roman"/>
                <w:kern w:val="1"/>
                <w:sz w:val="16"/>
                <w:szCs w:val="16"/>
              </w:rPr>
            </w:pPr>
            <w:r w:rsidRPr="002D735D">
              <w:rPr>
                <w:rFonts w:ascii="Verdana" w:eastAsia="Lucida Sans Unicode" w:hAnsi="Verdana"/>
                <w:kern w:val="1"/>
                <w:sz w:val="16"/>
                <w:szCs w:val="16"/>
              </w:rPr>
              <w:t>R</w:t>
            </w:r>
            <w:r w:rsidRPr="002D735D">
              <w:rPr>
                <w:rFonts w:ascii="Times New Roman" w:eastAsia="Lucida Sans Unicode" w:hAnsi="Times New Roman"/>
                <w:kern w:val="1"/>
                <w:sz w:val="16"/>
                <w:szCs w:val="16"/>
              </w:rPr>
              <w:t>•</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elettrone spaiato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-ile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metile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Times New Roman" w:eastAsia="Lucida Sans Unicode" w:hAnsi="Times New Roman"/>
                <w:kern w:val="1"/>
                <w:sz w:val="16"/>
                <w:szCs w:val="16"/>
              </w:rPr>
              <w:t>•</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lastRenderedPageBreak/>
              <w:t>Anioni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(perdita H</w:t>
            </w:r>
            <w:r w:rsidRPr="002D735D">
              <w:rPr>
                <w:rFonts w:ascii="Verdana" w:eastAsia="Lucida Sans Unicode" w:hAnsi="Verdana"/>
                <w:kern w:val="1"/>
                <w:sz w:val="20"/>
                <w:szCs w:val="24"/>
                <w:vertAlign w:val="superscript"/>
              </w:rPr>
              <w:t>+</w:t>
            </w:r>
            <w:r w:rsidRPr="002D735D">
              <w:rPr>
                <w:rFonts w:ascii="Verdana" w:eastAsia="Lucida Sans Unicode" w:hAnsi="Verdana"/>
                <w:kern w:val="1"/>
                <w:sz w:val="20"/>
                <w:szCs w:val="24"/>
              </w:rPr>
              <w:t xml:space="preserve"> </w:t>
            </w:r>
            <w:r w:rsidRPr="002D735D">
              <w:rPr>
                <w:rFonts w:ascii="Verdana" w:eastAsia="Lucida Sans Unicode" w:hAnsi="Verdana"/>
                <w:kern w:val="1"/>
                <w:sz w:val="16"/>
                <w:szCs w:val="16"/>
              </w:rPr>
              <w:t>da idruri)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Times New Roman" w:eastAsia="Lucida Sans Unicode" w:hAnsi="Times New Roman"/>
                <w:kern w:val="1"/>
                <w:sz w:val="20"/>
                <w:szCs w:val="24"/>
                <w:vertAlign w:val="superscript"/>
              </w:rPr>
            </w:pPr>
            <w:r w:rsidRPr="002D735D">
              <w:rPr>
                <w:rFonts w:ascii="Verdana" w:eastAsia="Lucida Sans Unicode" w:hAnsi="Verdana"/>
                <w:kern w:val="1"/>
                <w:sz w:val="16"/>
                <w:szCs w:val="16"/>
              </w:rPr>
              <w:t>R</w:t>
            </w:r>
            <w:r w:rsidRPr="002D735D">
              <w:rPr>
                <w:rFonts w:ascii="Times New Roman" w:eastAsia="Lucida Sans Unicode" w:hAnsi="Times New Roman"/>
                <w:kern w:val="1"/>
                <w:sz w:val="20"/>
                <w:szCs w:val="24"/>
                <w:vertAlign w:val="superscript"/>
              </w:rPr>
              <w:t>-</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carica negativa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-uro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metanuro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Times New Roman" w:eastAsia="Lucida Sans Unicode" w:hAnsi="Times New Roman"/>
                <w:kern w:val="1"/>
                <w:sz w:val="24"/>
                <w:szCs w:val="24"/>
                <w:vertAlign w:val="superscript"/>
              </w:rPr>
              <w:t>-</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Anioni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(perdita H</w:t>
            </w:r>
            <w:r w:rsidRPr="002D735D">
              <w:rPr>
                <w:rFonts w:ascii="Verdana" w:eastAsia="Lucida Sans Unicode" w:hAnsi="Verdana"/>
                <w:kern w:val="1"/>
                <w:sz w:val="20"/>
                <w:szCs w:val="24"/>
                <w:vertAlign w:val="superscript"/>
              </w:rPr>
              <w:t>+</w:t>
            </w:r>
            <w:r w:rsidRPr="002D735D">
              <w:rPr>
                <w:rFonts w:ascii="Verdana" w:eastAsia="Lucida Sans Unicode" w:hAnsi="Verdana"/>
                <w:kern w:val="1"/>
                <w:sz w:val="20"/>
                <w:szCs w:val="24"/>
              </w:rPr>
              <w:t xml:space="preserve"> </w:t>
            </w:r>
            <w:r w:rsidRPr="002D735D">
              <w:rPr>
                <w:rFonts w:ascii="Verdana" w:eastAsia="Lucida Sans Unicode" w:hAnsi="Verdana"/>
                <w:kern w:val="1"/>
                <w:sz w:val="16"/>
                <w:szCs w:val="16"/>
              </w:rPr>
              <w:t>da calcogeni)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Times New Roman" w:eastAsia="Lucida Sans Unicode" w:hAnsi="Times New Roman"/>
                <w:kern w:val="1"/>
                <w:sz w:val="20"/>
                <w:szCs w:val="24"/>
                <w:vertAlign w:val="superscript"/>
              </w:rPr>
            </w:pPr>
            <w:r w:rsidRPr="002D735D">
              <w:rPr>
                <w:rFonts w:ascii="Verdana" w:eastAsia="Lucida Sans Unicode" w:hAnsi="Verdana"/>
                <w:kern w:val="1"/>
                <w:sz w:val="16"/>
                <w:szCs w:val="16"/>
              </w:rPr>
              <w:t>R</w:t>
            </w:r>
            <w:r w:rsidRPr="002D735D">
              <w:rPr>
                <w:rFonts w:ascii="Times New Roman" w:eastAsia="Lucida Sans Unicode" w:hAnsi="Times New Roman"/>
                <w:kern w:val="1"/>
                <w:sz w:val="20"/>
                <w:szCs w:val="24"/>
                <w:vertAlign w:val="superscript"/>
              </w:rPr>
              <w:t>-</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carica negativa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-ato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metanolato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O</w:t>
            </w:r>
            <w:r w:rsidRPr="002D735D">
              <w:rPr>
                <w:rFonts w:ascii="Times New Roman" w:eastAsia="Lucida Sans Unicode" w:hAnsi="Times New Roman"/>
                <w:kern w:val="1"/>
                <w:sz w:val="24"/>
                <w:szCs w:val="24"/>
                <w:vertAlign w:val="superscript"/>
              </w:rPr>
              <w:t>-</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Cationi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(perdita H</w:t>
            </w:r>
            <w:r w:rsidRPr="002D735D">
              <w:rPr>
                <w:rFonts w:ascii="Verdana" w:eastAsia="Lucida Sans Unicode" w:hAnsi="Verdana"/>
                <w:kern w:val="1"/>
                <w:sz w:val="20"/>
                <w:szCs w:val="24"/>
                <w:vertAlign w:val="superscript"/>
              </w:rPr>
              <w:t>-</w:t>
            </w:r>
            <w:r w:rsidRPr="002D735D">
              <w:rPr>
                <w:rFonts w:ascii="Verdana" w:eastAsia="Lucida Sans Unicode" w:hAnsi="Verdana"/>
                <w:kern w:val="1"/>
                <w:sz w:val="16"/>
                <w:szCs w:val="16"/>
              </w:rPr>
              <w:t>)</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Times New Roman" w:eastAsia="Lucida Sans Unicode" w:hAnsi="Times New Roman"/>
                <w:kern w:val="1"/>
                <w:sz w:val="20"/>
                <w:szCs w:val="24"/>
                <w:vertAlign w:val="superscript"/>
              </w:rPr>
            </w:pPr>
            <w:r w:rsidRPr="002D735D">
              <w:rPr>
                <w:rFonts w:ascii="Verdana" w:eastAsia="Lucida Sans Unicode" w:hAnsi="Verdana"/>
                <w:kern w:val="1"/>
                <w:sz w:val="16"/>
                <w:szCs w:val="16"/>
              </w:rPr>
              <w:t>R</w:t>
            </w:r>
            <w:r w:rsidRPr="002D735D">
              <w:rPr>
                <w:rFonts w:ascii="Times New Roman" w:eastAsia="Lucida Sans Unicode" w:hAnsi="Times New Roman"/>
                <w:kern w:val="1"/>
                <w:sz w:val="20"/>
                <w:szCs w:val="24"/>
                <w:vertAlign w:val="superscript"/>
              </w:rPr>
              <w:t>+</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carica positiva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-ilio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metilio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Times New Roman" w:eastAsia="Lucida Sans Unicode" w:hAnsi="Times New Roman"/>
                <w:kern w:val="1"/>
                <w:sz w:val="24"/>
                <w:szCs w:val="24"/>
                <w:vertAlign w:val="superscript"/>
              </w:rPr>
              <w:t>+</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Cationi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(acquisto H</w:t>
            </w:r>
            <w:r w:rsidRPr="002D735D">
              <w:rPr>
                <w:rFonts w:ascii="Verdana" w:eastAsia="Lucida Sans Unicode" w:hAnsi="Verdana"/>
                <w:kern w:val="1"/>
                <w:sz w:val="20"/>
                <w:szCs w:val="24"/>
                <w:vertAlign w:val="superscript"/>
              </w:rPr>
              <w:t>+</w:t>
            </w:r>
            <w:r w:rsidRPr="002D735D">
              <w:rPr>
                <w:rFonts w:ascii="Verdana" w:eastAsia="Lucida Sans Unicode" w:hAnsi="Verdana"/>
                <w:kern w:val="1"/>
                <w:sz w:val="16"/>
                <w:szCs w:val="16"/>
              </w:rPr>
              <w:t>)</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Times New Roman" w:eastAsia="Lucida Sans Unicode" w:hAnsi="Times New Roman"/>
                <w:kern w:val="1"/>
                <w:sz w:val="20"/>
                <w:szCs w:val="24"/>
                <w:vertAlign w:val="superscript"/>
              </w:rPr>
            </w:pPr>
            <w:r w:rsidRPr="002D735D">
              <w:rPr>
                <w:rFonts w:ascii="Verdana" w:eastAsia="Lucida Sans Unicode" w:hAnsi="Verdana"/>
                <w:kern w:val="1"/>
                <w:sz w:val="16"/>
                <w:szCs w:val="16"/>
              </w:rPr>
              <w:t>R</w:t>
            </w:r>
            <w:r w:rsidRPr="002D735D">
              <w:rPr>
                <w:rFonts w:ascii="Times New Roman" w:eastAsia="Lucida Sans Unicode" w:hAnsi="Times New Roman"/>
                <w:kern w:val="1"/>
                <w:sz w:val="20"/>
                <w:szCs w:val="24"/>
                <w:vertAlign w:val="superscript"/>
              </w:rPr>
              <w:t>+</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carica positiva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metanio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5</w:t>
            </w:r>
            <w:r w:rsidRPr="002D735D">
              <w:rPr>
                <w:rFonts w:ascii="Times New Roman" w:eastAsia="Lucida Sans Unicode" w:hAnsi="Times New Roman"/>
                <w:kern w:val="1"/>
                <w:sz w:val="20"/>
                <w:szCs w:val="24"/>
                <w:vertAlign w:val="superscript"/>
              </w:rPr>
              <w:t>+</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Alcoli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R-OH</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ossidrile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-OH</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-olo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idrossi-</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etanolo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OH)</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idrossietano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Enoli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20"/>
                <w:szCs w:val="24"/>
              </w:rPr>
            </w:pPr>
            <w:r w:rsidRPr="00173C3A">
              <w:rPr>
                <w:rFonts w:ascii="Times New Roman" w:eastAsia="Lucida Sans Unicode" w:hAnsi="Times New Roman"/>
                <w:noProof/>
                <w:kern w:val="1"/>
                <w:sz w:val="24"/>
                <w:szCs w:val="24"/>
                <w:lang w:eastAsia="it-IT"/>
              </w:rPr>
              <w:drawing>
                <wp:inline distT="0" distB="0" distL="0" distR="0">
                  <wp:extent cx="609600" cy="406400"/>
                  <wp:effectExtent l="0" t="0" r="0" b="0"/>
                  <wp:docPr id="3" name="Immagin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 cy="4064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8"/>
                <w:szCs w:val="28"/>
                <w:vertAlign w:val="superscript"/>
              </w:rPr>
            </w:pPr>
            <w:r w:rsidRPr="002D735D">
              <w:rPr>
                <w:rFonts w:ascii="Verdana" w:eastAsia="Lucida Sans Unicode" w:hAnsi="Verdana"/>
                <w:kern w:val="1"/>
                <w:sz w:val="20"/>
                <w:szCs w:val="24"/>
              </w:rPr>
              <w:t>&gt;C=C&lt;</w:t>
            </w:r>
            <w:r w:rsidRPr="002D735D">
              <w:rPr>
                <w:rFonts w:ascii="Verdana" w:eastAsia="Lucida Sans Unicode" w:hAnsi="Verdana"/>
                <w:kern w:val="1"/>
                <w:sz w:val="28"/>
                <w:szCs w:val="28"/>
                <w:vertAlign w:val="superscript"/>
              </w:rPr>
              <w:t>OH</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-enolo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idrossi- ol-</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etenolo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=CHOH)</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idrossietanolo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Idroperossidi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R-O-OH</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idroperossido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-O-OH</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idroperossi-</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-O-OH)</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idroperossietano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Perossidi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R-O-OR’</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perossido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-O-O-</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(alchil)perossi-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(alchil)diossi-</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-O-O-CH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metildiossietano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Fenoli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Ar-OH</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(Ph-OH)</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ossidrile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-OH</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-olo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idrossi-</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fenolo</w:t>
            </w: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58800" cy="228600"/>
                  <wp:effectExtent l="0" t="0" r="0" b="0"/>
                  <wp:docPr id="4" name="Immagin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800" cy="2286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idrossibenzene</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Acidi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carbossilici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673100" cy="635000"/>
                  <wp:effectExtent l="0" t="0" r="0" b="0"/>
                  <wp:docPr id="5" name="Immagin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3100" cy="6350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carbossile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-COOH </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acido  -oico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(-carbossilico)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 </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carbossi-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acido  pentanoico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(acido pentancarbossilico)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COOH)</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6"/>
                <w:szCs w:val="16"/>
              </w:rPr>
              <w:t>1-carbossibutano</w:t>
            </w:r>
            <w:r w:rsidRPr="002D735D">
              <w:rPr>
                <w:rFonts w:ascii="Verdana" w:eastAsia="Lucida Sans Unicode" w:hAnsi="Verdana"/>
                <w:kern w:val="1"/>
                <w:sz w:val="18"/>
                <w:szCs w:val="18"/>
              </w:rPr>
              <w:t xml:space="preserve"> </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Anidridi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46100" cy="1028700"/>
                  <wp:effectExtent l="0" t="0" r="0" b="0"/>
                  <wp:docPr id="6" name="Immagin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100" cy="10287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-CO-O-CO- </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anidride –oica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anidride (alchil)  -carbossilica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(alc)ossi- osso-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anidride etanoica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anidride metilcarbossilica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(anidride acetica)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vertAlign w:val="subscript"/>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-CO-O-CO-CH</w:t>
            </w:r>
            <w:r w:rsidRPr="002D735D">
              <w:rPr>
                <w:rFonts w:ascii="Verdana" w:eastAsia="Lucida Sans Unicode" w:hAnsi="Verdana"/>
                <w:kern w:val="1"/>
                <w:sz w:val="18"/>
                <w:szCs w:val="18"/>
                <w:vertAlign w:val="subscript"/>
              </w:rPr>
              <w:t>3</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6"/>
                <w:szCs w:val="16"/>
              </w:rPr>
              <w:t>1-ossoetossi-2-etanone</w:t>
            </w:r>
            <w:r w:rsidRPr="002D735D">
              <w:rPr>
                <w:rFonts w:ascii="Verdana" w:eastAsia="Lucida Sans Unicode" w:hAnsi="Verdana"/>
                <w:kern w:val="1"/>
                <w:sz w:val="18"/>
                <w:szCs w:val="18"/>
              </w:rPr>
              <w:t xml:space="preserve"> </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Perossiacidi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(Peracidi)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774700" cy="622300"/>
                  <wp:effectExtent l="0" t="0" r="0" b="0"/>
                  <wp:docPr id="7" name="Immagin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700" cy="6223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idroperossicarbonile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-CO-O-OH </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acido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perossi- -oico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idroperossicarbonil-</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acido  perossipropanoico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 xml:space="preserve"> (CH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-COOOH)</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6"/>
                <w:szCs w:val="16"/>
              </w:rPr>
              <w:t>1-idroperossicarboniletano</w:t>
            </w:r>
            <w:r w:rsidRPr="002D735D">
              <w:rPr>
                <w:rFonts w:ascii="Verdana" w:eastAsia="Lucida Sans Unicode" w:hAnsi="Verdana"/>
                <w:kern w:val="1"/>
                <w:sz w:val="18"/>
                <w:szCs w:val="18"/>
              </w:rPr>
              <w:t xml:space="preserve"> </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Aldeidi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58800" cy="596900"/>
                  <wp:effectExtent l="0" t="0" r="0" b="0"/>
                  <wp:docPr id="8" name="Immagin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800" cy="5969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carbonile</w:t>
            </w: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393700" cy="317500"/>
                  <wp:effectExtent l="0" t="0" r="0" b="0"/>
                  <wp:docPr id="9" name="Immagin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700" cy="317500"/>
                          </a:xfrm>
                          <a:prstGeom prst="rect">
                            <a:avLst/>
                          </a:prstGeom>
                          <a:solidFill>
                            <a:srgbClr val="FFFFFF"/>
                          </a:solidFill>
                          <a:ln>
                            <a:noFill/>
                          </a:ln>
                        </pic:spPr>
                      </pic:pic>
                    </a:graphicData>
                  </a:graphic>
                </wp:inline>
              </w:drawing>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(-aldeide)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(-carbaldeide)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osso-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(formil-)</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esanale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(esaldeide)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(esancarbaldeide)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w:t>
            </w:r>
            <w:r w:rsidRPr="002D735D">
              <w:rPr>
                <w:rFonts w:ascii="Verdana" w:eastAsia="Lucida Sans Unicode" w:hAnsi="Verdana"/>
                <w:kern w:val="1"/>
                <w:sz w:val="18"/>
                <w:szCs w:val="18"/>
                <w:vertAlign w:val="subscript"/>
              </w:rPr>
              <w:t>4</w:t>
            </w:r>
            <w:r w:rsidRPr="002D735D">
              <w:rPr>
                <w:rFonts w:ascii="Verdana" w:eastAsia="Lucida Sans Unicode" w:hAnsi="Verdana"/>
                <w:kern w:val="1"/>
                <w:sz w:val="18"/>
                <w:szCs w:val="18"/>
              </w:rPr>
              <w:t>-CHO)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1-ossoesano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1-formilesano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Chetoni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58800" cy="596900"/>
                  <wp:effectExtent l="0" t="0" r="0" b="0"/>
                  <wp:docPr id="10" name="Immagin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800" cy="5969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carbonile</w:t>
            </w: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393700" cy="317500"/>
                  <wp:effectExtent l="0" t="0" r="0" b="0"/>
                  <wp:docPr id="11" name="Immagin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700" cy="317500"/>
                          </a:xfrm>
                          <a:prstGeom prst="rect">
                            <a:avLst/>
                          </a:prstGeom>
                          <a:solidFill>
                            <a:srgbClr val="FFFFFF"/>
                          </a:solidFill>
                          <a:ln>
                            <a:noFill/>
                          </a:ln>
                        </pic:spPr>
                      </pic:pic>
                    </a:graphicData>
                  </a:graphic>
                </wp:inline>
              </w:drawing>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-one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(-chetone)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osso-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(cheto-)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propanone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(dimetilchetone)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-CO-CH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2-chetopropano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2-ossopropano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lastRenderedPageBreak/>
              <w:t>Esteri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660400" cy="609600"/>
                  <wp:effectExtent l="0" t="0" r="0" b="0"/>
                  <wp:docPr id="12" name="Immagin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0400" cy="6096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estereo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R-COO-</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-oato di alchile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(alc)ossi- osso-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(alc)ossicarbonil-</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carbossi(alchil)-</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propanoato di metile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 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-COO-CH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metossicarboniletano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carbossimetiletano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Lattoni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(Esteri ciclici)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Times New Roman" w:eastAsia="Lucida Sans Unicode" w:hAnsi="Times New Roman"/>
                <w:noProof/>
                <w:kern w:val="1"/>
                <w:sz w:val="24"/>
                <w:szCs w:val="24"/>
                <w:lang w:eastAsia="it-IT"/>
              </w:rPr>
              <w:drawing>
                <wp:inline distT="0" distB="0" distL="0" distR="0">
                  <wp:extent cx="444500" cy="609600"/>
                  <wp:effectExtent l="0" t="0" r="0" b="0"/>
                  <wp:docPr id="13" name="Immagin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4500" cy="6096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estereo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R-COO-</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-lattone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ossi- osso-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butirrolattone</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Eteri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R―O―R’</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etereo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 R-O-</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etere -ilico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(alc)ossi-</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etere metiletilico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-O-CH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metossietano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Alogenuri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alchilici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R-X</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X=Br,Cl,F</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alogeno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(-Br,Cl,F)</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Alogenuro -ilico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alogeno-</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Cloruro metilico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-Cl)</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clorometano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Alogenuri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arilici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Ar-X</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X=Br,Cl,F</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alogeno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(-Br,Cl,F)</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alogeno-</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457200" cy="228600"/>
                  <wp:effectExtent l="0" t="0" r="0" b="0"/>
                  <wp:docPr id="14" name="Immagin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solidFill>
                            <a:srgbClr val="FFFFFF"/>
                          </a:solidFill>
                          <a:ln>
                            <a:noFill/>
                          </a:ln>
                        </pic:spPr>
                      </pic:pic>
                    </a:graphicData>
                  </a:graphic>
                </wp:inline>
              </w:drawing>
            </w:r>
            <w:r w:rsidR="002D735D" w:rsidRPr="002D735D">
              <w:rPr>
                <w:rFonts w:ascii="Verdana" w:eastAsia="Lucida Sans Unicode" w:hAnsi="Verdana"/>
                <w:kern w:val="1"/>
                <w:sz w:val="16"/>
                <w:szCs w:val="16"/>
              </w:rPr>
              <w:t xml:space="preserve">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clorobenzene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Alogenuri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acilici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774700" cy="787400"/>
                  <wp:effectExtent l="0" t="0" r="0" b="0"/>
                  <wp:docPr id="15" name="Immagin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74700" cy="7874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alocarbonile</w:t>
            </w: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58800" cy="508000"/>
                  <wp:effectExtent l="0" t="0" r="0" b="0"/>
                  <wp:docPr id="16" name="Immagin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8800" cy="508000"/>
                          </a:xfrm>
                          <a:prstGeom prst="rect">
                            <a:avLst/>
                          </a:prstGeom>
                          <a:solidFill>
                            <a:srgbClr val="FFFFFF"/>
                          </a:solidFill>
                          <a:ln>
                            <a:noFill/>
                          </a:ln>
                        </pic:spPr>
                      </pic:pic>
                    </a:graphicData>
                  </a:graphic>
                </wp:inline>
              </w:drawing>
            </w:r>
            <w:r w:rsidR="002D735D" w:rsidRPr="002D735D">
              <w:rPr>
                <w:rFonts w:ascii="Verdana" w:eastAsia="Lucida Sans Unicode" w:hAnsi="Verdana"/>
                <w:kern w:val="1"/>
                <w:sz w:val="16"/>
                <w:szCs w:val="16"/>
              </w:rPr>
              <w:t xml:space="preserve"> </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Alogenuro di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-anoile </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alogenoformil-</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alogenocarbonil-</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(osso- alogeno-)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Cloruro di etanoile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 xml:space="preserve"> (CH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 xml:space="preserve">-CO-Cl)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cloroformilmetano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clorocarbonilmetano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(1,1-ossocloroetano)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Tioli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(Tioalcoli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o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Mercaptani)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R-SH</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solfidrile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 -SH</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-tiolo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mercapto-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(solfanil-)</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metantiolo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-SH)</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mercaptometano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acidi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solfonici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R-SO</w:t>
            </w:r>
            <w:r w:rsidRPr="002D735D">
              <w:rPr>
                <w:rFonts w:ascii="Verdana" w:eastAsia="Lucida Sans Unicode" w:hAnsi="Verdana"/>
                <w:kern w:val="1"/>
                <w:sz w:val="16"/>
                <w:szCs w:val="16"/>
                <w:vertAlign w:val="subscript"/>
              </w:rPr>
              <w:t>3</w:t>
            </w:r>
            <w:r w:rsidRPr="002D735D">
              <w:rPr>
                <w:rFonts w:ascii="Verdana" w:eastAsia="Lucida Sans Unicode" w:hAnsi="Verdana"/>
                <w:kern w:val="1"/>
                <w:sz w:val="16"/>
                <w:szCs w:val="16"/>
              </w:rPr>
              <w:t>H</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solfonico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w:t>
            </w:r>
            <w:r w:rsidRPr="002D735D">
              <w:rPr>
                <w:rFonts w:ascii="Verdana" w:eastAsia="Lucida Sans Unicode" w:hAnsi="Verdana"/>
                <w:kern w:val="1"/>
                <w:sz w:val="16"/>
                <w:szCs w:val="16"/>
                <w:vertAlign w:val="subscript"/>
              </w:rPr>
              <w:t>3</w:t>
            </w:r>
            <w:r w:rsidRPr="002D735D">
              <w:rPr>
                <w:rFonts w:ascii="Verdana" w:eastAsia="Lucida Sans Unicode" w:hAnsi="Verdana"/>
                <w:kern w:val="1"/>
                <w:sz w:val="16"/>
                <w:szCs w:val="16"/>
              </w:rPr>
              <w:t xml:space="preserve">H </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acido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-solfonico </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solfo-</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acido benzensolfonico</w:t>
            </w:r>
            <w:r w:rsidRPr="002D735D">
              <w:rPr>
                <w:rFonts w:ascii="Verdana" w:eastAsia="Lucida Sans Unicode" w:hAnsi="Verdana"/>
                <w:kern w:val="1"/>
                <w:sz w:val="16"/>
                <w:szCs w:val="16"/>
              </w:rPr>
              <w:br/>
            </w:r>
            <w:r w:rsidR="00F25134" w:rsidRPr="00173C3A">
              <w:rPr>
                <w:rFonts w:ascii="Verdana" w:eastAsia="Lucida Sans Unicode" w:hAnsi="Verdana"/>
                <w:noProof/>
                <w:kern w:val="1"/>
                <w:sz w:val="16"/>
                <w:szCs w:val="16"/>
                <w:lang w:eastAsia="it-IT"/>
              </w:rPr>
              <w:drawing>
                <wp:inline distT="0" distB="0" distL="0" distR="0">
                  <wp:extent cx="774700" cy="330200"/>
                  <wp:effectExtent l="0" t="0" r="0" b="0"/>
                  <wp:docPr id="17" name="Immagin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74700" cy="3302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solfobenzene</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acidi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solfinici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R-SO</w:t>
            </w:r>
            <w:r w:rsidRPr="002D735D">
              <w:rPr>
                <w:rFonts w:ascii="Verdana" w:eastAsia="Lucida Sans Unicode" w:hAnsi="Verdana"/>
                <w:kern w:val="1"/>
                <w:sz w:val="16"/>
                <w:szCs w:val="16"/>
                <w:vertAlign w:val="subscript"/>
              </w:rPr>
              <w:t>2</w:t>
            </w:r>
            <w:r w:rsidRPr="002D735D">
              <w:rPr>
                <w:rFonts w:ascii="Verdana" w:eastAsia="Lucida Sans Unicode" w:hAnsi="Verdana"/>
                <w:kern w:val="1"/>
                <w:sz w:val="16"/>
                <w:szCs w:val="16"/>
              </w:rPr>
              <w:t>H</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solfinico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w:t>
            </w:r>
            <w:r w:rsidRPr="002D735D">
              <w:rPr>
                <w:rFonts w:ascii="Verdana" w:eastAsia="Lucida Sans Unicode" w:hAnsi="Verdana"/>
                <w:kern w:val="1"/>
                <w:sz w:val="16"/>
                <w:szCs w:val="16"/>
                <w:vertAlign w:val="subscript"/>
              </w:rPr>
              <w:t>2</w:t>
            </w:r>
            <w:r w:rsidRPr="002D735D">
              <w:rPr>
                <w:rFonts w:ascii="Verdana" w:eastAsia="Lucida Sans Unicode" w:hAnsi="Verdana"/>
                <w:kern w:val="1"/>
                <w:sz w:val="16"/>
                <w:szCs w:val="16"/>
              </w:rPr>
              <w:t xml:space="preserve">H </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acido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-solfinico </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solfino-</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lang w:val="de-DE"/>
              </w:rPr>
            </w:pPr>
            <w:r w:rsidRPr="002D735D">
              <w:rPr>
                <w:rFonts w:ascii="Verdana" w:eastAsia="Lucida Sans Unicode" w:hAnsi="Verdana"/>
                <w:kern w:val="1"/>
                <w:sz w:val="16"/>
                <w:szCs w:val="16"/>
                <w:lang w:val="de-DE"/>
              </w:rPr>
              <w:t>acido etansolfinico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lang w:val="de-DE"/>
              </w:rPr>
            </w:pPr>
            <w:r w:rsidRPr="002D735D">
              <w:rPr>
                <w:rFonts w:ascii="Verdana" w:eastAsia="Lucida Sans Unicode" w:hAnsi="Verdana"/>
                <w:kern w:val="1"/>
                <w:sz w:val="18"/>
                <w:szCs w:val="18"/>
                <w:lang w:val="de-DE"/>
              </w:rPr>
              <w:t>(CH</w:t>
            </w:r>
            <w:r w:rsidRPr="002D735D">
              <w:rPr>
                <w:rFonts w:ascii="Verdana" w:eastAsia="Lucida Sans Unicode" w:hAnsi="Verdana"/>
                <w:kern w:val="1"/>
                <w:sz w:val="18"/>
                <w:szCs w:val="18"/>
                <w:vertAlign w:val="subscript"/>
                <w:lang w:val="de-DE"/>
              </w:rPr>
              <w:t>3</w:t>
            </w:r>
            <w:r w:rsidRPr="002D735D">
              <w:rPr>
                <w:rFonts w:ascii="Verdana" w:eastAsia="Lucida Sans Unicode" w:hAnsi="Verdana"/>
                <w:kern w:val="1"/>
                <w:sz w:val="18"/>
                <w:szCs w:val="18"/>
                <w:lang w:val="de-DE"/>
              </w:rPr>
              <w:t>-CH</w:t>
            </w:r>
            <w:r w:rsidRPr="002D735D">
              <w:rPr>
                <w:rFonts w:ascii="Verdana" w:eastAsia="Lucida Sans Unicode" w:hAnsi="Verdana"/>
                <w:kern w:val="1"/>
                <w:sz w:val="18"/>
                <w:szCs w:val="18"/>
                <w:vertAlign w:val="subscript"/>
                <w:lang w:val="de-DE"/>
              </w:rPr>
              <w:t>2</w:t>
            </w:r>
            <w:r w:rsidRPr="002D735D">
              <w:rPr>
                <w:rFonts w:ascii="Verdana" w:eastAsia="Lucida Sans Unicode" w:hAnsi="Verdana"/>
                <w:kern w:val="1"/>
                <w:sz w:val="18"/>
                <w:szCs w:val="18"/>
                <w:lang w:val="de-DE"/>
              </w:rPr>
              <w:t>-SO</w:t>
            </w:r>
            <w:r w:rsidRPr="002D735D">
              <w:rPr>
                <w:rFonts w:ascii="Verdana" w:eastAsia="Lucida Sans Unicode" w:hAnsi="Verdana"/>
                <w:kern w:val="1"/>
                <w:sz w:val="18"/>
                <w:szCs w:val="18"/>
                <w:vertAlign w:val="subscript"/>
                <w:lang w:val="de-DE"/>
              </w:rPr>
              <w:t>2</w:t>
            </w:r>
            <w:r w:rsidRPr="002D735D">
              <w:rPr>
                <w:rFonts w:ascii="Verdana" w:eastAsia="Lucida Sans Unicode" w:hAnsi="Verdana"/>
                <w:kern w:val="1"/>
                <w:sz w:val="18"/>
                <w:szCs w:val="18"/>
                <w:lang w:val="de-DE"/>
              </w:rPr>
              <w:t>H)</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lang w:val="de-DE"/>
              </w:rPr>
            </w:pPr>
            <w:r w:rsidRPr="002D735D">
              <w:rPr>
                <w:rFonts w:ascii="Verdana" w:eastAsia="Lucida Sans Unicode" w:hAnsi="Verdana"/>
                <w:kern w:val="1"/>
                <w:sz w:val="16"/>
                <w:szCs w:val="16"/>
                <w:lang w:val="de-DE"/>
              </w:rPr>
              <w:t>solfinoetano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acidi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solfenici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R-SOH</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solfenico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-SOH </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acido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-solfenico </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solfeno-</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acido metansolfenico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-SOH)</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solfenometano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O-Tioacidi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635000" cy="622300"/>
                  <wp:effectExtent l="0" t="0" r="0" b="0"/>
                  <wp:docPr id="18" name="Immagin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5000" cy="6223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O-tioato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 -CS-OH</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acido O -tioico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idrossi- tiosso-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acido O-etantioico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 CSOH)</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idrossitiometano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S-Tioacidi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673100" cy="622300"/>
                  <wp:effectExtent l="0" t="0" r="0" b="0"/>
                  <wp:docPr id="19" name="Immagin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73100" cy="6223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S-tioato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 -CO-SH</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acido S -tioico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mercapto- osso-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mercaptoformil-</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mercaptocarbonil-</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acido S-etantioico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 COSH)</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mercaptocarbonilmetano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Ditioacidi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609600" cy="596900"/>
                  <wp:effectExtent l="0" t="0" r="0" b="0"/>
                  <wp:docPr id="20" name="Immagin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9600" cy="5969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ditioato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 -CS-SH</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acido  -ditioico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mercapto- tiosso-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acido etanditioico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 CS-SH)</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mercaptotiossometano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Tioeteri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(Solfuri)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R―S―R’</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solfuro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 R-S-</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solfuro –ilico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(alchil)-solfano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lang w:val="en-GB"/>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(alchil)tio-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(alchil)solfanil-</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lang w:val="en-GB"/>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solfuro etilmetilico metiletilsolfano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lang w:val="en-GB"/>
              </w:rPr>
            </w:pPr>
            <w:r w:rsidRPr="002D735D">
              <w:rPr>
                <w:rFonts w:ascii="Verdana" w:eastAsia="Lucida Sans Unicode" w:hAnsi="Verdana"/>
                <w:kern w:val="1"/>
                <w:sz w:val="18"/>
                <w:szCs w:val="18"/>
                <w:lang w:val="en-GB"/>
              </w:rPr>
              <w:t>(CH</w:t>
            </w:r>
            <w:r w:rsidRPr="002D735D">
              <w:rPr>
                <w:rFonts w:ascii="Verdana" w:eastAsia="Lucida Sans Unicode" w:hAnsi="Verdana"/>
                <w:kern w:val="1"/>
                <w:sz w:val="18"/>
                <w:szCs w:val="18"/>
                <w:vertAlign w:val="subscript"/>
                <w:lang w:val="en-GB"/>
              </w:rPr>
              <w:t>3</w:t>
            </w:r>
            <w:r w:rsidRPr="002D735D">
              <w:rPr>
                <w:rFonts w:ascii="Verdana" w:eastAsia="Lucida Sans Unicode" w:hAnsi="Verdana"/>
                <w:kern w:val="1"/>
                <w:sz w:val="18"/>
                <w:szCs w:val="18"/>
                <w:lang w:val="en-GB"/>
              </w:rPr>
              <w:t>- CH</w:t>
            </w:r>
            <w:r w:rsidRPr="002D735D">
              <w:rPr>
                <w:rFonts w:ascii="Verdana" w:eastAsia="Lucida Sans Unicode" w:hAnsi="Verdana"/>
                <w:kern w:val="1"/>
                <w:sz w:val="18"/>
                <w:szCs w:val="18"/>
                <w:vertAlign w:val="subscript"/>
                <w:lang w:val="en-GB"/>
              </w:rPr>
              <w:t>2</w:t>
            </w:r>
            <w:r w:rsidRPr="002D735D">
              <w:rPr>
                <w:rFonts w:ascii="Verdana" w:eastAsia="Lucida Sans Unicode" w:hAnsi="Verdana"/>
                <w:kern w:val="1"/>
                <w:sz w:val="18"/>
                <w:szCs w:val="18"/>
                <w:lang w:val="en-GB"/>
              </w:rPr>
              <w:t>-S-CH</w:t>
            </w:r>
            <w:r w:rsidRPr="002D735D">
              <w:rPr>
                <w:rFonts w:ascii="Verdana" w:eastAsia="Lucida Sans Unicode" w:hAnsi="Verdana"/>
                <w:kern w:val="1"/>
                <w:sz w:val="18"/>
                <w:szCs w:val="18"/>
                <w:vertAlign w:val="subscript"/>
                <w:lang w:val="en-GB"/>
              </w:rPr>
              <w:t>3</w:t>
            </w:r>
            <w:r w:rsidRPr="002D735D">
              <w:rPr>
                <w:rFonts w:ascii="Verdana" w:eastAsia="Lucida Sans Unicode" w:hAnsi="Verdana"/>
                <w:kern w:val="1"/>
                <w:sz w:val="18"/>
                <w:szCs w:val="18"/>
                <w:lang w:val="en-GB"/>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metiltioetano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lastRenderedPageBreak/>
              <w:t>Disolfuri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R―S―S―R’</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disolfuro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 -S-S-</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disolfuro -ilico</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lang w:val="en-GB"/>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(alchil)ditio-</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disolfuro etilmetilico</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lang w:val="en-GB"/>
              </w:rPr>
            </w:pPr>
            <w:r w:rsidRPr="002D735D">
              <w:rPr>
                <w:rFonts w:ascii="Verdana" w:eastAsia="Lucida Sans Unicode" w:hAnsi="Verdana"/>
                <w:kern w:val="1"/>
                <w:sz w:val="18"/>
                <w:szCs w:val="18"/>
                <w:lang w:val="en-GB"/>
              </w:rPr>
              <w:t>(CH</w:t>
            </w:r>
            <w:r w:rsidRPr="002D735D">
              <w:rPr>
                <w:rFonts w:ascii="Verdana" w:eastAsia="Lucida Sans Unicode" w:hAnsi="Verdana"/>
                <w:kern w:val="1"/>
                <w:sz w:val="18"/>
                <w:szCs w:val="18"/>
                <w:vertAlign w:val="subscript"/>
                <w:lang w:val="en-GB"/>
              </w:rPr>
              <w:t>3</w:t>
            </w:r>
            <w:r w:rsidRPr="002D735D">
              <w:rPr>
                <w:rFonts w:ascii="Verdana" w:eastAsia="Lucida Sans Unicode" w:hAnsi="Verdana"/>
                <w:kern w:val="1"/>
                <w:sz w:val="18"/>
                <w:szCs w:val="18"/>
                <w:lang w:val="en-GB"/>
              </w:rPr>
              <w:t>- CH</w:t>
            </w:r>
            <w:r w:rsidRPr="002D735D">
              <w:rPr>
                <w:rFonts w:ascii="Verdana" w:eastAsia="Lucida Sans Unicode" w:hAnsi="Verdana"/>
                <w:kern w:val="1"/>
                <w:sz w:val="18"/>
                <w:szCs w:val="18"/>
                <w:vertAlign w:val="subscript"/>
                <w:lang w:val="en-GB"/>
              </w:rPr>
              <w:t>2</w:t>
            </w:r>
            <w:r w:rsidRPr="002D735D">
              <w:rPr>
                <w:rFonts w:ascii="Verdana" w:eastAsia="Lucida Sans Unicode" w:hAnsi="Verdana"/>
                <w:kern w:val="1"/>
                <w:sz w:val="18"/>
                <w:szCs w:val="18"/>
                <w:lang w:val="en-GB"/>
              </w:rPr>
              <w:t>-S-S-CH</w:t>
            </w:r>
            <w:r w:rsidRPr="002D735D">
              <w:rPr>
                <w:rFonts w:ascii="Verdana" w:eastAsia="Lucida Sans Unicode" w:hAnsi="Verdana"/>
                <w:kern w:val="1"/>
                <w:sz w:val="18"/>
                <w:szCs w:val="18"/>
                <w:vertAlign w:val="subscript"/>
                <w:lang w:val="en-GB"/>
              </w:rPr>
              <w:t>3</w:t>
            </w:r>
            <w:r w:rsidRPr="002D735D">
              <w:rPr>
                <w:rFonts w:ascii="Verdana" w:eastAsia="Lucida Sans Unicode" w:hAnsi="Verdana"/>
                <w:kern w:val="1"/>
                <w:sz w:val="18"/>
                <w:szCs w:val="18"/>
                <w:lang w:val="en-GB"/>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metilditioetano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Tiochetoni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96900" cy="571500"/>
                  <wp:effectExtent l="0" t="0" r="0" b="0"/>
                  <wp:docPr id="21" name="Immagin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6900" cy="5715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tionico</w:t>
            </w: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431800" cy="368300"/>
                  <wp:effectExtent l="0" t="0" r="0" b="0"/>
                  <wp:docPr id="22" name="Immagin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1800" cy="368300"/>
                          </a:xfrm>
                          <a:prstGeom prst="rect">
                            <a:avLst/>
                          </a:prstGeom>
                          <a:solidFill>
                            <a:srgbClr val="FFFFFF"/>
                          </a:solidFill>
                          <a:ln>
                            <a:noFill/>
                          </a:ln>
                        </pic:spPr>
                      </pic:pic>
                    </a:graphicData>
                  </a:graphic>
                </wp:inline>
              </w:drawing>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-tione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tiosso-</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propantione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 xml:space="preserve"> (CH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-CS-CH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2-tiossopropano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Tioaldeidi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96900" cy="558800"/>
                  <wp:effectExtent l="0" t="0" r="0" b="0"/>
                  <wp:docPr id="23" name="Immagin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6900" cy="5588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tionico</w:t>
            </w: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431800" cy="368300"/>
                  <wp:effectExtent l="0" t="0" r="0" b="0"/>
                  <wp:docPr id="24" name="Immagin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1800" cy="368300"/>
                          </a:xfrm>
                          <a:prstGeom prst="rect">
                            <a:avLst/>
                          </a:prstGeom>
                          <a:solidFill>
                            <a:srgbClr val="FFFFFF"/>
                          </a:solidFill>
                          <a:ln>
                            <a:noFill/>
                          </a:ln>
                        </pic:spPr>
                      </pic:pic>
                    </a:graphicData>
                  </a:graphic>
                </wp:inline>
              </w:drawing>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-tiale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tiosso-</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propantiale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 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-CHS)</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1-tiossopropano</w:t>
            </w:r>
          </w:p>
        </w:tc>
      </w:tr>
      <w:tr w:rsidR="002D735D" w:rsidRPr="00173C3A" w:rsidTr="00855147">
        <w:trPr>
          <w:cantSplit/>
          <w:trHeight w:hRule="exact" w:val="1057"/>
          <w:jc w:val="center"/>
        </w:trPr>
        <w:tc>
          <w:tcPr>
            <w:tcW w:w="1499" w:type="dxa"/>
            <w:vMerge w:val="restart"/>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Ammine</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vertAlign w:val="subscript"/>
              </w:rPr>
            </w:pPr>
            <w:r w:rsidRPr="002D735D">
              <w:rPr>
                <w:rFonts w:ascii="Verdana" w:eastAsia="Lucida Sans Unicode" w:hAnsi="Verdana"/>
                <w:kern w:val="1"/>
                <w:sz w:val="16"/>
                <w:szCs w:val="16"/>
              </w:rPr>
              <w:t>R―NH</w:t>
            </w:r>
            <w:r w:rsidRPr="002D735D">
              <w:rPr>
                <w:rFonts w:ascii="Verdana" w:eastAsia="Lucida Sans Unicode" w:hAnsi="Verdana"/>
                <w:kern w:val="1"/>
                <w:sz w:val="16"/>
                <w:szCs w:val="16"/>
                <w:vertAlign w:val="subscript"/>
              </w:rPr>
              <w:t>2</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primarie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704" w:type="dxa"/>
            <w:vMerge w:val="restart"/>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amminico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4"/>
                <w:vertAlign w:val="subscript"/>
              </w:rPr>
            </w:pPr>
            <w:r w:rsidRPr="002D735D">
              <w:rPr>
                <w:rFonts w:ascii="Verdana" w:eastAsia="Lucida Sans Unicode" w:hAnsi="Verdana"/>
                <w:kern w:val="1"/>
                <w:sz w:val="20"/>
                <w:szCs w:val="24"/>
              </w:rPr>
              <w:t>-NH</w:t>
            </w:r>
            <w:r w:rsidRPr="002D735D">
              <w:rPr>
                <w:rFonts w:ascii="Verdana" w:eastAsia="Lucida Sans Unicode" w:hAnsi="Verdana"/>
                <w:kern w:val="1"/>
                <w:sz w:val="20"/>
                <w:szCs w:val="24"/>
                <w:vertAlign w:val="subscript"/>
              </w:rPr>
              <w:t>2</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4"/>
              </w:rPr>
            </w:pPr>
            <w:r w:rsidRPr="002D735D">
              <w:rPr>
                <w:rFonts w:ascii="Verdana" w:eastAsia="Lucida Sans Unicode" w:hAnsi="Verdana"/>
                <w:kern w:val="1"/>
                <w:sz w:val="20"/>
                <w:szCs w:val="24"/>
              </w:rPr>
              <w:t>&gt;NH</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4"/>
              </w:rPr>
            </w:pPr>
            <w:r w:rsidRPr="002D735D">
              <w:rPr>
                <w:rFonts w:ascii="Verdana" w:eastAsia="Lucida Sans Unicode" w:hAnsi="Verdana"/>
                <w:kern w:val="1"/>
                <w:sz w:val="20"/>
                <w:szCs w:val="24"/>
              </w:rPr>
              <w:t>&gt;N-</w:t>
            </w:r>
          </w:p>
        </w:tc>
        <w:tc>
          <w:tcPr>
            <w:tcW w:w="1446" w:type="dxa"/>
            <w:vMerge w:val="restart"/>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(alchil) -ammina</w:t>
            </w:r>
          </w:p>
        </w:tc>
        <w:tc>
          <w:tcPr>
            <w:tcW w:w="1616" w:type="dxa"/>
            <w:vMerge w:val="restart"/>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ammino-</w:t>
            </w:r>
          </w:p>
        </w:tc>
        <w:tc>
          <w:tcPr>
            <w:tcW w:w="2370" w:type="dxa"/>
            <w:vMerge w:val="restart"/>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metilammina</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 NH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amminometano</w:t>
            </w:r>
          </w:p>
        </w:tc>
      </w:tr>
      <w:tr w:rsidR="002D735D" w:rsidRPr="00173C3A" w:rsidTr="00855147">
        <w:trPr>
          <w:cantSplit/>
          <w:trHeight w:hRule="exact" w:val="1047"/>
          <w:jc w:val="center"/>
        </w:trPr>
        <w:tc>
          <w:tcPr>
            <w:tcW w:w="1499" w:type="dxa"/>
            <w:vMerge/>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rPr>
            </w:pP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Times New Roman" w:eastAsia="Lucida Sans Unicode" w:hAnsi="Times New Roman"/>
                <w:noProof/>
                <w:kern w:val="1"/>
                <w:sz w:val="24"/>
                <w:szCs w:val="24"/>
                <w:lang w:eastAsia="it-IT"/>
              </w:rPr>
              <w:drawing>
                <wp:inline distT="0" distB="0" distL="0" distR="0">
                  <wp:extent cx="469900" cy="482600"/>
                  <wp:effectExtent l="0" t="0" r="0" b="0"/>
                  <wp:docPr id="25" name="Immagin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9900" cy="4826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secondarie</w:t>
            </w:r>
          </w:p>
        </w:tc>
        <w:tc>
          <w:tcPr>
            <w:tcW w:w="1704" w:type="dxa"/>
            <w:vMerge/>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rPr>
            </w:pPr>
          </w:p>
        </w:tc>
        <w:tc>
          <w:tcPr>
            <w:tcW w:w="1446" w:type="dxa"/>
            <w:vMerge/>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rPr>
            </w:pPr>
          </w:p>
        </w:tc>
        <w:tc>
          <w:tcPr>
            <w:tcW w:w="1616" w:type="dxa"/>
            <w:vMerge/>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rPr>
            </w:pPr>
          </w:p>
        </w:tc>
        <w:tc>
          <w:tcPr>
            <w:tcW w:w="2370" w:type="dxa"/>
            <w:vMerge/>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rPr>
            </w:pPr>
          </w:p>
        </w:tc>
      </w:tr>
      <w:tr w:rsidR="002D735D" w:rsidRPr="00173C3A" w:rsidTr="00855147">
        <w:trPr>
          <w:cantSplit/>
          <w:trHeight w:hRule="exact" w:val="1047"/>
          <w:jc w:val="center"/>
        </w:trPr>
        <w:tc>
          <w:tcPr>
            <w:tcW w:w="1499" w:type="dxa"/>
            <w:vMerge/>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rPr>
            </w:pP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Times New Roman" w:eastAsia="Lucida Sans Unicode" w:hAnsi="Times New Roman"/>
                <w:noProof/>
                <w:kern w:val="1"/>
                <w:sz w:val="24"/>
                <w:szCs w:val="24"/>
                <w:lang w:eastAsia="it-IT"/>
              </w:rPr>
              <w:drawing>
                <wp:inline distT="0" distB="0" distL="0" distR="0">
                  <wp:extent cx="495300" cy="482600"/>
                  <wp:effectExtent l="0" t="0" r="0" b="0"/>
                  <wp:docPr id="26" name="Immagin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5300" cy="4826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terziarie</w:t>
            </w:r>
          </w:p>
        </w:tc>
        <w:tc>
          <w:tcPr>
            <w:tcW w:w="1704" w:type="dxa"/>
            <w:vMerge/>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rPr>
            </w:pPr>
          </w:p>
        </w:tc>
        <w:tc>
          <w:tcPr>
            <w:tcW w:w="1446" w:type="dxa"/>
            <w:vMerge/>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rPr>
            </w:pPr>
          </w:p>
        </w:tc>
        <w:tc>
          <w:tcPr>
            <w:tcW w:w="1616" w:type="dxa"/>
            <w:vMerge/>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rPr>
            </w:pPr>
          </w:p>
        </w:tc>
        <w:tc>
          <w:tcPr>
            <w:tcW w:w="2370" w:type="dxa"/>
            <w:vMerge/>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rPr>
            </w:pP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Enammine</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20"/>
                <w:szCs w:val="24"/>
              </w:rPr>
            </w:pPr>
            <w:r w:rsidRPr="00173C3A">
              <w:rPr>
                <w:rFonts w:ascii="Times New Roman" w:eastAsia="Lucida Sans Unicode" w:hAnsi="Times New Roman"/>
                <w:noProof/>
                <w:kern w:val="1"/>
                <w:sz w:val="24"/>
                <w:szCs w:val="24"/>
                <w:lang w:eastAsia="it-IT"/>
              </w:rPr>
              <w:drawing>
                <wp:inline distT="0" distB="0" distL="0" distR="0">
                  <wp:extent cx="635000" cy="571500"/>
                  <wp:effectExtent l="0" t="0" r="0" b="0"/>
                  <wp:docPr id="27" name="Immagin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5000" cy="5715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8"/>
                <w:szCs w:val="28"/>
                <w:vertAlign w:val="superscript"/>
              </w:rPr>
            </w:pPr>
            <w:r w:rsidRPr="002D735D">
              <w:rPr>
                <w:rFonts w:ascii="Verdana" w:eastAsia="Lucida Sans Unicode" w:hAnsi="Verdana"/>
                <w:kern w:val="1"/>
                <w:sz w:val="20"/>
                <w:szCs w:val="24"/>
              </w:rPr>
              <w:t>&gt;C=C&lt;</w:t>
            </w:r>
            <w:r w:rsidRPr="002D735D">
              <w:rPr>
                <w:rFonts w:ascii="Verdana" w:eastAsia="Lucida Sans Unicode" w:hAnsi="Verdana"/>
                <w:kern w:val="1"/>
                <w:sz w:val="28"/>
                <w:szCs w:val="28"/>
                <w:vertAlign w:val="superscript"/>
              </w:rPr>
              <w:t>N&lt;</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alchen -ammina</w:t>
            </w:r>
          </w:p>
        </w:tc>
        <w:tc>
          <w:tcPr>
            <w:tcW w:w="161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ammino- en-</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etenammina</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=CH-NH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amminoetene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Inammine</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20"/>
                <w:szCs w:val="24"/>
              </w:rPr>
            </w:pPr>
            <w:r w:rsidRPr="00173C3A">
              <w:rPr>
                <w:rFonts w:ascii="Times New Roman" w:eastAsia="Lucida Sans Unicode" w:hAnsi="Times New Roman"/>
                <w:noProof/>
                <w:kern w:val="1"/>
                <w:sz w:val="24"/>
                <w:szCs w:val="24"/>
                <w:lang w:eastAsia="it-IT"/>
              </w:rPr>
              <w:drawing>
                <wp:inline distT="0" distB="0" distL="0" distR="0">
                  <wp:extent cx="749300" cy="381000"/>
                  <wp:effectExtent l="0" t="0" r="0" b="0"/>
                  <wp:docPr id="28" name="Immagin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49300" cy="3810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4"/>
              </w:rPr>
            </w:pPr>
            <w:r w:rsidRPr="002D735D">
              <w:rPr>
                <w:rFonts w:ascii="Verdana" w:eastAsia="Lucida Sans Unicode" w:hAnsi="Verdana"/>
                <w:kern w:val="1"/>
                <w:sz w:val="20"/>
                <w:szCs w:val="24"/>
              </w:rPr>
              <w:t>-C</w:t>
            </w:r>
            <w:r w:rsidRPr="002D735D">
              <w:rPr>
                <w:rFonts w:ascii="Times New Roman" w:eastAsia="Lucida Sans Unicode" w:hAnsi="Times New Roman"/>
                <w:kern w:val="1"/>
                <w:sz w:val="20"/>
                <w:szCs w:val="24"/>
              </w:rPr>
              <w:t>≡</w:t>
            </w:r>
            <w:r w:rsidRPr="002D735D">
              <w:rPr>
                <w:rFonts w:ascii="Verdana" w:eastAsia="Lucida Sans Unicode" w:hAnsi="Verdana"/>
                <w:kern w:val="1"/>
                <w:sz w:val="20"/>
                <w:szCs w:val="24"/>
              </w:rPr>
              <w:t>C-N&lt;</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alchin -ammina</w:t>
            </w:r>
          </w:p>
        </w:tc>
        <w:tc>
          <w:tcPr>
            <w:tcW w:w="161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ammino- in-</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etinammina</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Times New Roman" w:eastAsia="Lucida Sans Unicode" w:hAnsi="Times New Roman"/>
                <w:kern w:val="1"/>
                <w:sz w:val="20"/>
                <w:szCs w:val="24"/>
              </w:rPr>
              <w:t>≡</w:t>
            </w:r>
            <w:r w:rsidRPr="002D735D">
              <w:rPr>
                <w:rFonts w:ascii="Verdana" w:eastAsia="Lucida Sans Unicode" w:hAnsi="Verdana"/>
                <w:kern w:val="1"/>
                <w:sz w:val="18"/>
                <w:szCs w:val="18"/>
              </w:rPr>
              <w:t>C-NH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amminoetino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Immine</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647700" cy="520700"/>
                  <wp:effectExtent l="0" t="0" r="0" b="0"/>
                  <wp:docPr id="29" name="Immagin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47700" cy="5207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imminico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&gt;C=NH</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 -immina</w:t>
            </w:r>
          </w:p>
        </w:tc>
        <w:tc>
          <w:tcPr>
            <w:tcW w:w="161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immino-</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2-butanimmina</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 CH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-C(=NH)-CH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2-imminobutano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Ammidi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736600" cy="558800"/>
                  <wp:effectExtent l="0" t="0" r="0" b="0"/>
                  <wp:docPr id="30" name="Immagin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36600" cy="5588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ammidico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vertAlign w:val="subscript"/>
              </w:rPr>
            </w:pPr>
            <w:r w:rsidRPr="002D735D">
              <w:rPr>
                <w:rFonts w:ascii="Verdana" w:eastAsia="Lucida Sans Unicode" w:hAnsi="Verdana"/>
                <w:kern w:val="1"/>
                <w:sz w:val="16"/>
                <w:szCs w:val="16"/>
              </w:rPr>
              <w:t>-CONH</w:t>
            </w:r>
            <w:r w:rsidRPr="002D735D">
              <w:rPr>
                <w:rFonts w:ascii="Verdana" w:eastAsia="Lucida Sans Unicode" w:hAnsi="Verdana"/>
                <w:kern w:val="1"/>
                <w:sz w:val="16"/>
                <w:szCs w:val="16"/>
                <w:vertAlign w:val="subscript"/>
              </w:rPr>
              <w:t>2</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-ammide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carbamoil</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osso- ammino-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etanammide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vertAlign w:val="subscript"/>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-CONH</w:t>
            </w:r>
            <w:r w:rsidRPr="002D735D">
              <w:rPr>
                <w:rFonts w:ascii="Verdana" w:eastAsia="Lucida Sans Unicode" w:hAnsi="Verdana"/>
                <w:kern w:val="1"/>
                <w:sz w:val="18"/>
                <w:szCs w:val="18"/>
                <w:vertAlign w:val="subscript"/>
              </w:rPr>
              <w:t>2</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carbamoilmetano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1,1-ossoamminoetano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Lattami</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(Ammidi cicliche)</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Times New Roman" w:eastAsia="Lucida Sans Unicode" w:hAnsi="Times New Roman"/>
                <w:noProof/>
                <w:kern w:val="1"/>
                <w:sz w:val="24"/>
                <w:szCs w:val="24"/>
                <w:lang w:eastAsia="it-IT"/>
              </w:rPr>
              <w:drawing>
                <wp:inline distT="0" distB="0" distL="0" distR="0">
                  <wp:extent cx="546100" cy="596900"/>
                  <wp:effectExtent l="0" t="0" r="0" b="0"/>
                  <wp:docPr id="31" name="Immagin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6100" cy="5969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ammidico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-CONH-</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-lattame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osso- ammino-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butirrolattame</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Immidi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673100" cy="1003300"/>
                  <wp:effectExtent l="0" t="0" r="0" b="0"/>
                  <wp:docPr id="32" name="Immagin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73100" cy="10033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immidico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-CO-NH-CO-</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-immide</w:t>
            </w:r>
          </w:p>
        </w:tc>
        <w:tc>
          <w:tcPr>
            <w:tcW w:w="161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Osso- ammino-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Succinimmide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8"/>
                <w:szCs w:val="18"/>
                <w:lang w:eastAsia="it-IT"/>
              </w:rPr>
              <w:drawing>
                <wp:inline distT="0" distB="0" distL="0" distR="0">
                  <wp:extent cx="1028700" cy="660400"/>
                  <wp:effectExtent l="0" t="0" r="0" b="0"/>
                  <wp:docPr id="33" name="Immagin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28700" cy="660400"/>
                          </a:xfrm>
                          <a:prstGeom prst="rect">
                            <a:avLst/>
                          </a:prstGeom>
                          <a:solidFill>
                            <a:srgbClr val="FFFFFF"/>
                          </a:solidFill>
                          <a:ln>
                            <a:noFill/>
                          </a:ln>
                        </pic:spPr>
                      </pic:pic>
                    </a:graphicData>
                  </a:graphic>
                </wp:inline>
              </w:drawing>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Nitrili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R―C</w:t>
            </w:r>
            <w:r w:rsidRPr="002D735D">
              <w:rPr>
                <w:rFonts w:ascii="Times New Roman" w:eastAsia="Lucida Sans Unicode" w:hAnsi="Times New Roman"/>
                <w:kern w:val="1"/>
                <w:sz w:val="16"/>
                <w:szCs w:val="16"/>
              </w:rPr>
              <w:t>≡</w:t>
            </w:r>
            <w:r w:rsidRPr="002D735D">
              <w:rPr>
                <w:rFonts w:ascii="Verdana" w:eastAsia="Lucida Sans Unicode" w:hAnsi="Verdana"/>
                <w:kern w:val="1"/>
                <w:sz w:val="16"/>
                <w:szCs w:val="16"/>
              </w:rPr>
              <w:t>N</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nitrile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-CN</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-nitrile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ciano-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etanonitrile</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CH</w:t>
            </w:r>
            <w:r w:rsidRPr="002D735D">
              <w:rPr>
                <w:rFonts w:ascii="Verdana" w:eastAsia="Lucida Sans Unicode" w:hAnsi="Verdana"/>
                <w:kern w:val="1"/>
                <w:sz w:val="16"/>
                <w:szCs w:val="16"/>
                <w:vertAlign w:val="subscript"/>
              </w:rPr>
              <w:t>3</w:t>
            </w:r>
            <w:r w:rsidRPr="002D735D">
              <w:rPr>
                <w:rFonts w:ascii="Verdana" w:eastAsia="Lucida Sans Unicode" w:hAnsi="Verdana"/>
                <w:kern w:val="1"/>
                <w:sz w:val="16"/>
                <w:szCs w:val="16"/>
              </w:rPr>
              <w:t>-CH</w:t>
            </w:r>
            <w:r w:rsidRPr="002D735D">
              <w:rPr>
                <w:rFonts w:ascii="Verdana" w:eastAsia="Lucida Sans Unicode" w:hAnsi="Verdana"/>
                <w:kern w:val="1"/>
                <w:sz w:val="16"/>
                <w:szCs w:val="16"/>
                <w:vertAlign w:val="subscript"/>
              </w:rPr>
              <w:t>2</w:t>
            </w:r>
            <w:r w:rsidRPr="002D735D">
              <w:rPr>
                <w:rFonts w:ascii="Verdana" w:eastAsia="Lucida Sans Unicode" w:hAnsi="Verdana"/>
                <w:kern w:val="1"/>
                <w:sz w:val="16"/>
                <w:szCs w:val="16"/>
              </w:rPr>
              <w:t>-CN</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cianoetano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lastRenderedPageBreak/>
              <w:t>Nitrocomposti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vertAlign w:val="subscript"/>
              </w:rPr>
            </w:pPr>
            <w:r w:rsidRPr="002D735D">
              <w:rPr>
                <w:rFonts w:ascii="Verdana" w:eastAsia="Lucida Sans Unicode" w:hAnsi="Verdana"/>
                <w:kern w:val="1"/>
                <w:sz w:val="16"/>
                <w:szCs w:val="16"/>
              </w:rPr>
              <w:t>R―NO</w:t>
            </w:r>
            <w:r w:rsidRPr="002D735D">
              <w:rPr>
                <w:rFonts w:ascii="Verdana" w:eastAsia="Lucida Sans Unicode" w:hAnsi="Verdana"/>
                <w:kern w:val="1"/>
                <w:sz w:val="16"/>
                <w:szCs w:val="16"/>
                <w:vertAlign w:val="subscript"/>
              </w:rPr>
              <w:t>2</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nitrico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vertAlign w:val="subscript"/>
              </w:rPr>
            </w:pPr>
            <w:r w:rsidRPr="002D735D">
              <w:rPr>
                <w:rFonts w:ascii="Verdana" w:eastAsia="Lucida Sans Unicode" w:hAnsi="Verdana"/>
                <w:kern w:val="1"/>
                <w:sz w:val="16"/>
                <w:szCs w:val="16"/>
              </w:rPr>
              <w:t>―NO</w:t>
            </w:r>
            <w:r w:rsidRPr="002D735D">
              <w:rPr>
                <w:rFonts w:ascii="Verdana" w:eastAsia="Lucida Sans Unicode" w:hAnsi="Verdana"/>
                <w:kern w:val="1"/>
                <w:sz w:val="16"/>
                <w:szCs w:val="16"/>
                <w:vertAlign w:val="subscript"/>
              </w:rPr>
              <w:t>2</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nitro-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lang w:val="en-GB"/>
              </w:rPr>
            </w:pPr>
            <w:r w:rsidRPr="002D735D">
              <w:rPr>
                <w:rFonts w:ascii="Verdana" w:eastAsia="Lucida Sans Unicode" w:hAnsi="Verdana"/>
                <w:kern w:val="1"/>
                <w:sz w:val="18"/>
                <w:szCs w:val="18"/>
                <w:lang w:val="en-GB"/>
              </w:rPr>
              <w:t>(CH</w:t>
            </w:r>
            <w:r w:rsidRPr="002D735D">
              <w:rPr>
                <w:rFonts w:ascii="Verdana" w:eastAsia="Lucida Sans Unicode" w:hAnsi="Verdana"/>
                <w:kern w:val="1"/>
                <w:sz w:val="18"/>
                <w:szCs w:val="18"/>
                <w:vertAlign w:val="subscript"/>
                <w:lang w:val="en-GB"/>
              </w:rPr>
              <w:t>3</w:t>
            </w:r>
            <w:r w:rsidRPr="002D735D">
              <w:rPr>
                <w:rFonts w:ascii="Verdana" w:eastAsia="Lucida Sans Unicode" w:hAnsi="Verdana"/>
                <w:kern w:val="1"/>
                <w:sz w:val="18"/>
                <w:szCs w:val="18"/>
                <w:lang w:val="en-GB"/>
              </w:rPr>
              <w:t>- CH</w:t>
            </w:r>
            <w:r w:rsidRPr="002D735D">
              <w:rPr>
                <w:rFonts w:ascii="Verdana" w:eastAsia="Lucida Sans Unicode" w:hAnsi="Verdana"/>
                <w:kern w:val="1"/>
                <w:sz w:val="18"/>
                <w:szCs w:val="18"/>
                <w:vertAlign w:val="subscript"/>
                <w:lang w:val="en-GB"/>
              </w:rPr>
              <w:t>2</w:t>
            </w:r>
            <w:r w:rsidRPr="002D735D">
              <w:rPr>
                <w:rFonts w:ascii="Verdana" w:eastAsia="Lucida Sans Unicode" w:hAnsi="Verdana"/>
                <w:kern w:val="1"/>
                <w:sz w:val="18"/>
                <w:szCs w:val="18"/>
                <w:lang w:val="en-GB"/>
              </w:rPr>
              <w:t>-</w:t>
            </w:r>
            <w:r w:rsidRPr="002D735D">
              <w:rPr>
                <w:rFonts w:ascii="Verdana" w:eastAsia="Lucida Sans Unicode" w:hAnsi="Verdana"/>
                <w:kern w:val="1"/>
                <w:sz w:val="18"/>
                <w:szCs w:val="18"/>
              </w:rPr>
              <w:t>NO</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lang w:val="en-GB"/>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nitroetano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Nitrosocomposti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R―NO</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nitroso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―NO</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nitroso-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 xml:space="preserve"> -</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lang w:val="en-GB"/>
              </w:rPr>
              <w:t>(CH</w:t>
            </w:r>
            <w:r w:rsidRPr="002D735D">
              <w:rPr>
                <w:rFonts w:ascii="Verdana" w:eastAsia="Lucida Sans Unicode" w:hAnsi="Verdana"/>
                <w:kern w:val="1"/>
                <w:sz w:val="18"/>
                <w:szCs w:val="18"/>
                <w:vertAlign w:val="subscript"/>
                <w:lang w:val="en-GB"/>
              </w:rPr>
              <w:t>3</w:t>
            </w:r>
            <w:r w:rsidRPr="002D735D">
              <w:rPr>
                <w:rFonts w:ascii="Verdana" w:eastAsia="Lucida Sans Unicode" w:hAnsi="Verdana"/>
                <w:kern w:val="1"/>
                <w:sz w:val="18"/>
                <w:szCs w:val="18"/>
                <w:lang w:val="en-GB"/>
              </w:rPr>
              <w:t>-</w:t>
            </w:r>
            <w:r w:rsidRPr="002D735D">
              <w:rPr>
                <w:rFonts w:ascii="Verdana" w:eastAsia="Lucida Sans Unicode" w:hAnsi="Verdana"/>
                <w:kern w:val="1"/>
                <w:sz w:val="18"/>
                <w:szCs w:val="18"/>
              </w:rPr>
              <w:t>NO</w:t>
            </w:r>
            <w:r w:rsidRPr="002D735D">
              <w:rPr>
                <w:rFonts w:ascii="Verdana" w:eastAsia="Lucida Sans Unicode" w:hAnsi="Verdana"/>
                <w:kern w:val="1"/>
                <w:sz w:val="18"/>
                <w:szCs w:val="18"/>
                <w:lang w:val="en-GB"/>
              </w:rPr>
              <w:t>)</w:t>
            </w:r>
            <w:r w:rsidRPr="002D735D">
              <w:rPr>
                <w:rFonts w:ascii="Verdana" w:eastAsia="Lucida Sans Unicode" w:hAnsi="Verdana"/>
                <w:kern w:val="1"/>
                <w:sz w:val="18"/>
                <w:szCs w:val="18"/>
              </w:rPr>
              <w:t xml:space="preserve">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nitrosometano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Azidi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vertAlign w:val="subscript"/>
              </w:rPr>
            </w:pPr>
            <w:r w:rsidRPr="002D735D">
              <w:rPr>
                <w:rFonts w:ascii="Verdana" w:eastAsia="Lucida Sans Unicode" w:hAnsi="Verdana"/>
                <w:kern w:val="1"/>
                <w:sz w:val="16"/>
                <w:szCs w:val="16"/>
              </w:rPr>
              <w:t>R―N</w:t>
            </w:r>
            <w:r w:rsidRPr="002D735D">
              <w:rPr>
                <w:rFonts w:ascii="Verdana" w:eastAsia="Lucida Sans Unicode" w:hAnsi="Verdana"/>
                <w:kern w:val="1"/>
                <w:sz w:val="16"/>
                <w:szCs w:val="16"/>
                <w:vertAlign w:val="subscript"/>
              </w:rPr>
              <w:t>3</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azido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―N=N</w:t>
            </w:r>
            <w:r w:rsidRPr="002D735D">
              <w:rPr>
                <w:rFonts w:ascii="Times New Roman" w:eastAsia="Lucida Sans Unicode" w:hAnsi="Times New Roman"/>
                <w:kern w:val="1"/>
                <w:sz w:val="16"/>
                <w:szCs w:val="16"/>
              </w:rPr>
              <w:t>≡</w:t>
            </w:r>
            <w:r w:rsidRPr="002D735D">
              <w:rPr>
                <w:rFonts w:ascii="Verdana" w:eastAsia="Lucida Sans Unicode" w:hAnsi="Verdana"/>
                <w:kern w:val="1"/>
                <w:sz w:val="16"/>
                <w:szCs w:val="16"/>
              </w:rPr>
              <w:t>N</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-azide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azido-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metilazide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lang w:val="en-GB"/>
              </w:rPr>
              <w:t>(CH</w:t>
            </w:r>
            <w:r w:rsidRPr="002D735D">
              <w:rPr>
                <w:rFonts w:ascii="Verdana" w:eastAsia="Lucida Sans Unicode" w:hAnsi="Verdana"/>
                <w:kern w:val="1"/>
                <w:sz w:val="18"/>
                <w:szCs w:val="18"/>
                <w:vertAlign w:val="subscript"/>
                <w:lang w:val="en-GB"/>
              </w:rPr>
              <w:t>3</w:t>
            </w:r>
            <w:r w:rsidRPr="002D735D">
              <w:rPr>
                <w:rFonts w:ascii="Verdana" w:eastAsia="Lucida Sans Unicode" w:hAnsi="Verdana"/>
                <w:kern w:val="1"/>
                <w:sz w:val="18"/>
                <w:szCs w:val="18"/>
                <w:lang w:val="en-GB"/>
              </w:rPr>
              <w:t>-</w:t>
            </w:r>
            <w:r w:rsidRPr="002D735D">
              <w:rPr>
                <w:rFonts w:ascii="Verdana" w:eastAsia="Lucida Sans Unicode" w:hAnsi="Verdana"/>
                <w:kern w:val="1"/>
                <w:sz w:val="18"/>
                <w:szCs w:val="18"/>
              </w:rPr>
              <w:t>N</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lang w:val="en-GB"/>
              </w:rPr>
              <w:t>)</w:t>
            </w:r>
            <w:r w:rsidRPr="002D735D">
              <w:rPr>
                <w:rFonts w:ascii="Verdana" w:eastAsia="Lucida Sans Unicode" w:hAnsi="Verdana"/>
                <w:kern w:val="1"/>
                <w:sz w:val="18"/>
                <w:szCs w:val="18"/>
              </w:rPr>
              <w:t xml:space="preserve">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azidometano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Azocomposti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Ar―N</w:t>
            </w:r>
            <w:r w:rsidRPr="002D735D">
              <w:rPr>
                <w:rFonts w:ascii="Verdana" w:eastAsia="Lucida Sans Unicode" w:hAnsi="Verdana"/>
                <w:kern w:val="1"/>
                <w:sz w:val="16"/>
                <w:szCs w:val="16"/>
                <w:vertAlign w:val="subscript"/>
              </w:rPr>
              <w:t>2</w:t>
            </w:r>
            <w:r w:rsidRPr="002D735D">
              <w:rPr>
                <w:rFonts w:ascii="Verdana" w:eastAsia="Lucida Sans Unicode" w:hAnsi="Verdana"/>
                <w:kern w:val="1"/>
                <w:sz w:val="16"/>
                <w:szCs w:val="16"/>
              </w:rPr>
              <w:t>― Ar’</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azoico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―N=N―</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azobenzene</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Diazocomposti</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vertAlign w:val="subscript"/>
              </w:rPr>
            </w:pPr>
            <w:r w:rsidRPr="002D735D">
              <w:rPr>
                <w:rFonts w:ascii="Verdana" w:eastAsia="Lucida Sans Unicode" w:hAnsi="Verdana"/>
                <w:kern w:val="1"/>
                <w:sz w:val="16"/>
                <w:szCs w:val="16"/>
              </w:rPr>
              <w:t>R-N</w:t>
            </w:r>
            <w:r w:rsidRPr="002D735D">
              <w:rPr>
                <w:rFonts w:ascii="Verdana" w:eastAsia="Lucida Sans Unicode" w:hAnsi="Verdana"/>
                <w:kern w:val="1"/>
                <w:sz w:val="16"/>
                <w:szCs w:val="16"/>
                <w:vertAlign w:val="subscript"/>
              </w:rPr>
              <w:t>2</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diazoico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-N</w:t>
            </w:r>
            <w:r w:rsidRPr="002D735D">
              <w:rPr>
                <w:rFonts w:ascii="Times New Roman" w:eastAsia="Lucida Sans Unicode" w:hAnsi="Times New Roman"/>
                <w:kern w:val="1"/>
                <w:sz w:val="16"/>
                <w:szCs w:val="16"/>
              </w:rPr>
              <w:t>≡</w:t>
            </w:r>
            <w:r w:rsidRPr="002D735D">
              <w:rPr>
                <w:rFonts w:ascii="Verdana" w:eastAsia="Lucida Sans Unicode" w:hAnsi="Verdana"/>
                <w:kern w:val="1"/>
                <w:sz w:val="16"/>
                <w:szCs w:val="16"/>
              </w:rPr>
              <w:t>N</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diazo-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lang w:val="en-GB"/>
              </w:rPr>
              <w:t>(CH</w:t>
            </w:r>
            <w:r w:rsidRPr="002D735D">
              <w:rPr>
                <w:rFonts w:ascii="Verdana" w:eastAsia="Lucida Sans Unicode" w:hAnsi="Verdana"/>
                <w:kern w:val="1"/>
                <w:sz w:val="18"/>
                <w:szCs w:val="18"/>
                <w:vertAlign w:val="subscript"/>
                <w:lang w:val="en-GB"/>
              </w:rPr>
              <w:t>2</w:t>
            </w:r>
            <w:r w:rsidRPr="002D735D">
              <w:rPr>
                <w:rFonts w:ascii="Verdana" w:eastAsia="Lucida Sans Unicode" w:hAnsi="Verdana"/>
                <w:kern w:val="1"/>
                <w:sz w:val="18"/>
                <w:szCs w:val="18"/>
                <w:lang w:val="en-GB"/>
              </w:rPr>
              <w:t>-</w:t>
            </w:r>
            <w:r w:rsidRPr="002D735D">
              <w:rPr>
                <w:rFonts w:ascii="Verdana" w:eastAsia="Lucida Sans Unicode" w:hAnsi="Verdana"/>
                <w:kern w:val="1"/>
                <w:sz w:val="18"/>
                <w:szCs w:val="18"/>
              </w:rPr>
              <w:t>N</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lang w:val="en-GB"/>
              </w:rPr>
              <w:t>)</w:t>
            </w:r>
            <w:r w:rsidRPr="002D735D">
              <w:rPr>
                <w:rFonts w:ascii="Verdana" w:eastAsia="Lucida Sans Unicode" w:hAnsi="Verdana"/>
                <w:kern w:val="1"/>
                <w:sz w:val="18"/>
                <w:szCs w:val="18"/>
              </w:rPr>
              <w:t xml:space="preserve">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diazometano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Ammidine</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774700" cy="546100"/>
                  <wp:effectExtent l="0" t="0" r="0" b="0"/>
                  <wp:docPr id="34" name="Immagin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74700" cy="5461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ammidinico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16"/>
                <w:szCs w:val="16"/>
              </w:rPr>
              <w:t>HN=C&lt;</w:t>
            </w:r>
            <w:r w:rsidRPr="002D735D">
              <w:rPr>
                <w:rFonts w:ascii="Verdana" w:eastAsia="Lucida Sans Unicode" w:hAnsi="Verdana"/>
                <w:kern w:val="1"/>
                <w:sz w:val="24"/>
                <w:szCs w:val="24"/>
                <w:vertAlign w:val="superscript"/>
              </w:rPr>
              <w:t>NH</w:t>
            </w:r>
            <w:r w:rsidRPr="002D735D">
              <w:rPr>
                <w:rFonts w:ascii="Verdana" w:eastAsia="Lucida Sans Unicode" w:hAnsi="Verdana"/>
                <w:kern w:val="1"/>
                <w:sz w:val="20"/>
                <w:szCs w:val="20"/>
                <w:vertAlign w:val="subscript"/>
              </w:rPr>
              <w:t>2</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-ammidine</w:t>
            </w:r>
          </w:p>
        </w:tc>
        <w:tc>
          <w:tcPr>
            <w:tcW w:w="1616" w:type="dxa"/>
            <w:tcBorders>
              <w:top w:val="double" w:sz="1" w:space="0" w:color="C0C0C0"/>
              <w:left w:val="double" w:sz="1" w:space="0" w:color="C0C0C0"/>
              <w:bottom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 ammino- immino-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(ammidino-)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 etanammidine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-C(N=H)NH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 xml:space="preserve">2-ammino-2-immino-etano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(ammidinometano)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Ossime</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774700" cy="546100"/>
                  <wp:effectExtent l="0" t="0" r="0" b="0"/>
                  <wp:docPr id="35" name="Immagin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74700" cy="5461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ossimico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&gt;C=N-OH</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-ossima</w:t>
            </w:r>
          </w:p>
        </w:tc>
        <w:tc>
          <w:tcPr>
            <w:tcW w:w="161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idrossiimmino-</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acetaldeideossima</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 xml:space="preserve">-CH=N-OH)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lang w:val="de-DE"/>
              </w:rPr>
            </w:pPr>
            <w:r w:rsidRPr="002D735D">
              <w:rPr>
                <w:rFonts w:ascii="Verdana" w:eastAsia="Lucida Sans Unicode" w:hAnsi="Verdana"/>
                <w:kern w:val="1"/>
                <w:sz w:val="16"/>
                <w:szCs w:val="16"/>
                <w:lang w:val="de-DE"/>
              </w:rPr>
              <w:t>idrossiimminoetano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Idrazine</w:t>
            </w:r>
          </w:p>
        </w:tc>
        <w:tc>
          <w:tcPr>
            <w:tcW w:w="130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vertAlign w:val="subscript"/>
              </w:rPr>
            </w:pPr>
            <w:r w:rsidRPr="002D735D">
              <w:rPr>
                <w:rFonts w:ascii="Verdana" w:eastAsia="Lucida Sans Unicode" w:hAnsi="Verdana"/>
                <w:kern w:val="1"/>
                <w:sz w:val="16"/>
                <w:szCs w:val="16"/>
              </w:rPr>
              <w:t>R―NH-NH</w:t>
            </w:r>
            <w:r w:rsidRPr="002D735D">
              <w:rPr>
                <w:rFonts w:ascii="Verdana" w:eastAsia="Lucida Sans Unicode" w:hAnsi="Verdana"/>
                <w:kern w:val="1"/>
                <w:sz w:val="16"/>
                <w:szCs w:val="16"/>
                <w:vertAlign w:val="subscript"/>
              </w:rPr>
              <w:t>2</w:t>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idrazinico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vertAlign w:val="subscript"/>
              </w:rPr>
            </w:pPr>
            <w:r w:rsidRPr="002D735D">
              <w:rPr>
                <w:rFonts w:ascii="Verdana" w:eastAsia="Lucida Sans Unicode" w:hAnsi="Verdana"/>
                <w:kern w:val="1"/>
                <w:sz w:val="16"/>
                <w:szCs w:val="16"/>
              </w:rPr>
              <w:t>―NH-NH</w:t>
            </w:r>
            <w:r w:rsidRPr="002D735D">
              <w:rPr>
                <w:rFonts w:ascii="Verdana" w:eastAsia="Lucida Sans Unicode" w:hAnsi="Verdana"/>
                <w:kern w:val="1"/>
                <w:sz w:val="16"/>
                <w:szCs w:val="16"/>
                <w:vertAlign w:val="subscript"/>
              </w:rPr>
              <w:t>2</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-idrazina</w:t>
            </w:r>
          </w:p>
        </w:tc>
        <w:tc>
          <w:tcPr>
            <w:tcW w:w="161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idrazinil-</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metilidrazina</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-NH-NH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 xml:space="preserve">)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idrazinilmetano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Idrazoni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774700" cy="520700"/>
                  <wp:effectExtent l="0" t="0" r="0" b="0"/>
                  <wp:docPr id="36" name="Immagin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74700" cy="5207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idrazonico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vertAlign w:val="subscript"/>
              </w:rPr>
            </w:pPr>
            <w:r w:rsidRPr="002D735D">
              <w:rPr>
                <w:rFonts w:ascii="Verdana" w:eastAsia="Lucida Sans Unicode" w:hAnsi="Verdana"/>
                <w:kern w:val="1"/>
                <w:sz w:val="16"/>
                <w:szCs w:val="16"/>
              </w:rPr>
              <w:t>&gt;C=N-NH</w:t>
            </w:r>
            <w:r w:rsidRPr="002D735D">
              <w:rPr>
                <w:rFonts w:ascii="Verdana" w:eastAsia="Lucida Sans Unicode" w:hAnsi="Verdana"/>
                <w:kern w:val="1"/>
                <w:sz w:val="16"/>
                <w:szCs w:val="16"/>
                <w:vertAlign w:val="subscript"/>
              </w:rPr>
              <w:t>2</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(alcanal)-idrazone</w:t>
            </w:r>
          </w:p>
        </w:tc>
        <w:tc>
          <w:tcPr>
            <w:tcW w:w="161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idrazono-</w:t>
            </w: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etanalidrazone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rPr>
            </w:pPr>
            <w:r w:rsidRPr="002D735D">
              <w:rPr>
                <w:rFonts w:ascii="Verdana" w:eastAsia="Lucida Sans Unicode" w:hAnsi="Verdana"/>
                <w:kern w:val="1"/>
                <w:sz w:val="18"/>
                <w:szCs w:val="18"/>
              </w:rPr>
              <w:t>(CH</w:t>
            </w:r>
            <w:r w:rsidRPr="002D735D">
              <w:rPr>
                <w:rFonts w:ascii="Verdana" w:eastAsia="Lucida Sans Unicode" w:hAnsi="Verdana"/>
                <w:kern w:val="1"/>
                <w:sz w:val="18"/>
                <w:szCs w:val="18"/>
                <w:vertAlign w:val="subscript"/>
              </w:rPr>
              <w:t>3</w:t>
            </w:r>
            <w:r w:rsidRPr="002D735D">
              <w:rPr>
                <w:rFonts w:ascii="Verdana" w:eastAsia="Lucida Sans Unicode" w:hAnsi="Verdana"/>
                <w:kern w:val="1"/>
                <w:sz w:val="18"/>
                <w:szCs w:val="18"/>
              </w:rPr>
              <w:t>- CH=N-NH</w:t>
            </w:r>
            <w:r w:rsidRPr="002D735D">
              <w:rPr>
                <w:rFonts w:ascii="Verdana" w:eastAsia="Lucida Sans Unicode" w:hAnsi="Verdana"/>
                <w:kern w:val="1"/>
                <w:sz w:val="18"/>
                <w:szCs w:val="18"/>
                <w:vertAlign w:val="subscript"/>
              </w:rPr>
              <w:t>2</w:t>
            </w:r>
            <w:r w:rsidRPr="002D735D">
              <w:rPr>
                <w:rFonts w:ascii="Verdana" w:eastAsia="Lucida Sans Unicode" w:hAnsi="Verdana"/>
                <w:kern w:val="1"/>
                <w:sz w:val="18"/>
                <w:szCs w:val="18"/>
              </w:rPr>
              <w:t xml:space="preserve">)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idrazonoetano</w:t>
            </w:r>
          </w:p>
        </w:tc>
      </w:tr>
      <w:tr w:rsidR="002D735D" w:rsidRPr="00173C3A" w:rsidTr="00855147">
        <w:trPr>
          <w:cantSplit/>
          <w:jc w:val="center"/>
        </w:trPr>
        <w:tc>
          <w:tcPr>
            <w:tcW w:w="1499"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Idrazidi</w:t>
            </w:r>
          </w:p>
        </w:tc>
        <w:tc>
          <w:tcPr>
            <w:tcW w:w="1308" w:type="dxa"/>
            <w:tcBorders>
              <w:top w:val="double" w:sz="1" w:space="0" w:color="C0C0C0"/>
              <w:left w:val="double" w:sz="1" w:space="0" w:color="C0C0C0"/>
              <w:bottom w:val="double" w:sz="1" w:space="0" w:color="C0C0C0"/>
            </w:tcBorders>
            <w:vAlign w:val="center"/>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673100" cy="825500"/>
                  <wp:effectExtent l="0" t="0" r="0" b="0"/>
                  <wp:docPr id="37" name="Immagin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73100" cy="825500"/>
                          </a:xfrm>
                          <a:prstGeom prst="rect">
                            <a:avLst/>
                          </a:prstGeom>
                          <a:solidFill>
                            <a:srgbClr val="FFFFFF"/>
                          </a:solidFill>
                          <a:ln>
                            <a:noFill/>
                          </a:ln>
                        </pic:spPr>
                      </pic:pic>
                    </a:graphicData>
                  </a:graphic>
                </wp:inline>
              </w:drawing>
            </w:r>
          </w:p>
        </w:tc>
        <w:tc>
          <w:tcPr>
            <w:tcW w:w="1704"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idrazidico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vertAlign w:val="subscript"/>
              </w:rPr>
            </w:pPr>
            <w:r w:rsidRPr="002D735D">
              <w:rPr>
                <w:rFonts w:ascii="Verdana" w:eastAsia="Lucida Sans Unicode" w:hAnsi="Verdana"/>
                <w:kern w:val="1"/>
                <w:sz w:val="16"/>
                <w:szCs w:val="16"/>
              </w:rPr>
              <w:t>―CO-NH-NH</w:t>
            </w:r>
            <w:r w:rsidRPr="002D735D">
              <w:rPr>
                <w:rFonts w:ascii="Verdana" w:eastAsia="Lucida Sans Unicode" w:hAnsi="Verdana"/>
                <w:kern w:val="1"/>
                <w:sz w:val="16"/>
                <w:szCs w:val="16"/>
                <w:vertAlign w:val="subscript"/>
              </w:rPr>
              <w:t>2</w:t>
            </w:r>
          </w:p>
        </w:tc>
        <w:tc>
          <w:tcPr>
            <w:tcW w:w="144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-idrazide</w:t>
            </w:r>
          </w:p>
        </w:tc>
        <w:tc>
          <w:tcPr>
            <w:tcW w:w="1616"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idrazinil- osso-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2370"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lang w:val="en-GB"/>
              </w:rPr>
            </w:pPr>
            <w:r w:rsidRPr="002D735D">
              <w:rPr>
                <w:rFonts w:ascii="Verdana" w:eastAsia="Lucida Sans Unicode" w:hAnsi="Verdana"/>
                <w:kern w:val="1"/>
                <w:sz w:val="16"/>
                <w:szCs w:val="16"/>
                <w:lang w:val="en-GB"/>
              </w:rPr>
              <w:t xml:space="preserve"> etanidrazide</w:t>
            </w:r>
          </w:p>
          <w:p w:rsidR="002D735D" w:rsidRPr="002D735D" w:rsidRDefault="002D735D" w:rsidP="002D735D">
            <w:pPr>
              <w:widowControl w:val="0"/>
              <w:suppressAutoHyphens/>
              <w:spacing w:after="0" w:line="240" w:lineRule="auto"/>
              <w:jc w:val="center"/>
              <w:rPr>
                <w:rFonts w:ascii="Verdana" w:eastAsia="Lucida Sans Unicode" w:hAnsi="Verdana"/>
                <w:kern w:val="1"/>
                <w:sz w:val="18"/>
                <w:szCs w:val="18"/>
                <w:lang w:val="en-GB"/>
              </w:rPr>
            </w:pPr>
            <w:r w:rsidRPr="002D735D">
              <w:rPr>
                <w:rFonts w:ascii="Verdana" w:eastAsia="Lucida Sans Unicode" w:hAnsi="Verdana"/>
                <w:kern w:val="1"/>
                <w:sz w:val="18"/>
                <w:szCs w:val="18"/>
                <w:lang w:val="en-GB"/>
              </w:rPr>
              <w:t>(CH</w:t>
            </w:r>
            <w:r w:rsidRPr="002D735D">
              <w:rPr>
                <w:rFonts w:ascii="Verdana" w:eastAsia="Lucida Sans Unicode" w:hAnsi="Verdana"/>
                <w:kern w:val="1"/>
                <w:sz w:val="18"/>
                <w:szCs w:val="18"/>
                <w:vertAlign w:val="subscript"/>
                <w:lang w:val="en-GB"/>
              </w:rPr>
              <w:t>3</w:t>
            </w:r>
            <w:r w:rsidRPr="002D735D">
              <w:rPr>
                <w:rFonts w:ascii="Verdana" w:eastAsia="Lucida Sans Unicode" w:hAnsi="Verdana"/>
                <w:kern w:val="1"/>
                <w:sz w:val="18"/>
                <w:szCs w:val="18"/>
                <w:lang w:val="en-GB"/>
              </w:rPr>
              <w:t>-</w:t>
            </w:r>
            <w:r w:rsidRPr="002D735D">
              <w:rPr>
                <w:rFonts w:ascii="Verdana" w:eastAsia="Lucida Sans Unicode" w:hAnsi="Verdana"/>
                <w:kern w:val="1"/>
                <w:sz w:val="16"/>
                <w:szCs w:val="16"/>
                <w:lang w:val="en-GB"/>
              </w:rPr>
              <w:t>CO-NH-NH</w:t>
            </w:r>
            <w:r w:rsidRPr="002D735D">
              <w:rPr>
                <w:rFonts w:ascii="Verdana" w:eastAsia="Lucida Sans Unicode" w:hAnsi="Verdana"/>
                <w:kern w:val="1"/>
                <w:sz w:val="16"/>
                <w:szCs w:val="16"/>
                <w:vertAlign w:val="subscript"/>
                <w:lang w:val="en-GB"/>
              </w:rPr>
              <w:t>2</w:t>
            </w:r>
            <w:r w:rsidRPr="002D735D">
              <w:rPr>
                <w:rFonts w:ascii="Verdana" w:eastAsia="Lucida Sans Unicode" w:hAnsi="Verdana"/>
                <w:kern w:val="1"/>
                <w:sz w:val="18"/>
                <w:szCs w:val="18"/>
                <w:lang w:val="en-GB"/>
              </w:rPr>
              <w:t xml:space="preserve">) </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2-idrazinil-2-osso-etano</w:t>
            </w:r>
          </w:p>
        </w:tc>
      </w:tr>
    </w:tbl>
    <w:p w:rsidR="002D735D" w:rsidRPr="002D735D" w:rsidRDefault="002D735D" w:rsidP="002D735D">
      <w:pPr>
        <w:widowControl w:val="0"/>
        <w:suppressAutoHyphens/>
        <w:spacing w:before="280" w:after="280" w:line="240" w:lineRule="auto"/>
        <w:rPr>
          <w:rFonts w:ascii="Times New Roman" w:eastAsia="Lucida Sans Unicode" w:hAnsi="Times New Roman"/>
          <w:kern w:val="1"/>
          <w:sz w:val="24"/>
          <w:szCs w:val="24"/>
        </w:rPr>
      </w:pPr>
    </w:p>
    <w:p w:rsidR="002D735D" w:rsidRPr="002D735D" w:rsidRDefault="002D735D" w:rsidP="002D735D">
      <w:pPr>
        <w:widowControl w:val="0"/>
        <w:suppressAutoHyphens/>
        <w:spacing w:before="280" w:after="280" w:line="240" w:lineRule="auto"/>
        <w:rPr>
          <w:rFonts w:ascii="Verdana" w:eastAsia="Lucida Sans Unicode" w:hAnsi="Verdana"/>
          <w:kern w:val="1"/>
          <w:sz w:val="20"/>
          <w:szCs w:val="20"/>
        </w:rPr>
      </w:pPr>
      <w:r w:rsidRPr="002D735D">
        <w:rPr>
          <w:rFonts w:ascii="Verdana" w:eastAsia="Lucida Sans Unicode" w:hAnsi="Verdana"/>
          <w:kern w:val="1"/>
          <w:sz w:val="20"/>
          <w:szCs w:val="20"/>
        </w:rPr>
        <w:t>** I prefissi includono il carbonio del gruppo funzionale nel nome. Pertanto quando si contano gli atomi di carbonio della catena principale non si deve contare l’atomo di carbonio di questo gruppo funzionale!</w:t>
      </w:r>
    </w:p>
    <w:p w:rsidR="002D735D" w:rsidRPr="002D735D" w:rsidRDefault="002D735D" w:rsidP="002D735D">
      <w:pPr>
        <w:widowControl w:val="0"/>
        <w:suppressAutoHyphens/>
        <w:spacing w:before="280" w:after="280" w:line="240" w:lineRule="auto"/>
        <w:rPr>
          <w:rFonts w:ascii="Verdana" w:eastAsia="Lucida Sans Unicode" w:hAnsi="Verdana"/>
          <w:kern w:val="1"/>
          <w:sz w:val="20"/>
          <w:szCs w:val="20"/>
        </w:rPr>
      </w:pPr>
      <w:r w:rsidRPr="002D735D">
        <w:rPr>
          <w:rFonts w:ascii="Verdana" w:eastAsia="Lucida Sans Unicode" w:hAnsi="Verdana"/>
          <w:kern w:val="1"/>
          <w:sz w:val="20"/>
          <w:szCs w:val="20"/>
        </w:rPr>
        <w:t>* Nel prefisso i due gruppi sono considerati distinti e separati</w:t>
      </w:r>
    </w:p>
    <w:p w:rsidR="002D735D" w:rsidRPr="002D735D" w:rsidRDefault="002D735D" w:rsidP="002D735D">
      <w:pPr>
        <w:widowControl w:val="0"/>
        <w:suppressAutoHyphens/>
        <w:spacing w:after="0" w:line="240" w:lineRule="auto"/>
        <w:jc w:val="both"/>
        <w:rPr>
          <w:rFonts w:ascii="Verdana" w:eastAsia="Lucida Sans Unicode" w:hAnsi="Verdana"/>
          <w:b/>
          <w:bCs/>
          <w:color w:val="000000"/>
          <w:kern w:val="1"/>
          <w:sz w:val="20"/>
          <w:szCs w:val="20"/>
        </w:rPr>
      </w:pPr>
    </w:p>
    <w:p w:rsidR="002D735D" w:rsidRPr="002D735D" w:rsidRDefault="002D735D" w:rsidP="002D735D">
      <w:pPr>
        <w:keepNext/>
        <w:widowControl w:val="0"/>
        <w:numPr>
          <w:ilvl w:val="1"/>
          <w:numId w:val="1"/>
        </w:numPr>
        <w:suppressAutoHyphens/>
        <w:spacing w:before="240" w:after="60" w:line="240" w:lineRule="auto"/>
        <w:outlineLvl w:val="1"/>
        <w:rPr>
          <w:rFonts w:ascii="Arial" w:eastAsia="Lucida Sans Unicode" w:hAnsi="Arial" w:cs="Arial"/>
          <w:b/>
          <w:bCs/>
          <w:i/>
          <w:iCs/>
          <w:kern w:val="1"/>
          <w:sz w:val="24"/>
          <w:szCs w:val="24"/>
        </w:rPr>
      </w:pPr>
      <w:r w:rsidRPr="002D735D">
        <w:rPr>
          <w:rFonts w:ascii="Arial" w:eastAsia="Lucida Sans Unicode" w:hAnsi="Arial" w:cs="Arial"/>
          <w:b/>
          <w:bCs/>
          <w:i/>
          <w:iCs/>
          <w:kern w:val="1"/>
          <w:sz w:val="24"/>
          <w:szCs w:val="24"/>
        </w:rPr>
        <w:t>Eterocomposti con più di un gruppo funzionale</w:t>
      </w: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Quando in una molecola sono presenti più gruppi funzionali è necessario usare il metodo di nomenclatura sostitutiva, utilizzando l’ordine di priorità dei diversi gruppi. Se in un composto organico si presentano più gruppi funzionali, si usa il suffisso (desinenza) per il gruppo a maggior priorità (numero di priorità più basso), il quale definisce anche la lunghezza della catena principale, mentre tutti gli altri vengono indicati usando il prefisso. La precedenza va assegnata ai diversi gruppi secondo la seguente scala di priorità decrescente</w:t>
      </w: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Radicali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Anioni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lastRenderedPageBreak/>
        <w:t>Cationi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Zwitterioni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Acidi (in ordine carbossilici -COOH e -COO</w:t>
      </w:r>
      <w:r w:rsidRPr="002D735D">
        <w:rPr>
          <w:rFonts w:ascii="Verdana" w:eastAsia="Lucida Sans Unicode" w:hAnsi="Verdana"/>
          <w:bCs/>
          <w:color w:val="000000"/>
          <w:kern w:val="1"/>
          <w:sz w:val="20"/>
          <w:szCs w:val="20"/>
          <w:vertAlign w:val="subscript"/>
        </w:rPr>
        <w:t>2</w:t>
      </w:r>
      <w:r w:rsidRPr="002D735D">
        <w:rPr>
          <w:rFonts w:ascii="Verdana" w:eastAsia="Lucida Sans Unicode" w:hAnsi="Verdana"/>
          <w:bCs/>
          <w:color w:val="000000"/>
          <w:kern w:val="1"/>
          <w:sz w:val="20"/>
          <w:szCs w:val="20"/>
        </w:rPr>
        <w:t>H; i loro analoghi contenenti S e Se; seguiti dagli acidi solfonici, solfinici e solfenici; selenonici etc; fosfonici, arsonici etc)</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Anidridi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Esteri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Alogenuri acilici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Ammidi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Idracidi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Immidi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Nitrili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Aldeidi seguite da Tioaldeide, Selenoaldeidi e Telluro aldeidi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Chetoni seguiti da Tiochetoni, Selenochetoni e Tellurochetoni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Alcoli e Fenoli, seguiti da Tioli, Selenoli e Telluroli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Idroperossidi seguiti da Tioidroperossidi, Selenoidroperossidi e Telluroidroperossidi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Ammine</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Immine</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Idrazine, Fosfani etc</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Eteri seguiti da Solfuri, Selenuri e Tellururi</w:t>
      </w:r>
    </w:p>
    <w:p w:rsidR="002D735D" w:rsidRPr="002D735D" w:rsidRDefault="002D735D" w:rsidP="002D735D">
      <w:pPr>
        <w:widowControl w:val="0"/>
        <w:numPr>
          <w:ilvl w:val="0"/>
          <w:numId w:val="2"/>
        </w:numPr>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Perossidi seguiti da Disolfuri, Diselenuri e Ditellururi</w:t>
      </w: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r w:rsidRPr="002D735D">
        <w:rPr>
          <w:rFonts w:ascii="Verdana" w:eastAsia="Lucida Sans Unicode" w:hAnsi="Verdana"/>
          <w:bCs/>
          <w:color w:val="000000"/>
          <w:kern w:val="1"/>
          <w:sz w:val="20"/>
          <w:szCs w:val="20"/>
        </w:rPr>
        <w:t>Per una scala di priorità più dettagliata si consulti la tabella successiva</w:t>
      </w: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bCs/>
          <w:kern w:val="1"/>
          <w:sz w:val="20"/>
          <w:szCs w:val="20"/>
        </w:rPr>
      </w:pPr>
      <w:r w:rsidRPr="002D735D">
        <w:rPr>
          <w:rFonts w:ascii="Verdana" w:eastAsia="Lucida Sans Unicode" w:hAnsi="Verdana"/>
          <w:b/>
          <w:bCs/>
          <w:kern w:val="1"/>
          <w:sz w:val="20"/>
          <w:szCs w:val="20"/>
        </w:rPr>
        <w:t>Gruppi funzionali – Priorità decrescente</w:t>
      </w:r>
    </w:p>
    <w:p w:rsidR="002D735D" w:rsidRPr="002D735D" w:rsidRDefault="002D735D" w:rsidP="002D735D">
      <w:pPr>
        <w:widowControl w:val="0"/>
        <w:suppressAutoHyphens/>
        <w:spacing w:after="0" w:line="240" w:lineRule="auto"/>
        <w:jc w:val="both"/>
        <w:rPr>
          <w:rFonts w:ascii="Verdana" w:eastAsia="Lucida Sans Unicode" w:hAnsi="Verdana"/>
          <w:bCs/>
          <w:color w:val="000000"/>
          <w:kern w:val="1"/>
          <w:sz w:val="20"/>
          <w:szCs w:val="20"/>
        </w:rPr>
      </w:pP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950"/>
        <w:gridCol w:w="2055"/>
        <w:gridCol w:w="1733"/>
        <w:gridCol w:w="2728"/>
        <w:gridCol w:w="2352"/>
      </w:tblGrid>
      <w:tr w:rsidR="002D735D" w:rsidRPr="00173C3A" w:rsidTr="00855147">
        <w:trPr>
          <w:cantSplit/>
          <w:tblHeader/>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b/>
                <w:bCs/>
                <w:kern w:val="1"/>
                <w:sz w:val="20"/>
                <w:szCs w:val="20"/>
              </w:rPr>
            </w:pPr>
            <w:r w:rsidRPr="002D735D">
              <w:rPr>
                <w:rFonts w:ascii="Verdana" w:eastAsia="Lucida Sans Unicode" w:hAnsi="Verdana"/>
                <w:b/>
                <w:bCs/>
                <w:kern w:val="1"/>
                <w:sz w:val="20"/>
                <w:szCs w:val="20"/>
              </w:rPr>
              <w:t>Priorità</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b/>
                <w:bCs/>
                <w:kern w:val="1"/>
                <w:sz w:val="20"/>
                <w:szCs w:val="20"/>
              </w:rPr>
            </w:pPr>
            <w:r w:rsidRPr="002D735D">
              <w:rPr>
                <w:rFonts w:ascii="Verdana" w:eastAsia="Lucida Sans Unicode" w:hAnsi="Verdana"/>
                <w:b/>
                <w:bCs/>
                <w:kern w:val="1"/>
                <w:sz w:val="20"/>
                <w:szCs w:val="20"/>
              </w:rPr>
              <w:t>Classe</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b/>
                <w:bCs/>
                <w:kern w:val="1"/>
                <w:sz w:val="20"/>
                <w:szCs w:val="20"/>
              </w:rPr>
            </w:pPr>
            <w:r w:rsidRPr="002D735D">
              <w:rPr>
                <w:rFonts w:ascii="Verdana" w:eastAsia="Lucida Sans Unicode" w:hAnsi="Verdana"/>
                <w:b/>
                <w:bCs/>
                <w:kern w:val="1"/>
                <w:sz w:val="20"/>
                <w:szCs w:val="20"/>
              </w:rPr>
              <w:t>gruppo</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b/>
                <w:bCs/>
                <w:kern w:val="1"/>
                <w:sz w:val="20"/>
                <w:szCs w:val="20"/>
              </w:rPr>
            </w:pPr>
            <w:r w:rsidRPr="002D735D">
              <w:rPr>
                <w:rFonts w:ascii="Verdana" w:eastAsia="Lucida Sans Unicode" w:hAnsi="Verdana"/>
                <w:b/>
                <w:bCs/>
                <w:kern w:val="1"/>
                <w:sz w:val="20"/>
                <w:szCs w:val="20"/>
              </w:rPr>
              <w:t>Suffisso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b/>
                <w:bCs/>
                <w:kern w:val="1"/>
                <w:sz w:val="20"/>
                <w:szCs w:val="20"/>
              </w:rPr>
            </w:pPr>
            <w:r w:rsidRPr="002D735D">
              <w:rPr>
                <w:rFonts w:ascii="Verdana" w:eastAsia="Lucida Sans Unicode" w:hAnsi="Verdana"/>
                <w:b/>
                <w:bCs/>
                <w:kern w:val="1"/>
                <w:sz w:val="20"/>
                <w:szCs w:val="20"/>
              </w:rPr>
              <w:t>Prefisso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Radicali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Times New Roman" w:eastAsia="Lucida Sans Unicode" w:hAnsi="Times New Roman"/>
                <w:kern w:val="1"/>
                <w:sz w:val="20"/>
                <w:szCs w:val="20"/>
              </w:rPr>
            </w:pPr>
            <w:r w:rsidRPr="002D735D">
              <w:rPr>
                <w:rFonts w:ascii="Verdana" w:eastAsia="Lucida Sans Unicode" w:hAnsi="Verdana"/>
                <w:kern w:val="1"/>
                <w:sz w:val="20"/>
                <w:szCs w:val="20"/>
              </w:rPr>
              <w:t>R</w:t>
            </w:r>
            <w:r w:rsidRPr="002D735D">
              <w:rPr>
                <w:rFonts w:ascii="Times New Roman" w:eastAsia="Lucida Sans Unicode" w:hAnsi="Times New Roman"/>
                <w:kern w:val="1"/>
                <w:sz w:val="20"/>
                <w:szCs w:val="20"/>
              </w:rPr>
              <w:t>•</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-ile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Anioni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perscript"/>
              </w:rPr>
            </w:pPr>
            <w:r w:rsidRPr="002D735D">
              <w:rPr>
                <w:rFonts w:ascii="Verdana" w:eastAsia="Lucida Sans Unicode" w:hAnsi="Verdana"/>
                <w:kern w:val="1"/>
                <w:sz w:val="20"/>
                <w:szCs w:val="20"/>
              </w:rPr>
              <w:t>R</w:t>
            </w:r>
            <w:r w:rsidRPr="002D735D">
              <w:rPr>
                <w:rFonts w:ascii="Verdana" w:eastAsia="Lucida Sans Unicode" w:hAnsi="Verdana"/>
                <w:kern w:val="1"/>
                <w:sz w:val="20"/>
                <w:szCs w:val="20"/>
                <w:vertAlign w:val="superscript"/>
              </w:rPr>
              <w:t>-</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-uro -ato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Cationi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perscript"/>
              </w:rPr>
            </w:pPr>
            <w:r w:rsidRPr="002D735D">
              <w:rPr>
                <w:rFonts w:ascii="Verdana" w:eastAsia="Lucida Sans Unicode" w:hAnsi="Verdana"/>
                <w:kern w:val="1"/>
                <w:sz w:val="20"/>
                <w:szCs w:val="20"/>
              </w:rPr>
              <w:t>R</w:t>
            </w:r>
            <w:r w:rsidRPr="002D735D">
              <w:rPr>
                <w:rFonts w:ascii="Verdana" w:eastAsia="Lucida Sans Unicode" w:hAnsi="Verdana"/>
                <w:kern w:val="1"/>
                <w:sz w:val="20"/>
                <w:szCs w:val="20"/>
                <w:vertAlign w:val="superscript"/>
              </w:rPr>
              <w:t>+</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-ilio -onio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Acidi carbossilici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-COOH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 xml:space="preserve">acido  -oico </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carbossi-</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5</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Perossiacidi</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(Peracidi)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 xml:space="preserve">-CO-O-OH </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perossi- -oico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idroperossicarbonil-</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O-Tioacidi</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S-Tioacidi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-CS-OH</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-CO-SH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O –tioico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S -tioico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idrossi- tiosso-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mercapto- 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7</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DiTioacidi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-CS-SH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–ditioico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mercapto- tiosso-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8</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O-Selenoacidi</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Se-Selenoacidi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-CSe-OH</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-CO-SeH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O –selenoico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Se -selenoico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idrossi- selenosso-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idroseleno- 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9</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diSelenoacidi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-CSe-SeH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–diselenoico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idroseleno- selenosso-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10</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O-Telluroacidi</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Te-Telluroacidi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-CTe-OH</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-CO-TeH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O –telluroico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Te -telluroico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idrossi- tellurosso-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idrotelluro- 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11</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diTelluroacidi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-CTe-TeH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–ditelluroico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idrotelluro- tellurosso-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12</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Acidi Solfonici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-SO</w:t>
            </w:r>
            <w:r w:rsidRPr="002D735D">
              <w:rPr>
                <w:rFonts w:ascii="Verdana" w:eastAsia="Lucida Sans Unicode" w:hAnsi="Verdana"/>
                <w:kern w:val="1"/>
                <w:sz w:val="20"/>
                <w:szCs w:val="20"/>
                <w:vertAlign w:val="subscript"/>
              </w:rPr>
              <w:t>3</w:t>
            </w:r>
            <w:r w:rsidRPr="002D735D">
              <w:rPr>
                <w:rFonts w:ascii="Verdana" w:eastAsia="Lucida Sans Unicode" w:hAnsi="Verdana"/>
                <w:kern w:val="1"/>
                <w:sz w:val="20"/>
                <w:szCs w:val="20"/>
              </w:rPr>
              <w:t>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-solfonico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solfo-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13</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Acidi Solfinici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-SO</w:t>
            </w:r>
            <w:r w:rsidRPr="002D735D">
              <w:rPr>
                <w:rFonts w:ascii="Verdana" w:eastAsia="Lucida Sans Unicode" w:hAnsi="Verdana"/>
                <w:kern w:val="1"/>
                <w:sz w:val="20"/>
                <w:szCs w:val="20"/>
                <w:vertAlign w:val="subscript"/>
              </w:rPr>
              <w:t>2</w:t>
            </w:r>
            <w:r w:rsidRPr="002D735D">
              <w:rPr>
                <w:rFonts w:ascii="Verdana" w:eastAsia="Lucida Sans Unicode" w:hAnsi="Verdana"/>
                <w:kern w:val="1"/>
                <w:sz w:val="20"/>
                <w:szCs w:val="20"/>
              </w:rPr>
              <w:t>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-solfinico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solfino-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14</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Acidi Solfenici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-SOH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-solfenico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solfeno-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15</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Acidi Selenonici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-SeO</w:t>
            </w:r>
            <w:r w:rsidRPr="002D735D">
              <w:rPr>
                <w:rFonts w:ascii="Verdana" w:eastAsia="Lucida Sans Unicode" w:hAnsi="Verdana"/>
                <w:kern w:val="1"/>
                <w:sz w:val="20"/>
                <w:szCs w:val="20"/>
                <w:vertAlign w:val="subscript"/>
              </w:rPr>
              <w:t>3</w:t>
            </w:r>
            <w:r w:rsidRPr="002D735D">
              <w:rPr>
                <w:rFonts w:ascii="Verdana" w:eastAsia="Lucida Sans Unicode" w:hAnsi="Verdana"/>
                <w:kern w:val="1"/>
                <w:sz w:val="20"/>
                <w:szCs w:val="20"/>
              </w:rPr>
              <w:t>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-selenonico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selenono-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16</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Acidi Selenenici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-SeO</w:t>
            </w:r>
            <w:r w:rsidRPr="002D735D">
              <w:rPr>
                <w:rFonts w:ascii="Verdana" w:eastAsia="Lucida Sans Unicode" w:hAnsi="Verdana"/>
                <w:kern w:val="1"/>
                <w:sz w:val="20"/>
                <w:szCs w:val="20"/>
                <w:vertAlign w:val="subscript"/>
              </w:rPr>
              <w:t>2</w:t>
            </w:r>
            <w:r w:rsidRPr="002D735D">
              <w:rPr>
                <w:rFonts w:ascii="Verdana" w:eastAsia="Lucida Sans Unicode" w:hAnsi="Verdana"/>
                <w:kern w:val="1"/>
                <w:sz w:val="20"/>
                <w:szCs w:val="20"/>
              </w:rPr>
              <w:t>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-seleninico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selenino-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17</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Acidi Seleninici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-SeOH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-selenenico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seleneno-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18</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Acidi Telluronici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-TeO</w:t>
            </w:r>
            <w:r w:rsidRPr="002D735D">
              <w:rPr>
                <w:rFonts w:ascii="Verdana" w:eastAsia="Lucida Sans Unicode" w:hAnsi="Verdana"/>
                <w:kern w:val="1"/>
                <w:sz w:val="20"/>
                <w:szCs w:val="20"/>
                <w:vertAlign w:val="subscript"/>
              </w:rPr>
              <w:t>3</w:t>
            </w:r>
            <w:r w:rsidRPr="002D735D">
              <w:rPr>
                <w:rFonts w:ascii="Verdana" w:eastAsia="Lucida Sans Unicode" w:hAnsi="Verdana"/>
                <w:kern w:val="1"/>
                <w:sz w:val="20"/>
                <w:szCs w:val="20"/>
              </w:rPr>
              <w:t>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-telluronico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tellurono-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19</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Acidi Tellurenici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-TeO</w:t>
            </w:r>
            <w:r w:rsidRPr="002D735D">
              <w:rPr>
                <w:rFonts w:ascii="Verdana" w:eastAsia="Lucida Sans Unicode" w:hAnsi="Verdana"/>
                <w:kern w:val="1"/>
                <w:sz w:val="20"/>
                <w:szCs w:val="20"/>
                <w:vertAlign w:val="subscript"/>
              </w:rPr>
              <w:t>2</w:t>
            </w:r>
            <w:r w:rsidRPr="002D735D">
              <w:rPr>
                <w:rFonts w:ascii="Verdana" w:eastAsia="Lucida Sans Unicode" w:hAnsi="Verdana"/>
                <w:kern w:val="1"/>
                <w:sz w:val="20"/>
                <w:szCs w:val="20"/>
              </w:rPr>
              <w:t>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-tellurinico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tellurino-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lastRenderedPageBreak/>
              <w:t>20</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Acidi Tellurinici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-TeOH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-tellurenico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tellureno-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21</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Acidi Fosfonici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-PO(OH)</w:t>
            </w:r>
            <w:r w:rsidRPr="002D735D">
              <w:rPr>
                <w:rFonts w:ascii="Verdana" w:eastAsia="Lucida Sans Unicode" w:hAnsi="Verdana"/>
                <w:kern w:val="1"/>
                <w:sz w:val="20"/>
                <w:szCs w:val="20"/>
                <w:vertAlign w:val="subscript"/>
              </w:rPr>
              <w:t>2</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-fosfonico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fosfono-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(fosfo-)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22</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Acidi arsonici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-AsO(OH)</w:t>
            </w:r>
            <w:r w:rsidRPr="002D735D">
              <w:rPr>
                <w:rFonts w:ascii="Verdana" w:eastAsia="Lucida Sans Unicode" w:hAnsi="Verdana"/>
                <w:kern w:val="1"/>
                <w:sz w:val="20"/>
                <w:szCs w:val="20"/>
                <w:vertAlign w:val="subscript"/>
              </w:rPr>
              <w:t>2</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-arsonico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arsono-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23</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Anidridi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-CO-O-CO-R</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anidride -oica</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24</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Esteri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-CO-O-R</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–oato di alchile</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(alc)ossi- osso-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(alc)ossicarbonil-</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carbossi(alchil)-</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25</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Alogenuri acilici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 xml:space="preserve">-CO-X </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 xml:space="preserve">Alogenuro di  -anoile </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osso- alogeno-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alogenoformil-</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alogenocarbonil-</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26</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Ammidi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-CO-NH</w:t>
            </w:r>
            <w:r w:rsidRPr="002D735D">
              <w:rPr>
                <w:rFonts w:ascii="Verdana" w:eastAsia="Lucida Sans Unicode" w:hAnsi="Verdana"/>
                <w:kern w:val="1"/>
                <w:sz w:val="20"/>
                <w:szCs w:val="20"/>
                <w:vertAlign w:val="subscript"/>
              </w:rPr>
              <w:t>2</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-ammide</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osso- ammino-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carbamoil</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27</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Idrazidi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―CO-NH-NH</w:t>
            </w:r>
            <w:r w:rsidRPr="002D735D">
              <w:rPr>
                <w:rFonts w:ascii="Verdana" w:eastAsia="Lucida Sans Unicode" w:hAnsi="Verdana"/>
                <w:kern w:val="1"/>
                <w:sz w:val="20"/>
                <w:szCs w:val="20"/>
                <w:vertAlign w:val="subscript"/>
              </w:rPr>
              <w:t>2</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-idrazide</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idrazinil- osso-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28</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Ammidine</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―C(N=H)-NH</w:t>
            </w:r>
            <w:r w:rsidRPr="002D735D">
              <w:rPr>
                <w:rFonts w:ascii="Verdana" w:eastAsia="Lucida Sans Unicode" w:hAnsi="Verdana"/>
                <w:kern w:val="1"/>
                <w:sz w:val="20"/>
                <w:szCs w:val="20"/>
                <w:vertAlign w:val="subscript"/>
              </w:rPr>
              <w:t>2</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-ammidine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ammidino-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(ammino- immino-)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29</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Immidi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-CO-NH-CO-</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-immide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Osso- ammino-(*)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30</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Nitrili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w:t>
            </w:r>
            <w:r w:rsidRPr="002D735D">
              <w:rPr>
                <w:rFonts w:ascii="Times New Roman" w:eastAsia="Lucida Sans Unicode" w:hAnsi="Times New Roman"/>
                <w:kern w:val="1"/>
                <w:sz w:val="20"/>
                <w:szCs w:val="20"/>
              </w:rPr>
              <w:t>≡</w:t>
            </w:r>
            <w:r w:rsidRPr="002D735D">
              <w:rPr>
                <w:rFonts w:ascii="Verdana" w:eastAsia="Lucida Sans Unicode" w:hAnsi="Verdana"/>
                <w:kern w:val="1"/>
                <w:sz w:val="20"/>
                <w:szCs w:val="20"/>
              </w:rPr>
              <w:t>N</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-nitrile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ciano- **</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31</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Aldeidi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―CHO</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32</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Tioaldeidi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―CHS</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-tiale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tiosso-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33</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Selenoaldeidi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―CHSe</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-selenale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34</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Telluroaldeidi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―CHTe</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-tellurale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35</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Chetoni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&gt;CO</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-one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36</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Tiochetoni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&gt;CS</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-tione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tiosso-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37</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Selenochetoni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&gt;CSe</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-selenone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38</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Tellurochetoni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&gt;CTe</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-tellurone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tellurosso-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39</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Fenoli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-olo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idrossi-</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40</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Alcoli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-olo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idrossi-</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40</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Tioli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-tiolo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mercapto-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41</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Selenoli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-selenolo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idroseleno-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42</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Telluroli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-tellurolo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idrotelluro-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43</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Idroperossidi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―O-OH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idroperossi-</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44</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Tioidroperossidi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―S-OH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tioidroperossi-</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45</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Selenoidroperossidi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―Se-OH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selenoidroperossi-</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46</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Telluroidroperossidi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―Te-OH</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telluroidroperossi-</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47</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Ammine</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―NH</w:t>
            </w:r>
            <w:r w:rsidRPr="002D735D">
              <w:rPr>
                <w:rFonts w:ascii="Verdana" w:eastAsia="Lucida Sans Unicode" w:hAnsi="Verdana"/>
                <w:kern w:val="1"/>
                <w:sz w:val="20"/>
                <w:szCs w:val="20"/>
                <w:vertAlign w:val="subscript"/>
              </w:rPr>
              <w:t>2</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-ammina</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ammino-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48</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Immine</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&gt;C=NH</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&gt;C=NR</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-immina</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immino-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49</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Idrazine</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―NH-NH</w:t>
            </w:r>
            <w:r w:rsidRPr="002D735D">
              <w:rPr>
                <w:rFonts w:ascii="Verdana" w:eastAsia="Lucida Sans Unicode" w:hAnsi="Verdana"/>
                <w:kern w:val="1"/>
                <w:sz w:val="20"/>
                <w:szCs w:val="20"/>
                <w:vertAlign w:val="subscript"/>
              </w:rPr>
              <w:t>2</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-idrazina</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idrazinil-</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50</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Fosfani</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(Fosfine)</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―PH</w:t>
            </w:r>
            <w:r w:rsidRPr="002D735D">
              <w:rPr>
                <w:rFonts w:ascii="Verdana" w:eastAsia="Lucida Sans Unicode" w:hAnsi="Verdana"/>
                <w:kern w:val="1"/>
                <w:sz w:val="20"/>
                <w:szCs w:val="20"/>
                <w:vertAlign w:val="subscript"/>
              </w:rPr>
              <w:t>2</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-fosfano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(-fosfina)</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fosfan-</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(fosfino-)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51</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Arsani</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(Arsine)</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―AsH</w:t>
            </w:r>
            <w:r w:rsidRPr="002D735D">
              <w:rPr>
                <w:rFonts w:ascii="Verdana" w:eastAsia="Lucida Sans Unicode" w:hAnsi="Verdana"/>
                <w:kern w:val="1"/>
                <w:sz w:val="20"/>
                <w:szCs w:val="20"/>
                <w:vertAlign w:val="subscript"/>
              </w:rPr>
              <w:t>2</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-arsano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(-arsina)</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arsan-</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(arsino-)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lastRenderedPageBreak/>
              <w:t>52</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Stibani</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(Stibine)</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―SbH</w:t>
            </w:r>
            <w:r w:rsidRPr="002D735D">
              <w:rPr>
                <w:rFonts w:ascii="Verdana" w:eastAsia="Lucida Sans Unicode" w:hAnsi="Verdana"/>
                <w:kern w:val="1"/>
                <w:sz w:val="20"/>
                <w:szCs w:val="20"/>
                <w:vertAlign w:val="subscript"/>
              </w:rPr>
              <w:t>2</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-stibano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(-stibina)</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stiban-</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(stibino-)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53</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Silani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―SiH</w:t>
            </w:r>
            <w:r w:rsidRPr="002D735D">
              <w:rPr>
                <w:rFonts w:ascii="Verdana" w:eastAsia="Lucida Sans Unicode" w:hAnsi="Verdana"/>
                <w:kern w:val="1"/>
                <w:sz w:val="20"/>
                <w:szCs w:val="20"/>
                <w:vertAlign w:val="subscript"/>
              </w:rPr>
              <w:t>3</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-silano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silan-</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(silil-)</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54</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Germani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―GeH</w:t>
            </w:r>
            <w:r w:rsidRPr="002D735D">
              <w:rPr>
                <w:rFonts w:ascii="Verdana" w:eastAsia="Lucida Sans Unicode" w:hAnsi="Verdana"/>
                <w:kern w:val="1"/>
                <w:sz w:val="20"/>
                <w:szCs w:val="20"/>
                <w:vertAlign w:val="subscript"/>
              </w:rPr>
              <w:t>3</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-germano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german-</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(germil-)</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55</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Stannani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―SnH</w:t>
            </w:r>
            <w:r w:rsidRPr="002D735D">
              <w:rPr>
                <w:rFonts w:ascii="Verdana" w:eastAsia="Lucida Sans Unicode" w:hAnsi="Verdana"/>
                <w:kern w:val="1"/>
                <w:sz w:val="20"/>
                <w:szCs w:val="20"/>
                <w:vertAlign w:val="subscript"/>
              </w:rPr>
              <w:t>3</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-stannano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german-</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(stannil-)</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56</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Borani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―BH</w:t>
            </w:r>
            <w:r w:rsidRPr="002D735D">
              <w:rPr>
                <w:rFonts w:ascii="Verdana" w:eastAsia="Lucida Sans Unicode" w:hAnsi="Verdana"/>
                <w:kern w:val="1"/>
                <w:sz w:val="20"/>
                <w:szCs w:val="20"/>
                <w:vertAlign w:val="subscript"/>
              </w:rPr>
              <w:t>2</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-borano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boran-</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(boril-)</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57</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Eteri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-O-R</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etere -ilico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(alc)ossi-</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58</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Tioeteri (Solfuri)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-S-R</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solfuro –ilico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lang w:val="en-GB"/>
              </w:rPr>
            </w:pPr>
            <w:r w:rsidRPr="002D735D">
              <w:rPr>
                <w:rFonts w:ascii="Verdana" w:eastAsia="Lucida Sans Unicode" w:hAnsi="Verdana"/>
                <w:kern w:val="1"/>
                <w:sz w:val="20"/>
                <w:szCs w:val="20"/>
                <w:lang w:val="en-GB"/>
              </w:rPr>
              <w:t>(alchil)-solfano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lang w:val="en-GB"/>
              </w:rPr>
            </w:pPr>
            <w:r w:rsidRPr="002D735D">
              <w:rPr>
                <w:rFonts w:ascii="Verdana" w:eastAsia="Lucida Sans Unicode" w:hAnsi="Verdana"/>
                <w:kern w:val="1"/>
                <w:sz w:val="20"/>
                <w:szCs w:val="20"/>
                <w:lang w:val="en-GB"/>
              </w:rPr>
              <w:t>(alchil)tio-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lang w:val="en-GB"/>
              </w:rPr>
            </w:pP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59</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Selenuri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-Se-R</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 -selano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(alchil)selenil-</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60</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Tellururi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-Te-R</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 -tellano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(alchil)tellanil-</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61</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Perossidi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-O-O-R</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perossido -ilico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(alchil)perossi-</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(alchil)diossi-</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62</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Disolfuri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―S―S―</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 -disolfano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disolfuro -ilico</w:t>
            </w:r>
          </w:p>
        </w:tc>
        <w:tc>
          <w:tcPr>
            <w:tcW w:w="2352" w:type="dxa"/>
            <w:tcBorders>
              <w:top w:val="double" w:sz="1" w:space="0" w:color="C0C0C0"/>
              <w:left w:val="double" w:sz="1" w:space="0" w:color="C0C0C0"/>
              <w:bottom w:val="double" w:sz="1" w:space="0" w:color="C0C0C0"/>
              <w:right w:val="double" w:sz="1" w:space="0" w:color="C0C0C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(alchil)disolfanil- (alchil)ditio-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63</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Diselenuri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―Se―Se―</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 -diselano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diselenuro -ilico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(alchil)diselenil- (alchil)diseleno-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64</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Ditellururi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―Te―Te―</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 -ditellano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ditellururo -ilico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(alchil)ditellanil- (alchil)ditelluro-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65</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Solfoni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―SO</w:t>
            </w:r>
            <w:r w:rsidRPr="002D735D">
              <w:rPr>
                <w:rFonts w:ascii="Verdana" w:eastAsia="Lucida Sans Unicode" w:hAnsi="Verdana"/>
                <w:kern w:val="1"/>
                <w:sz w:val="20"/>
                <w:szCs w:val="20"/>
                <w:vertAlign w:val="subscript"/>
              </w:rPr>
              <w:t>2</w:t>
            </w:r>
            <w:r w:rsidRPr="002D735D">
              <w:rPr>
                <w:rFonts w:ascii="Verdana" w:eastAsia="Lucida Sans Unicode" w:hAnsi="Verdana"/>
                <w:kern w:val="1"/>
                <w:sz w:val="20"/>
                <w:szCs w:val="20"/>
              </w:rPr>
              <w:t>-R</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 -solfone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(alchil)solfonil-</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66</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Solfossidi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SO-R</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 -solfossido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(alchil)solfinil-</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67</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Alogenuri alchilici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―X</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 xml:space="preserve"> (-Br,Cl,F)</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Alogenuro -ilico</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alogeno-</w:t>
            </w:r>
          </w:p>
        </w:tc>
      </w:tr>
      <w:tr w:rsidR="002D735D" w:rsidRPr="00173C3A" w:rsidTr="00855147">
        <w:trPr>
          <w:cantSplit/>
          <w:jc w:val="center"/>
        </w:trPr>
        <w:tc>
          <w:tcPr>
            <w:tcW w:w="950"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68</w:t>
            </w:r>
          </w:p>
        </w:tc>
        <w:tc>
          <w:tcPr>
            <w:tcW w:w="2055"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Azidi</w:t>
            </w:r>
          </w:p>
        </w:tc>
        <w:tc>
          <w:tcPr>
            <w:tcW w:w="1733"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vertAlign w:val="subscript"/>
              </w:rPr>
            </w:pPr>
            <w:r w:rsidRPr="002D735D">
              <w:rPr>
                <w:rFonts w:ascii="Verdana" w:eastAsia="Lucida Sans Unicode" w:hAnsi="Verdana"/>
                <w:kern w:val="1"/>
                <w:sz w:val="20"/>
                <w:szCs w:val="20"/>
              </w:rPr>
              <w:t>―N</w:t>
            </w:r>
            <w:r w:rsidRPr="002D735D">
              <w:rPr>
                <w:rFonts w:ascii="Verdana" w:eastAsia="Lucida Sans Unicode" w:hAnsi="Verdana"/>
                <w:kern w:val="1"/>
                <w:sz w:val="20"/>
                <w:szCs w:val="20"/>
                <w:vertAlign w:val="subscript"/>
              </w:rPr>
              <w:t>3</w:t>
            </w:r>
          </w:p>
        </w:tc>
        <w:tc>
          <w:tcPr>
            <w:tcW w:w="2728" w:type="dxa"/>
            <w:tcBorders>
              <w:top w:val="double" w:sz="1" w:space="0" w:color="C0C0C0"/>
              <w:left w:val="double" w:sz="1" w:space="0" w:color="C0C0C0"/>
              <w:bottom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(alchil) -azide</w:t>
            </w:r>
          </w:p>
        </w:tc>
        <w:tc>
          <w:tcPr>
            <w:tcW w:w="2352" w:type="dxa"/>
            <w:tcBorders>
              <w:top w:val="double" w:sz="1" w:space="0" w:color="C0C0C0"/>
              <w:left w:val="double" w:sz="1" w:space="0" w:color="C0C0C0"/>
              <w:bottom w:val="double" w:sz="1" w:space="0" w:color="C0C0C0"/>
              <w:right w:val="double" w:sz="1" w:space="0" w:color="C0C0C0"/>
            </w:tcBorders>
            <w:vAlign w:val="center"/>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azido-</w:t>
            </w:r>
          </w:p>
        </w:tc>
      </w:tr>
    </w:tbl>
    <w:p w:rsidR="002D735D" w:rsidRPr="002D735D" w:rsidRDefault="002D735D" w:rsidP="002D735D">
      <w:pPr>
        <w:widowControl w:val="0"/>
        <w:suppressAutoHyphens/>
        <w:spacing w:after="0" w:line="240" w:lineRule="auto"/>
        <w:rPr>
          <w:rFonts w:ascii="Verdana" w:eastAsia="Lucida Sans Unicode" w:hAnsi="Verdana"/>
          <w:kern w:val="1"/>
          <w:sz w:val="20"/>
          <w:szCs w:val="20"/>
          <w:lang w:val="en-GB"/>
        </w:rPr>
      </w:pPr>
    </w:p>
    <w:p w:rsidR="002D735D" w:rsidRPr="002D735D" w:rsidRDefault="002D735D" w:rsidP="002D735D">
      <w:pPr>
        <w:keepNext/>
        <w:widowControl w:val="0"/>
        <w:numPr>
          <w:ilvl w:val="1"/>
          <w:numId w:val="1"/>
        </w:numPr>
        <w:suppressAutoHyphens/>
        <w:spacing w:before="240" w:after="60" w:line="240" w:lineRule="auto"/>
        <w:outlineLvl w:val="1"/>
        <w:rPr>
          <w:rFonts w:ascii="Arial" w:eastAsia="Lucida Sans Unicode" w:hAnsi="Arial" w:cs="Arial"/>
          <w:b/>
          <w:bCs/>
          <w:i/>
          <w:iCs/>
          <w:kern w:val="1"/>
          <w:sz w:val="24"/>
          <w:szCs w:val="24"/>
        </w:rPr>
      </w:pPr>
      <w:r w:rsidRPr="002D735D">
        <w:rPr>
          <w:rFonts w:ascii="Arial" w:eastAsia="Lucida Sans Unicode" w:hAnsi="Arial" w:cs="Arial"/>
          <w:b/>
          <w:bCs/>
          <w:i/>
          <w:iCs/>
          <w:kern w:val="1"/>
          <w:sz w:val="24"/>
          <w:szCs w:val="24"/>
        </w:rPr>
        <w:t>Criteri per la scelta della catena principale e l’assegnazione del nome</w:t>
      </w: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 xml:space="preserve">La catena principale si individua applicando i seguenti criteri. Si passa all’applicazione del criterio successivo, solo se nella molecola vi sono più catene (o nessuna) che soddisfano il criterio precedente. </w:t>
      </w:r>
    </w:p>
    <w:p w:rsidR="002D735D" w:rsidRPr="002D735D" w:rsidRDefault="002D735D" w:rsidP="002D735D">
      <w:pPr>
        <w:widowControl w:val="0"/>
        <w:suppressAutoHyphens/>
        <w:spacing w:after="0" w:line="240" w:lineRule="auto"/>
        <w:jc w:val="both"/>
        <w:rPr>
          <w:rFonts w:ascii="Verdana" w:eastAsia="Lucida Sans Unicode" w:hAnsi="Verdana"/>
          <w:b/>
          <w:bCs/>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bCs/>
          <w:color w:val="000000"/>
          <w:kern w:val="1"/>
          <w:sz w:val="20"/>
          <w:szCs w:val="20"/>
        </w:rPr>
      </w:pPr>
      <w:r w:rsidRPr="002D735D">
        <w:rPr>
          <w:rFonts w:ascii="Verdana" w:eastAsia="Lucida Sans Unicode" w:hAnsi="Verdana"/>
          <w:b/>
          <w:bCs/>
          <w:color w:val="000000"/>
          <w:kern w:val="1"/>
          <w:sz w:val="20"/>
          <w:szCs w:val="20"/>
        </w:rPr>
        <w:t>A) Molecole senza gruppi funzionali (idrocarburi)</w:t>
      </w:r>
    </w:p>
    <w:p w:rsidR="002D735D" w:rsidRPr="002D735D" w:rsidRDefault="002D735D" w:rsidP="002D735D">
      <w:pPr>
        <w:widowControl w:val="0"/>
        <w:suppressAutoHyphens/>
        <w:spacing w:after="0" w:line="240" w:lineRule="auto"/>
        <w:jc w:val="both"/>
        <w:rPr>
          <w:rFonts w:ascii="Verdana" w:eastAsia="Lucida Sans Unicode" w:hAnsi="Verdana"/>
          <w:b/>
          <w:bCs/>
          <w:vanish/>
          <w:color w:val="000000"/>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p>
    <w:p w:rsidR="002D735D" w:rsidRPr="002D735D" w:rsidRDefault="002D735D" w:rsidP="002D735D">
      <w:pPr>
        <w:widowControl w:val="0"/>
        <w:numPr>
          <w:ilvl w:val="0"/>
          <w:numId w:val="3"/>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La catena più lunga</w:t>
      </w:r>
    </w:p>
    <w:p w:rsidR="002D735D" w:rsidRPr="002D735D" w:rsidRDefault="002D735D" w:rsidP="002D735D">
      <w:pPr>
        <w:widowControl w:val="0"/>
        <w:numPr>
          <w:ilvl w:val="0"/>
          <w:numId w:val="3"/>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2 o più catene di ugual lunghezza, la catena con il maggior numero di insaturazioni (legami doppi e tripli)</w:t>
      </w:r>
    </w:p>
    <w:p w:rsidR="002D735D" w:rsidRPr="002D735D" w:rsidRDefault="002D735D" w:rsidP="002D735D">
      <w:pPr>
        <w:widowControl w:val="0"/>
        <w:numPr>
          <w:ilvl w:val="0"/>
          <w:numId w:val="3"/>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2 o più catene di ugual lunghezza con ugual numero di insaturazioni, la catena con maggior numero di legami doppi</w:t>
      </w:r>
    </w:p>
    <w:p w:rsidR="002D735D" w:rsidRPr="002D735D" w:rsidRDefault="002D735D" w:rsidP="002D735D">
      <w:pPr>
        <w:widowControl w:val="0"/>
        <w:numPr>
          <w:ilvl w:val="0"/>
          <w:numId w:val="3"/>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2 o più catene di ugual lunghezza con ugual numero di legami doppi e tripli, la catena che permette di assegnare la numerazione più bassa alle insaturazioni</w:t>
      </w:r>
    </w:p>
    <w:p w:rsidR="002D735D" w:rsidRPr="002D735D" w:rsidRDefault="002D735D" w:rsidP="002D735D">
      <w:pPr>
        <w:widowControl w:val="0"/>
        <w:numPr>
          <w:ilvl w:val="0"/>
          <w:numId w:val="3"/>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2 o più catene di ugual lunghezza e senza insaturazioni. la catena con il maggior numero di ramificazioni</w:t>
      </w:r>
    </w:p>
    <w:p w:rsidR="002D735D" w:rsidRPr="002D735D" w:rsidRDefault="002D735D" w:rsidP="002D735D">
      <w:pPr>
        <w:widowControl w:val="0"/>
        <w:numPr>
          <w:ilvl w:val="0"/>
          <w:numId w:val="3"/>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2 o più catene di ugual lunghezza, senza insaturazioni e con il medesimo numero di ramificazioni, la catena che permette di assegnare alle ramificazioni la numerazione più bassa</w:t>
      </w:r>
    </w:p>
    <w:p w:rsidR="002D735D" w:rsidRPr="002D735D" w:rsidRDefault="002D735D" w:rsidP="002D735D">
      <w:pPr>
        <w:widowControl w:val="0"/>
        <w:numPr>
          <w:ilvl w:val="0"/>
          <w:numId w:val="3"/>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2 o più catene di ugual lunghezza, senza insaturazioni, con il medesimo numero di ramificazioni, e la stessa posizione relativa (medesima numerazione), la catena che permette di assegnare il numero più basso alla prima catena più vicina ad una delle due estremità della catena principale che precede in ordine alfabetico</w:t>
      </w: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p>
    <w:p w:rsidR="002D735D" w:rsidRPr="002D735D" w:rsidRDefault="002D735D" w:rsidP="002D735D">
      <w:pPr>
        <w:widowControl w:val="0"/>
        <w:suppressAutoHyphens/>
        <w:spacing w:after="0" w:line="240" w:lineRule="auto"/>
        <w:jc w:val="both"/>
        <w:rPr>
          <w:rFonts w:ascii="Verdana" w:eastAsia="Lucida Sans Unicode" w:hAnsi="Verdana"/>
          <w:b/>
          <w:color w:val="000000"/>
          <w:kern w:val="1"/>
          <w:sz w:val="20"/>
          <w:szCs w:val="24"/>
        </w:rPr>
      </w:pPr>
      <w:r w:rsidRPr="002D735D">
        <w:rPr>
          <w:rFonts w:ascii="Verdana" w:eastAsia="Lucida Sans Unicode" w:hAnsi="Verdana"/>
          <w:b/>
          <w:color w:val="000000"/>
          <w:kern w:val="1"/>
          <w:sz w:val="20"/>
          <w:szCs w:val="24"/>
        </w:rPr>
        <w:t>B) Molecole con gruppi funzionali</w:t>
      </w:r>
    </w:p>
    <w:p w:rsidR="002D735D" w:rsidRPr="002D735D" w:rsidRDefault="002D735D" w:rsidP="002D735D">
      <w:pPr>
        <w:widowControl w:val="0"/>
        <w:suppressAutoHyphens/>
        <w:spacing w:after="0" w:line="240" w:lineRule="auto"/>
        <w:jc w:val="both"/>
        <w:rPr>
          <w:rFonts w:ascii="Verdana" w:eastAsia="Lucida Sans Unicode" w:hAnsi="Verdana"/>
          <w:b/>
          <w:color w:val="000000"/>
          <w:kern w:val="1"/>
          <w:sz w:val="20"/>
          <w:szCs w:val="24"/>
        </w:rPr>
      </w:pPr>
    </w:p>
    <w:p w:rsidR="002D735D" w:rsidRPr="002D735D" w:rsidRDefault="002D735D" w:rsidP="002D735D">
      <w:pPr>
        <w:widowControl w:val="0"/>
        <w:numPr>
          <w:ilvl w:val="0"/>
          <w:numId w:val="4"/>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La catena più lunga contenente il gruppo funzionale prioritario</w:t>
      </w:r>
    </w:p>
    <w:p w:rsidR="002D735D" w:rsidRPr="002D735D" w:rsidRDefault="002D735D" w:rsidP="002D735D">
      <w:pPr>
        <w:widowControl w:val="0"/>
        <w:numPr>
          <w:ilvl w:val="0"/>
          <w:numId w:val="4"/>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2 o più catene di ugual lunghezza  contenenti il gruppo funzionale prioritario, la catena con il maggior numero di insaturazioni (legami doppi e tripli)</w:t>
      </w:r>
    </w:p>
    <w:p w:rsidR="002D735D" w:rsidRPr="002D735D" w:rsidRDefault="002D735D" w:rsidP="002D735D">
      <w:pPr>
        <w:widowControl w:val="0"/>
        <w:numPr>
          <w:ilvl w:val="1"/>
          <w:numId w:val="4"/>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ugual numero di insaturazioni, la catena con maggior numero di legami doppi</w:t>
      </w:r>
    </w:p>
    <w:p w:rsidR="002D735D" w:rsidRPr="002D735D" w:rsidRDefault="002D735D" w:rsidP="002D735D">
      <w:pPr>
        <w:widowControl w:val="0"/>
        <w:numPr>
          <w:ilvl w:val="1"/>
          <w:numId w:val="4"/>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ugual numero di legami doppi, la catena che permette di assegnare la numerazione più bassa alle insaturazioni</w:t>
      </w:r>
    </w:p>
    <w:p w:rsidR="002D735D" w:rsidRPr="002D735D" w:rsidRDefault="002D735D" w:rsidP="002D735D">
      <w:pPr>
        <w:widowControl w:val="0"/>
        <w:numPr>
          <w:ilvl w:val="0"/>
          <w:numId w:val="4"/>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2 o più catene di ugual lunghezza  contenenti il gruppo funzionale prioritario e senza insaturazioni. la catena contenente il maggior numero di gruppi funzionali</w:t>
      </w:r>
    </w:p>
    <w:p w:rsidR="002D735D" w:rsidRPr="002D735D" w:rsidRDefault="002D735D" w:rsidP="002D735D">
      <w:pPr>
        <w:widowControl w:val="0"/>
        <w:numPr>
          <w:ilvl w:val="1"/>
          <w:numId w:val="4"/>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ugual numero di gruppi funzionali, la catena che permette di assegnare la numerazione più bassa ai gruppi funzionali</w:t>
      </w:r>
    </w:p>
    <w:p w:rsidR="002D735D" w:rsidRPr="002D735D" w:rsidRDefault="002D735D" w:rsidP="002D735D">
      <w:pPr>
        <w:widowControl w:val="0"/>
        <w:numPr>
          <w:ilvl w:val="1"/>
          <w:numId w:val="4"/>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numerazioni uguali, la catena che permette di assegnare il numero più basso al primo gruppo funzionale che precede in ordine alfabetico</w:t>
      </w:r>
    </w:p>
    <w:p w:rsidR="002D735D" w:rsidRPr="002D735D" w:rsidRDefault="002D735D" w:rsidP="002D735D">
      <w:pPr>
        <w:widowControl w:val="0"/>
        <w:numPr>
          <w:ilvl w:val="0"/>
          <w:numId w:val="4"/>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2 o più catene di ugual lunghezza  contenenti il gruppo funzionale prioritario senza insaturazioni ed altri gruppi funzionali, la catena contenente il maggior numero di ramificazioni</w:t>
      </w:r>
    </w:p>
    <w:p w:rsidR="002D735D" w:rsidRPr="002D735D" w:rsidRDefault="002D735D" w:rsidP="002D735D">
      <w:pPr>
        <w:widowControl w:val="0"/>
        <w:numPr>
          <w:ilvl w:val="1"/>
          <w:numId w:val="4"/>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ugual numero di ramificazioni, la catena che permette di assegnare la numerazione più bassa alle ramificazioni</w:t>
      </w:r>
    </w:p>
    <w:p w:rsidR="002D735D" w:rsidRPr="002D735D" w:rsidRDefault="002D735D" w:rsidP="002D735D">
      <w:pPr>
        <w:widowControl w:val="0"/>
        <w:numPr>
          <w:ilvl w:val="1"/>
          <w:numId w:val="4"/>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caso di numerazioni uguali, la catena che permette di assegnare il numero più basso al prima ramificazione che precede in ordine alfabetico</w:t>
      </w: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Una volta individuata la catena principale, i suoi atomi vengono dunque numerati in modo da assegnare la numerazione più bassa</w:t>
      </w:r>
    </w:p>
    <w:p w:rsidR="002D735D" w:rsidRPr="002D735D" w:rsidRDefault="002D735D" w:rsidP="002D735D">
      <w:pPr>
        <w:widowControl w:val="0"/>
        <w:numPr>
          <w:ilvl w:val="0"/>
          <w:numId w:val="5"/>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al gruppo prioritario</w:t>
      </w:r>
    </w:p>
    <w:p w:rsidR="002D735D" w:rsidRPr="002D735D" w:rsidRDefault="002D735D" w:rsidP="002D735D">
      <w:pPr>
        <w:widowControl w:val="0"/>
        <w:numPr>
          <w:ilvl w:val="0"/>
          <w:numId w:val="5"/>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al primo atomo di carbonio insaturo</w:t>
      </w:r>
    </w:p>
    <w:p w:rsidR="002D735D" w:rsidRPr="002D735D" w:rsidRDefault="002D735D" w:rsidP="002D735D">
      <w:pPr>
        <w:widowControl w:val="0"/>
        <w:numPr>
          <w:ilvl w:val="0"/>
          <w:numId w:val="5"/>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al primo atomo di carbonio impegnato in un doppio legame</w:t>
      </w:r>
    </w:p>
    <w:p w:rsidR="002D735D" w:rsidRPr="002D735D" w:rsidRDefault="002D735D" w:rsidP="002D735D">
      <w:pPr>
        <w:widowControl w:val="0"/>
        <w:numPr>
          <w:ilvl w:val="0"/>
          <w:numId w:val="5"/>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al primo sostituente</w:t>
      </w:r>
    </w:p>
    <w:p w:rsidR="002D735D" w:rsidRPr="002D735D" w:rsidRDefault="002D735D" w:rsidP="002D735D">
      <w:pPr>
        <w:widowControl w:val="0"/>
        <w:numPr>
          <w:ilvl w:val="0"/>
          <w:numId w:val="5"/>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al primo sostituente che precede in ordine alfabetico</w:t>
      </w:r>
    </w:p>
    <w:p w:rsidR="002D735D" w:rsidRPr="002D735D" w:rsidRDefault="002D735D" w:rsidP="002D735D">
      <w:pPr>
        <w:widowControl w:val="0"/>
        <w:numPr>
          <w:ilvl w:val="0"/>
          <w:numId w:val="5"/>
        </w:numPr>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al primo atomo di carbonio connesso ad una ramificazione (se vi sono due catene laterali equidistanti dalle due estremità della catena principale si assegna la numerazione più bassa alla terza catena laterale e così via. Se non esiste una terza ramificazione e due catene diverse occupano posizioni equivalenti bisogna numerare con il numero più basso quella che precede in ordine alfabetico)</w:t>
      </w: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Se nella molecola è presente un gruppo prioritario questo definisce il suffisso (desinenza). Gli altri sostituenti verranno indicati tramite i loro prefissi in ordine alfabetico. Ciascun sostituente verrà preceduto dal numero dell’atomo della catena principale al quale è connesso. Se vi sono più sostituenti dello stesso tipo si usano i prefissi moltiplicativi (di- tri- tetra- etc) i quali non influenzano l’ordine alfabetico.</w:t>
      </w: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 numeri vengono separati da virgole.</w:t>
      </w: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 prefissi vengono separati da trattini</w:t>
      </w: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Numeri e prefissi vengono separati da trattini.</w:t>
      </w: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r w:rsidRPr="002D735D">
        <w:rPr>
          <w:rFonts w:ascii="Verdana" w:eastAsia="Lucida Sans Unicode" w:hAnsi="Verdana"/>
          <w:color w:val="000000"/>
          <w:kern w:val="1"/>
          <w:sz w:val="20"/>
          <w:szCs w:val="24"/>
        </w:rPr>
        <w:t>In generale la numerazione della catena principale viene fatta in modo che catene laterali e sostituenti presentino una combinazione di numeri la più bassa possibile. La più bassa combinazione di numeri è definita come quella combinazione che, confrontato cifra a cifra con un’altra in ordine crescente di valori, presenta la cifra più bassa al primo punto di differenza. Ad esempio la combinazione 2,3,5,8 è più bassa delle combinazioni 3,4,4,6 (nella prima cifra),   2,3,6,7 (nella terza cifra) e 2,4,5,7 (nella seconda cifra).</w:t>
      </w:r>
    </w:p>
    <w:p w:rsidR="002D735D" w:rsidRPr="002D735D" w:rsidRDefault="002D735D" w:rsidP="002D735D">
      <w:pPr>
        <w:widowControl w:val="0"/>
        <w:suppressAutoHyphens/>
        <w:spacing w:after="0" w:line="240" w:lineRule="auto"/>
        <w:jc w:val="both"/>
        <w:rPr>
          <w:rFonts w:ascii="Verdana" w:eastAsia="Lucida Sans Unicode" w:hAnsi="Verdana"/>
          <w:color w:val="000000"/>
          <w:kern w:val="1"/>
          <w:sz w:val="20"/>
          <w:szCs w:val="24"/>
        </w:rPr>
      </w:pPr>
    </w:p>
    <w:p w:rsidR="002D735D" w:rsidRPr="002D735D" w:rsidRDefault="002D735D" w:rsidP="002D735D">
      <w:pPr>
        <w:widowControl w:val="0"/>
        <w:suppressAutoHyphens/>
        <w:spacing w:after="0" w:line="240" w:lineRule="auto"/>
        <w:rPr>
          <w:rFonts w:ascii="Verdana" w:eastAsia="Lucida Sans Unicode" w:hAnsi="Verdana"/>
          <w:b/>
          <w:color w:val="000000"/>
          <w:kern w:val="1"/>
          <w:sz w:val="20"/>
          <w:szCs w:val="24"/>
        </w:rPr>
      </w:pPr>
      <w:r w:rsidRPr="002D735D">
        <w:rPr>
          <w:rFonts w:ascii="Verdana" w:eastAsia="Lucida Sans Unicode" w:hAnsi="Verdana"/>
          <w:b/>
          <w:color w:val="000000"/>
          <w:kern w:val="1"/>
          <w:sz w:val="20"/>
          <w:szCs w:val="24"/>
        </w:rPr>
        <w:t>Esempio 1</w:t>
      </w:r>
    </w:p>
    <w:p w:rsidR="002D735D" w:rsidRPr="002D735D" w:rsidRDefault="002D735D" w:rsidP="002D735D">
      <w:pPr>
        <w:widowControl w:val="0"/>
        <w:suppressAutoHyphens/>
        <w:spacing w:after="0" w:line="240" w:lineRule="auto"/>
        <w:jc w:val="center"/>
        <w:rPr>
          <w:rFonts w:ascii="Verdana" w:eastAsia="Lucida Sans Unicode" w:hAnsi="Verdana"/>
          <w:b/>
          <w:color w:val="000000"/>
          <w:kern w:val="1"/>
          <w:sz w:val="20"/>
          <w:szCs w:val="24"/>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b/>
          <w:noProof/>
          <w:color w:val="000000"/>
          <w:kern w:val="1"/>
          <w:sz w:val="20"/>
          <w:szCs w:val="24"/>
          <w:lang w:eastAsia="it-IT"/>
        </w:rPr>
        <w:lastRenderedPageBreak/>
        <w:drawing>
          <wp:inline distT="0" distB="0" distL="0" distR="0">
            <wp:extent cx="5422900" cy="939800"/>
            <wp:effectExtent l="0" t="0" r="0" b="0"/>
            <wp:docPr id="38" name="Immagin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22900" cy="9398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 xml:space="preserve">Per la catena principale, che ha 6 atomi di carbonio, si userà la radice </w:t>
      </w:r>
      <w:r w:rsidRPr="002D735D">
        <w:rPr>
          <w:rFonts w:ascii="Verdana" w:eastAsia="Lucida Sans Unicode" w:hAnsi="Verdana"/>
          <w:b/>
          <w:kern w:val="1"/>
          <w:sz w:val="20"/>
          <w:szCs w:val="20"/>
        </w:rPr>
        <w:t>es-</w:t>
      </w:r>
      <w:r w:rsidRPr="002D735D">
        <w:rPr>
          <w:rFonts w:ascii="Verdana" w:eastAsia="Lucida Sans Unicode" w:hAnsi="Verdana"/>
          <w:kern w:val="1"/>
          <w:sz w:val="20"/>
          <w:szCs w:val="20"/>
        </w:rPr>
        <w:t xml:space="preserve">. Non essendovi nessun gruppo funzionale, ed essendo il composto saturo, la desinenza sarà </w:t>
      </w:r>
      <w:r w:rsidRPr="002D735D">
        <w:rPr>
          <w:rFonts w:ascii="Verdana" w:eastAsia="Lucida Sans Unicode" w:hAnsi="Verdana"/>
          <w:b/>
          <w:kern w:val="1"/>
          <w:sz w:val="20"/>
          <w:szCs w:val="20"/>
        </w:rPr>
        <w:t>–ano</w:t>
      </w:r>
      <w:r w:rsidRPr="002D735D">
        <w:rPr>
          <w:rFonts w:ascii="Verdana" w:eastAsia="Lucida Sans Unicode" w:hAnsi="Verdana"/>
          <w:kern w:val="1"/>
          <w:sz w:val="20"/>
          <w:szCs w:val="20"/>
        </w:rPr>
        <w:t xml:space="preserve">. La catena principale è numerata in modo che la catena laterale metilica assuma la numerazione più bassa. Il composto sarà pertanto </w:t>
      </w:r>
      <w:r w:rsidRPr="002D735D">
        <w:rPr>
          <w:rFonts w:ascii="Verdana" w:eastAsia="Lucida Sans Unicode" w:hAnsi="Verdana"/>
          <w:b/>
          <w:kern w:val="1"/>
          <w:sz w:val="20"/>
          <w:szCs w:val="20"/>
        </w:rPr>
        <w:t>3-metil-esano</w:t>
      </w:r>
      <w:r w:rsidRPr="002D735D">
        <w:rPr>
          <w:rFonts w:ascii="Verdana" w:eastAsia="Lucida Sans Unicode" w:hAnsi="Verdana"/>
          <w:kern w:val="1"/>
          <w:sz w:val="20"/>
          <w:szCs w:val="20"/>
        </w:rPr>
        <w:t>.</w:t>
      </w:r>
    </w:p>
    <w:p w:rsidR="002D735D" w:rsidRPr="002D735D" w:rsidRDefault="002D735D" w:rsidP="002D735D">
      <w:pPr>
        <w:widowControl w:val="0"/>
        <w:suppressAutoHyphens/>
        <w:spacing w:after="0" w:line="240" w:lineRule="auto"/>
        <w:rPr>
          <w:rFonts w:ascii="Times New Roman" w:eastAsia="Lucida Sans Unicode" w:hAnsi="Times New Roman"/>
          <w:kern w:val="1"/>
          <w:sz w:val="24"/>
          <w:szCs w:val="24"/>
        </w:rPr>
      </w:pPr>
    </w:p>
    <w:p w:rsidR="002D735D" w:rsidRPr="002D735D" w:rsidRDefault="002D735D" w:rsidP="002D735D">
      <w:pPr>
        <w:widowControl w:val="0"/>
        <w:suppressAutoHyphens/>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Esempio 2</w:t>
      </w:r>
    </w:p>
    <w:p w:rsidR="002D735D" w:rsidRPr="002D735D" w:rsidRDefault="00F25134" w:rsidP="002D735D">
      <w:pPr>
        <w:widowControl w:val="0"/>
        <w:suppressAutoHyphens/>
        <w:spacing w:after="0" w:line="240" w:lineRule="auto"/>
        <w:jc w:val="center"/>
        <w:rPr>
          <w:rFonts w:ascii="Verdana" w:eastAsia="Lucida Sans Unicode" w:hAnsi="Verdana"/>
          <w:b/>
          <w:kern w:val="1"/>
          <w:sz w:val="20"/>
          <w:szCs w:val="20"/>
        </w:rPr>
      </w:pPr>
      <w:r w:rsidRPr="00173C3A">
        <w:rPr>
          <w:rFonts w:ascii="Times New Roman" w:eastAsia="Lucida Sans Unicode" w:hAnsi="Times New Roman"/>
          <w:noProof/>
          <w:kern w:val="1"/>
          <w:sz w:val="24"/>
          <w:szCs w:val="24"/>
          <w:lang w:eastAsia="it-IT"/>
        </w:rPr>
        <w:drawing>
          <wp:inline distT="0" distB="0" distL="0" distR="0">
            <wp:extent cx="4864100" cy="812800"/>
            <wp:effectExtent l="0" t="0" r="0" b="0"/>
            <wp:docPr id="39" name="Immagin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864100" cy="8128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kern w:val="1"/>
          <w:sz w:val="20"/>
          <w:szCs w:val="20"/>
        </w:rPr>
        <w:t xml:space="preserve">La catena principale presenta 5 atomi (pentano) con due gruppi metilici in posizione 3. Il composto è dunque </w:t>
      </w:r>
      <w:r w:rsidRPr="002D735D">
        <w:rPr>
          <w:rFonts w:ascii="Verdana" w:eastAsia="Lucida Sans Unicode" w:hAnsi="Verdana"/>
          <w:b/>
          <w:kern w:val="1"/>
          <w:sz w:val="20"/>
          <w:szCs w:val="20"/>
        </w:rPr>
        <w:t>3,3-dimetil-pentano</w:t>
      </w:r>
    </w:p>
    <w:p w:rsidR="002D735D" w:rsidRPr="002D735D" w:rsidRDefault="002D735D" w:rsidP="002D735D">
      <w:pPr>
        <w:widowControl w:val="0"/>
        <w:suppressAutoHyphens/>
        <w:spacing w:after="0" w:line="240" w:lineRule="auto"/>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Esempio 3</w:t>
      </w:r>
    </w:p>
    <w:p w:rsidR="002D735D" w:rsidRPr="002D735D" w:rsidRDefault="002D735D" w:rsidP="002D735D">
      <w:pPr>
        <w:widowControl w:val="0"/>
        <w:suppressAutoHyphens/>
        <w:spacing w:after="0" w:line="240" w:lineRule="auto"/>
        <w:rPr>
          <w:rFonts w:ascii="Verdana" w:eastAsia="Lucida Sans Unicode" w:hAnsi="Verdana"/>
          <w:b/>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b/>
          <w:noProof/>
          <w:kern w:val="1"/>
          <w:sz w:val="20"/>
          <w:szCs w:val="20"/>
          <w:lang w:eastAsia="it-IT"/>
        </w:rPr>
        <w:drawing>
          <wp:inline distT="0" distB="0" distL="0" distR="0">
            <wp:extent cx="5626100" cy="1358900"/>
            <wp:effectExtent l="0" t="0" r="0" b="0"/>
            <wp:docPr id="40" name="Immagin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26100" cy="13589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kern w:val="1"/>
          <w:sz w:val="20"/>
          <w:szCs w:val="20"/>
        </w:rPr>
        <w:t xml:space="preserve">Sono possibili più catene a maggior lunghezza (6 atomi). Le due a sinistra (colorate in blu) sono equivalenti. Presentano infatti lo stesso numero di catene laterali e la stessa numerazione delle stesse. La catena blu presenta 4 catene laterali, rispetto alle 2 catene laterali della catena magenta e deve pertanto essere preferita. La catena principale va inoltre numerata da destra verso sinistra e non viceversa. I gruppi metilici in posizione simmetrica (2 e 5) ed equidistante dalle due estremità della catena principale sono indifferenti al verso della numerazione, ma il gruppo etilico prende in tal modo la numerazione più bassa (3 e non 4). Il composto è dunque </w:t>
      </w:r>
      <w:r w:rsidRPr="002D735D">
        <w:rPr>
          <w:rFonts w:ascii="Verdana" w:eastAsia="Lucida Sans Unicode" w:hAnsi="Verdana"/>
          <w:b/>
          <w:kern w:val="1"/>
          <w:sz w:val="20"/>
          <w:szCs w:val="20"/>
        </w:rPr>
        <w:t>3-etil-2,2,5-trimetil-esano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Esempio 4</w:t>
      </w: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b/>
          <w:noProof/>
          <w:kern w:val="1"/>
          <w:sz w:val="20"/>
          <w:szCs w:val="20"/>
          <w:lang w:eastAsia="it-IT"/>
        </w:rPr>
        <w:drawing>
          <wp:inline distT="0" distB="0" distL="0" distR="0">
            <wp:extent cx="1765300" cy="1003300"/>
            <wp:effectExtent l="0" t="0" r="0" b="0"/>
            <wp:docPr id="41" name="Immagin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65300" cy="10033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Per mantenere la numerazione più bassa possibile gli atomi del cicloesano vanno numerati a partire dal carbonio legato ai due gruppi metilici (che diventano 1,1) ed in senso antiorario verso il gruppo etilico. </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Si noti che:</w:t>
      </w:r>
    </w:p>
    <w:p w:rsidR="002D735D" w:rsidRPr="002D735D" w:rsidRDefault="002D735D" w:rsidP="002D735D">
      <w:pPr>
        <w:widowControl w:val="0"/>
        <w:numPr>
          <w:ilvl w:val="1"/>
          <w:numId w:val="6"/>
        </w:numPr>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iniziando dal gruppo etilico ed andando in senso orario verso i due gruppi metilici avremmo avuto 1-etil-3,3-dimetilcicloesano, con una combinazione di numeri più </w:t>
      </w:r>
      <w:r w:rsidRPr="002D735D">
        <w:rPr>
          <w:rFonts w:ascii="Verdana" w:eastAsia="Lucida Sans Unicode" w:hAnsi="Verdana"/>
          <w:kern w:val="1"/>
          <w:sz w:val="20"/>
          <w:szCs w:val="20"/>
        </w:rPr>
        <w:lastRenderedPageBreak/>
        <w:t>elevata.</w:t>
      </w:r>
    </w:p>
    <w:p w:rsidR="002D735D" w:rsidRPr="002D735D" w:rsidRDefault="002D735D" w:rsidP="002D735D">
      <w:pPr>
        <w:widowControl w:val="0"/>
        <w:numPr>
          <w:ilvl w:val="1"/>
          <w:numId w:val="6"/>
        </w:numPr>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se ci fosse stato un solo gruppo metilico avremmo dovuto iniziare la numerazione dal gruppo etilico. In questo caso i due gruppi avrebbero avuto posizioni equivalenti ed avremmo dovuto iniziare la numerazione dal gruppo che precede in ordine alfabetico. </w:t>
      </w:r>
    </w:p>
    <w:p w:rsidR="002D735D" w:rsidRPr="002D735D" w:rsidRDefault="002D735D" w:rsidP="002D735D">
      <w:pPr>
        <w:widowControl w:val="0"/>
        <w:numPr>
          <w:ilvl w:val="1"/>
          <w:numId w:val="4"/>
        </w:numPr>
        <w:suppressAutoHyphens/>
        <w:spacing w:after="0" w:line="240" w:lineRule="auto"/>
        <w:jc w:val="both"/>
        <w:rPr>
          <w:rFonts w:ascii="Verdana" w:eastAsia="Lucida Sans Unicode" w:hAnsi="Verdana"/>
          <w:i/>
          <w:kern w:val="1"/>
          <w:sz w:val="20"/>
          <w:szCs w:val="20"/>
        </w:rPr>
      </w:pPr>
      <w:r w:rsidRPr="002D735D">
        <w:rPr>
          <w:rFonts w:ascii="Verdana" w:eastAsia="Lucida Sans Unicode" w:hAnsi="Verdana"/>
          <w:kern w:val="1"/>
          <w:sz w:val="20"/>
          <w:szCs w:val="20"/>
        </w:rPr>
        <w:t xml:space="preserve">nel nome del composto il prefisso </w:t>
      </w:r>
      <w:r w:rsidRPr="002D735D">
        <w:rPr>
          <w:rFonts w:ascii="Verdana" w:eastAsia="Lucida Sans Unicode" w:hAnsi="Verdana"/>
          <w:i/>
          <w:kern w:val="1"/>
          <w:sz w:val="20"/>
          <w:szCs w:val="20"/>
        </w:rPr>
        <w:t>etil</w:t>
      </w:r>
      <w:r w:rsidRPr="002D735D">
        <w:rPr>
          <w:rFonts w:ascii="Verdana" w:eastAsia="Lucida Sans Unicode" w:hAnsi="Verdana"/>
          <w:kern w:val="1"/>
          <w:sz w:val="20"/>
          <w:szCs w:val="20"/>
        </w:rPr>
        <w:t xml:space="preserve"> precede alfabeticamente il prefisso </w:t>
      </w:r>
      <w:r w:rsidRPr="002D735D">
        <w:rPr>
          <w:rFonts w:ascii="Verdana" w:eastAsia="Lucida Sans Unicode" w:hAnsi="Verdana"/>
          <w:i/>
          <w:kern w:val="1"/>
          <w:sz w:val="20"/>
          <w:szCs w:val="20"/>
        </w:rPr>
        <w:t>dimetil</w:t>
      </w:r>
      <w:r w:rsidRPr="002D735D">
        <w:rPr>
          <w:rFonts w:ascii="Verdana" w:eastAsia="Lucida Sans Unicode" w:hAnsi="Verdana"/>
          <w:kern w:val="1"/>
          <w:sz w:val="20"/>
          <w:szCs w:val="20"/>
        </w:rPr>
        <w:t xml:space="preserve"> in quanto nell’ordine alfabetico non si tiene conto del prefisso moltiplicativo </w:t>
      </w:r>
      <w:r w:rsidRPr="002D735D">
        <w:rPr>
          <w:rFonts w:ascii="Verdana" w:eastAsia="Lucida Sans Unicode" w:hAnsi="Verdana"/>
          <w:i/>
          <w:kern w:val="1"/>
          <w:sz w:val="20"/>
          <w:szCs w:val="20"/>
        </w:rPr>
        <w:t>di-</w:t>
      </w:r>
    </w:p>
    <w:p w:rsidR="002D735D" w:rsidRPr="002D735D" w:rsidRDefault="002D735D" w:rsidP="002D735D">
      <w:pPr>
        <w:widowControl w:val="0"/>
        <w:suppressAutoHyphens/>
        <w:spacing w:after="0" w:line="240" w:lineRule="auto"/>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Esempio 5</w:t>
      </w:r>
    </w:p>
    <w:p w:rsidR="002D735D" w:rsidRPr="002D735D" w:rsidRDefault="00F25134" w:rsidP="002D735D">
      <w:pPr>
        <w:widowControl w:val="0"/>
        <w:suppressAutoHyphens/>
        <w:spacing w:after="0" w:line="240" w:lineRule="auto"/>
        <w:jc w:val="center"/>
        <w:rPr>
          <w:rFonts w:ascii="Verdana" w:eastAsia="Lucida Sans Unicode" w:hAnsi="Verdana"/>
          <w:b/>
          <w:kern w:val="1"/>
          <w:sz w:val="20"/>
          <w:szCs w:val="20"/>
        </w:rPr>
      </w:pPr>
      <w:r w:rsidRPr="00173C3A">
        <w:rPr>
          <w:rFonts w:ascii="Verdana" w:eastAsia="Lucida Sans Unicode" w:hAnsi="Verdana"/>
          <w:noProof/>
          <w:kern w:val="1"/>
          <w:sz w:val="20"/>
          <w:szCs w:val="20"/>
          <w:lang w:eastAsia="it-IT"/>
        </w:rPr>
        <w:drawing>
          <wp:inline distT="0" distB="0" distL="0" distR="0">
            <wp:extent cx="3416300" cy="825500"/>
            <wp:effectExtent l="0" t="0" r="0" b="0"/>
            <wp:docPr id="42" name="Immagin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416300" cy="8255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La catena blu a 7 atomi (eptano) è la più lunga catena contenente i due sostituenti non prioritari (atomi di cloro). Va numerata da sinistra a destra in modo che il primo atomo di cloro presenti il numero più basso possibile. Il composto è dunque </w:t>
      </w:r>
      <w:r w:rsidRPr="002D735D">
        <w:rPr>
          <w:rFonts w:ascii="Verdana" w:eastAsia="Lucida Sans Unicode" w:hAnsi="Verdana"/>
          <w:b/>
          <w:kern w:val="1"/>
          <w:sz w:val="20"/>
          <w:szCs w:val="20"/>
        </w:rPr>
        <w:t>3,4-dicloro-4-etil-5-metileptano</w:t>
      </w:r>
      <w:r w:rsidRPr="002D735D">
        <w:rPr>
          <w:rFonts w:ascii="Verdana" w:eastAsia="Lucida Sans Unicode" w:hAnsi="Verdana"/>
          <w:kern w:val="1"/>
          <w:sz w:val="20"/>
          <w:szCs w:val="20"/>
        </w:rPr>
        <w:t xml:space="preserve"> (si notino i prefissi in ordine alfabetico).</w:t>
      </w: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Esempio 6</w:t>
      </w: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Times New Roman" w:eastAsia="Lucida Sans Unicode" w:hAnsi="Times New Roman"/>
          <w:b/>
          <w:noProof/>
          <w:kern w:val="1"/>
          <w:sz w:val="20"/>
          <w:szCs w:val="20"/>
          <w:lang w:eastAsia="it-IT"/>
        </w:rPr>
        <w:drawing>
          <wp:inline distT="0" distB="0" distL="0" distR="0">
            <wp:extent cx="2641600" cy="1092200"/>
            <wp:effectExtent l="0" t="0" r="0" b="0"/>
            <wp:docPr id="43" name="Immagin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641600" cy="10922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1,1,4,4-tetracloro-2-isopropilciclopentano</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Per mantenere la numerazione più bassa possibile gli atomi del ciclopentano vanno numerati a partire dal carbonio legato ai due atomi di cloro in alto (che diventano 1,1) ed in senso antiorario verso il gruppo isopropilico (che diventa 2). </w:t>
      </w:r>
    </w:p>
    <w:p w:rsidR="002D735D" w:rsidRPr="002D735D" w:rsidRDefault="002D735D" w:rsidP="002D735D">
      <w:pPr>
        <w:widowControl w:val="0"/>
        <w:suppressAutoHyphens/>
        <w:spacing w:after="0" w:line="240" w:lineRule="auto"/>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Esempio 7</w:t>
      </w: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219700" cy="800100"/>
            <wp:effectExtent l="0" t="0" r="0" b="0"/>
            <wp:docPr id="44" name="Immagin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219700" cy="8001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La catena principale è la più lunga catena che contiene il doppio legame, numerata in modo che il primo atomo di carbonio impegnato nel doppio legame presenti il numero più basso possibile. La desinenza –ene indica la presenza del doppio legame</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Esempio 8</w:t>
      </w: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4965700" cy="800100"/>
            <wp:effectExtent l="0" t="0" r="0" b="0"/>
            <wp:docPr id="45" name="Immagin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65700" cy="8001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La catena principale è la più lunga catena che contiene il doppio legame, numerata in modo che il primo atomo di carbonio impegnato nel doppio legame presenti il numero più basso possibile. In questo caso il doppio legame prenderebbe il numero 3 indipendentemente dal verso della numerazione. Si numera da destra verso sinistra perché in questo modo la prima catena laterale prende il numero più basso (numerando da sinistra verso destra avremmo avuto 3-etil-5-metil-3-esene)</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Esempio 9</w:t>
      </w: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b/>
          <w:noProof/>
          <w:kern w:val="1"/>
          <w:sz w:val="20"/>
          <w:szCs w:val="20"/>
          <w:lang w:eastAsia="it-IT"/>
        </w:rPr>
        <w:drawing>
          <wp:inline distT="0" distB="0" distL="0" distR="0">
            <wp:extent cx="2997200" cy="1092200"/>
            <wp:effectExtent l="0" t="0" r="0" b="0"/>
            <wp:docPr id="46" name="Immagin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97200" cy="10922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5-(prop-1-enil)-nonano</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La catena principale è la catena più lunga. Il verso della numerazione è indifferente poiché la catena laterale è equidistante dalle due estremità.</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Esempio 10</w:t>
      </w: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b/>
          <w:noProof/>
          <w:kern w:val="1"/>
          <w:sz w:val="20"/>
          <w:szCs w:val="20"/>
          <w:lang w:eastAsia="it-IT"/>
        </w:rPr>
        <w:drawing>
          <wp:inline distT="0" distB="0" distL="0" distR="0">
            <wp:extent cx="2590800" cy="1092200"/>
            <wp:effectExtent l="0" t="0" r="0" b="0"/>
            <wp:docPr id="47" name="Immagin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590800" cy="10922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3-etinil-otta-1,5-diene</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La catena principale può essere scelta tra due catene alternative a 8 atomi, entrambe contenenti 2 insaturazioni. Si sceglie quella che contiene il maggior numero di legami doppi e la si numera da destra a sinistra in modo che i legami doppi presentino numeri identificativi più bassi possibile. </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Esempio 11</w:t>
      </w: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A</w:t>
      </w: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2463800" cy="1016000"/>
            <wp:effectExtent l="0" t="0" r="0" b="0"/>
            <wp:docPr id="48" name="Immagin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63800" cy="10160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6-etinil-2-metil-otta-1,7-diene</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numPr>
          <w:ilvl w:val="2"/>
          <w:numId w:val="6"/>
        </w:numPr>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Delle due catene a 8 atomi di carbonio si sceglie quella che contiene il maggior numero di legami doppi. In questo caso i due doppi legami sono indifferenti al verso della numerazione (prenderebbero i numeri 1,7 sia numerando da destra che numerando da sinistra). Si numera da sinistra a destra in modo che le catene laterali prendano i numeri più bassi possibile (2,6 e non 3,7). Si numera la catena principale a partire dall’estremità più vicina ad una catena laterale (in questo caso quella metilica).</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B)</w:t>
      </w:r>
    </w:p>
    <w:p w:rsidR="002D735D" w:rsidRPr="002D735D" w:rsidRDefault="00F25134" w:rsidP="002D735D">
      <w:pPr>
        <w:widowControl w:val="0"/>
        <w:suppressAutoHyphens/>
        <w:spacing w:after="0" w:line="240" w:lineRule="auto"/>
        <w:jc w:val="center"/>
        <w:rPr>
          <w:rFonts w:ascii="Verdana" w:eastAsia="Lucida Sans Unicode" w:hAnsi="Verdana"/>
          <w:b/>
          <w:kern w:val="1"/>
          <w:sz w:val="20"/>
          <w:szCs w:val="20"/>
        </w:rPr>
      </w:pPr>
      <w:r w:rsidRPr="00173C3A">
        <w:rPr>
          <w:rFonts w:ascii="Verdana" w:eastAsia="Lucida Sans Unicode" w:hAnsi="Verdana"/>
          <w:noProof/>
          <w:kern w:val="1"/>
          <w:sz w:val="20"/>
          <w:szCs w:val="20"/>
          <w:lang w:eastAsia="it-IT"/>
        </w:rPr>
        <w:drawing>
          <wp:inline distT="0" distB="0" distL="0" distR="0">
            <wp:extent cx="2514600" cy="1295400"/>
            <wp:effectExtent l="0" t="0" r="0" b="0"/>
            <wp:docPr id="49" name="Immagin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514600" cy="12954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3-etinil-6-metil-otta-1,7-diene</w:t>
      </w: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b/>
          <w:kern w:val="1"/>
          <w:sz w:val="20"/>
          <w:szCs w:val="20"/>
        </w:rPr>
        <w:t xml:space="preserve">B) </w:t>
      </w:r>
      <w:r w:rsidRPr="002D735D">
        <w:rPr>
          <w:rFonts w:ascii="Verdana" w:eastAsia="Lucida Sans Unicode" w:hAnsi="Verdana"/>
          <w:kern w:val="1"/>
          <w:sz w:val="20"/>
          <w:szCs w:val="20"/>
        </w:rPr>
        <w:t>Rispetto alla molecola precedente le due catene laterali si trovano in posizione equivalente e risultano pertanto indifferenti al verso della numerazione della catena principale. (prenderebbero comunque la numerazione 3,6). In questo caso si numera da destra a sinistra in modo che la catena che precede in ordine alfabetico (etilica) prenda il numero più basso.</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C)</w:t>
      </w: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2451100" cy="1270000"/>
            <wp:effectExtent l="0" t="0" r="0" b="0"/>
            <wp:docPr id="50" name="Immagin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451100" cy="12700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6-etinil-3,4-dimetil-otta-1,7-diene</w:t>
      </w: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b/>
          <w:kern w:val="1"/>
          <w:sz w:val="20"/>
          <w:szCs w:val="20"/>
        </w:rPr>
        <w:t>C)</w:t>
      </w:r>
      <w:r w:rsidRPr="002D735D">
        <w:rPr>
          <w:rFonts w:ascii="Verdana" w:eastAsia="Lucida Sans Unicode" w:hAnsi="Verdana"/>
          <w:kern w:val="1"/>
          <w:sz w:val="20"/>
          <w:szCs w:val="20"/>
        </w:rPr>
        <w:t xml:space="preserve"> In questo caso non si applica il criterio della precedenza alfabetica per le catene laterali in posizione equivalente (3,6) poiché esiste un’altra catena che risulta essere più vicina all’estremità di sinistra della catena principale. Si numera dunque la catena principale da sinistra a destra in modo che la seconda catena metilica presenti il numero più basso (4 e non 5)</w:t>
      </w: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D)</w:t>
      </w: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b/>
          <w:noProof/>
          <w:kern w:val="1"/>
          <w:sz w:val="20"/>
          <w:szCs w:val="20"/>
          <w:lang w:eastAsia="it-IT"/>
        </w:rPr>
        <w:drawing>
          <wp:inline distT="0" distB="0" distL="0" distR="0">
            <wp:extent cx="2641600" cy="1346200"/>
            <wp:effectExtent l="0" t="0" r="0" b="0"/>
            <wp:docPr id="51" name="Immagin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641600" cy="13462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3-etinil-3,6-dimetil-otta-1,7-diene</w:t>
      </w: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b/>
          <w:kern w:val="1"/>
          <w:sz w:val="20"/>
          <w:szCs w:val="20"/>
        </w:rPr>
        <w:t xml:space="preserve">D) </w:t>
      </w:r>
      <w:r w:rsidRPr="002D735D">
        <w:rPr>
          <w:rFonts w:ascii="Verdana" w:eastAsia="Lucida Sans Unicode" w:hAnsi="Verdana"/>
          <w:kern w:val="1"/>
          <w:sz w:val="20"/>
          <w:szCs w:val="20"/>
        </w:rPr>
        <w:t>Anche in questo caso non si applica il criterio della precedenza alfabetica per le catene laterali in posizione equivalente (3,6) poiché esiste un’altra catena che risulta essere più vicina all’estremità di destra della catena principale. Si numera dunque la catena principale da destra a sinistra in modo da ottenere la più bassa combinazione numerica possibile. Si ottiene quindi per le catene laterali la combinazione 3,3,6, più bassa della combinazione 3,6,6 che si otterrebbe numerando da sinistra verso destra</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Esempio 12</w:t>
      </w: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A)</w:t>
      </w: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b/>
          <w:noProof/>
          <w:kern w:val="1"/>
          <w:sz w:val="20"/>
          <w:szCs w:val="20"/>
          <w:lang w:eastAsia="it-IT"/>
        </w:rPr>
        <w:drawing>
          <wp:inline distT="0" distB="0" distL="0" distR="0">
            <wp:extent cx="2857500" cy="1816100"/>
            <wp:effectExtent l="0" t="0" r="0" b="0"/>
            <wp:docPr id="52" name="Immagin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57500" cy="18161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Acido 4-(2-ammino-1-idrossi-propil)-epta-5-enoico</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b/>
          <w:kern w:val="1"/>
          <w:sz w:val="20"/>
          <w:szCs w:val="20"/>
        </w:rPr>
        <w:t xml:space="preserve">A) </w:t>
      </w:r>
      <w:r w:rsidRPr="002D735D">
        <w:rPr>
          <w:rFonts w:ascii="Verdana" w:eastAsia="Lucida Sans Unicode" w:hAnsi="Verdana"/>
          <w:kern w:val="1"/>
          <w:sz w:val="20"/>
          <w:szCs w:val="20"/>
        </w:rPr>
        <w:t>La catena principale è la più lunga catena che contiene il gruppo prioritario, in questo caso il gruppo carbossilico (-COOH). Tra le due possibili catene a 7 atomi contenenti il carbossile si sceglie quella che contiene il maggior numero di insaturazioni. Si numera la catena in modo che il gruppo prioritario presenti il numero più basso possibile.  Si noti che</w:t>
      </w:r>
    </w:p>
    <w:p w:rsidR="002D735D" w:rsidRPr="002D735D" w:rsidRDefault="002D735D" w:rsidP="002D735D">
      <w:pPr>
        <w:widowControl w:val="0"/>
        <w:numPr>
          <w:ilvl w:val="1"/>
          <w:numId w:val="3"/>
        </w:numPr>
        <w:suppressAutoHyphens/>
        <w:spacing w:after="0" w:line="240" w:lineRule="auto"/>
        <w:jc w:val="both"/>
        <w:rPr>
          <w:rFonts w:ascii="Verdana" w:eastAsia="Lucida Sans Unicode" w:hAnsi="Verdana"/>
          <w:i/>
          <w:kern w:val="1"/>
          <w:sz w:val="20"/>
          <w:szCs w:val="20"/>
        </w:rPr>
      </w:pPr>
      <w:r w:rsidRPr="002D735D">
        <w:rPr>
          <w:rFonts w:ascii="Verdana" w:eastAsia="Lucida Sans Unicode" w:hAnsi="Verdana"/>
          <w:kern w:val="1"/>
          <w:sz w:val="20"/>
          <w:szCs w:val="20"/>
        </w:rPr>
        <w:t xml:space="preserve">si usa il suffisso del gruppo prioritario. In questo caso </w:t>
      </w:r>
      <w:r w:rsidRPr="002D735D">
        <w:rPr>
          <w:rFonts w:ascii="Verdana" w:eastAsia="Lucida Sans Unicode" w:hAnsi="Verdana"/>
          <w:i/>
          <w:kern w:val="1"/>
          <w:sz w:val="20"/>
          <w:szCs w:val="20"/>
        </w:rPr>
        <w:t>acido –oico</w:t>
      </w:r>
    </w:p>
    <w:p w:rsidR="002D735D" w:rsidRPr="002D735D" w:rsidRDefault="002D735D" w:rsidP="002D735D">
      <w:pPr>
        <w:widowControl w:val="0"/>
        <w:numPr>
          <w:ilvl w:val="1"/>
          <w:numId w:val="3"/>
        </w:numPr>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si usano i prefissi per i gruppi non prioritari. In questo caso </w:t>
      </w:r>
      <w:r w:rsidRPr="002D735D">
        <w:rPr>
          <w:rFonts w:ascii="Verdana" w:eastAsia="Lucida Sans Unicode" w:hAnsi="Verdana"/>
          <w:i/>
          <w:kern w:val="1"/>
          <w:sz w:val="20"/>
          <w:szCs w:val="20"/>
        </w:rPr>
        <w:t>ammino</w:t>
      </w:r>
      <w:r w:rsidRPr="002D735D">
        <w:rPr>
          <w:rFonts w:ascii="Verdana" w:eastAsia="Lucida Sans Unicode" w:hAnsi="Verdana"/>
          <w:kern w:val="1"/>
          <w:sz w:val="20"/>
          <w:szCs w:val="20"/>
        </w:rPr>
        <w:t xml:space="preserve">- e </w:t>
      </w:r>
      <w:r w:rsidRPr="002D735D">
        <w:rPr>
          <w:rFonts w:ascii="Verdana" w:eastAsia="Lucida Sans Unicode" w:hAnsi="Verdana"/>
          <w:i/>
          <w:kern w:val="1"/>
          <w:sz w:val="20"/>
          <w:szCs w:val="20"/>
        </w:rPr>
        <w:t>idrossi</w:t>
      </w:r>
      <w:r w:rsidRPr="002D735D">
        <w:rPr>
          <w:rFonts w:ascii="Verdana" w:eastAsia="Lucida Sans Unicode" w:hAnsi="Verdana"/>
          <w:kern w:val="1"/>
          <w:sz w:val="20"/>
          <w:szCs w:val="20"/>
        </w:rPr>
        <w:t>-</w:t>
      </w:r>
    </w:p>
    <w:p w:rsidR="002D735D" w:rsidRPr="002D735D" w:rsidRDefault="002D735D" w:rsidP="002D735D">
      <w:pPr>
        <w:widowControl w:val="0"/>
        <w:numPr>
          <w:ilvl w:val="1"/>
          <w:numId w:val="3"/>
        </w:numPr>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il suffisso </w:t>
      </w:r>
      <w:r w:rsidRPr="002D735D">
        <w:rPr>
          <w:rFonts w:ascii="Verdana" w:eastAsia="Lucida Sans Unicode" w:hAnsi="Verdana"/>
          <w:i/>
          <w:kern w:val="1"/>
          <w:sz w:val="20"/>
          <w:szCs w:val="20"/>
        </w:rPr>
        <w:t>–oico</w:t>
      </w:r>
      <w:r w:rsidRPr="002D735D">
        <w:rPr>
          <w:rFonts w:ascii="Verdana" w:eastAsia="Lucida Sans Unicode" w:hAnsi="Verdana"/>
          <w:kern w:val="1"/>
          <w:sz w:val="20"/>
          <w:szCs w:val="20"/>
        </w:rPr>
        <w:t xml:space="preserve"> è preceduto dal prefisso </w:t>
      </w:r>
      <w:r w:rsidRPr="002D735D">
        <w:rPr>
          <w:rFonts w:ascii="Verdana" w:eastAsia="Lucida Sans Unicode" w:hAnsi="Verdana"/>
          <w:i/>
          <w:kern w:val="1"/>
          <w:sz w:val="20"/>
          <w:szCs w:val="20"/>
        </w:rPr>
        <w:t>en</w:t>
      </w:r>
      <w:r w:rsidRPr="002D735D">
        <w:rPr>
          <w:rFonts w:ascii="Verdana" w:eastAsia="Lucida Sans Unicode" w:hAnsi="Verdana"/>
          <w:kern w:val="1"/>
          <w:sz w:val="20"/>
          <w:szCs w:val="20"/>
        </w:rPr>
        <w:t>- che indica la presenza di un doppio legame in posizione 5</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B)</w:t>
      </w: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2768600" cy="1549400"/>
            <wp:effectExtent l="0" t="0" r="0" b="0"/>
            <wp:docPr id="53" name="Immagin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68600" cy="15494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2-ammino-4-(3-mercapto-propil)-ept-5-en-3-olo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b/>
          <w:kern w:val="1"/>
          <w:sz w:val="20"/>
          <w:szCs w:val="20"/>
        </w:rPr>
        <w:t xml:space="preserve">B) </w:t>
      </w:r>
      <w:r w:rsidRPr="002D735D">
        <w:rPr>
          <w:rFonts w:ascii="Verdana" w:eastAsia="Lucida Sans Unicode" w:hAnsi="Verdana"/>
          <w:kern w:val="1"/>
          <w:sz w:val="20"/>
          <w:szCs w:val="20"/>
        </w:rPr>
        <w:t>Sostituendo nella molecola precedente il carbossile (-COOH) con un solfidrile (-SH) il gruppo prioritario diventa l’ossidrile (-OH). La catena principale diventa quindi quella che contiene il gruppo alcolico. Come in precedenza, tra le due possibili catene a 7 atomi contenenti l’ossidrile si sceglie quella che contiene il maggior numero di in saturazioni e si numera la catena in modo che il gruppo prioritario presenti il numero più basso possibile.  In questo caso il suffisso diventa –olo (la desinenza degli alcoli)</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C)</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lastRenderedPageBreak/>
        <w:drawing>
          <wp:inline distT="0" distB="0" distL="0" distR="0">
            <wp:extent cx="2755900" cy="1435100"/>
            <wp:effectExtent l="0" t="0" r="0" b="0"/>
            <wp:docPr id="54" name="Immagin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755900" cy="14351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2-ammino-7-mercapto-4-propil-eptan-3-olo</w:t>
      </w: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b/>
          <w:kern w:val="1"/>
          <w:sz w:val="20"/>
          <w:szCs w:val="20"/>
        </w:rPr>
        <w:t>c)</w:t>
      </w:r>
      <w:r w:rsidRPr="002D735D">
        <w:rPr>
          <w:rFonts w:ascii="Verdana" w:eastAsia="Lucida Sans Unicode" w:hAnsi="Verdana"/>
          <w:kern w:val="1"/>
          <w:sz w:val="20"/>
          <w:szCs w:val="20"/>
        </w:rPr>
        <w:t xml:space="preserve"> Eliminando dalla molecola precedente il doppio legame, la catena principale diventa la più lunga catena contenente il gruppo prioritario (in questo caso l’ossidrile –OH) ed il maggior numero di gruppi funzionali. </w:t>
      </w: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Esempio 13</w:t>
      </w: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A)</w:t>
      </w: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b/>
          <w:noProof/>
          <w:kern w:val="1"/>
          <w:sz w:val="20"/>
          <w:szCs w:val="20"/>
          <w:lang w:eastAsia="it-IT"/>
        </w:rPr>
        <w:drawing>
          <wp:inline distT="0" distB="0" distL="0" distR="0">
            <wp:extent cx="2197100" cy="1701800"/>
            <wp:effectExtent l="0" t="0" r="0" b="0"/>
            <wp:docPr id="55" name="Immagin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197100" cy="17018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6-ammino-3-cloro-2-mercapto-4-propil-eptan-4-olo</w:t>
      </w: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b/>
          <w:kern w:val="1"/>
          <w:sz w:val="20"/>
          <w:szCs w:val="20"/>
        </w:rPr>
        <w:t xml:space="preserve">A) </w:t>
      </w:r>
      <w:r w:rsidRPr="002D735D">
        <w:rPr>
          <w:rFonts w:ascii="Verdana" w:eastAsia="Lucida Sans Unicode" w:hAnsi="Verdana"/>
          <w:kern w:val="1"/>
          <w:sz w:val="20"/>
          <w:szCs w:val="20"/>
        </w:rPr>
        <w:t>La catena principale è la più lunga catena che contiene il gruppo prioritario, in questo caso il gruppo ossidrilico (-OH). Tra le due possibili catene a 7 atomi contenenti il carbossile si sceglie quella che contiene il maggior numero di gruppi funzionali. In questo caso il gruppo prioritario è equidistante dalle due estremità della catena principale e quindi l’ossidrile prenderebbe il numero più basso possibile (4) qualunque sia il verso di numerazione. Anche i gruppi funzionali vicini alle due estremità della catena principale (-NH</w:t>
      </w:r>
      <w:r w:rsidRPr="002D735D">
        <w:rPr>
          <w:rFonts w:ascii="Verdana" w:eastAsia="Lucida Sans Unicode" w:hAnsi="Verdana"/>
          <w:kern w:val="1"/>
          <w:sz w:val="20"/>
          <w:szCs w:val="20"/>
          <w:vertAlign w:val="subscript"/>
        </w:rPr>
        <w:t>2</w:t>
      </w:r>
      <w:r w:rsidRPr="002D735D">
        <w:rPr>
          <w:rFonts w:ascii="Verdana" w:eastAsia="Lucida Sans Unicode" w:hAnsi="Verdana"/>
          <w:kern w:val="1"/>
          <w:sz w:val="20"/>
          <w:szCs w:val="20"/>
        </w:rPr>
        <w:t xml:space="preserve"> ed –SH) sono equidistanti e prenderebbero comunque la medesima numerazione (2,6). Si numera la catena da sinistra verso destra perché in tal modo si dà al terzo gruppo funzionale (il cloro) la numerazione più bassa: 3 al cloro e 4 al propile. Numerando da sinistra a destra dovremmo assegnare 4 al propile e 5 al cloro.</w:t>
      </w: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B)</w:t>
      </w: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b/>
          <w:noProof/>
          <w:kern w:val="1"/>
          <w:sz w:val="20"/>
          <w:szCs w:val="20"/>
          <w:lang w:eastAsia="it-IT"/>
        </w:rPr>
        <w:lastRenderedPageBreak/>
        <w:drawing>
          <wp:inline distT="0" distB="0" distL="0" distR="0">
            <wp:extent cx="2159000" cy="1485900"/>
            <wp:effectExtent l="0" t="0" r="0" b="0"/>
            <wp:docPr id="56" name="Immagin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159000" cy="14859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2-ammino-6-mercapto-4-propil-eptan-4-olo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b/>
          <w:kern w:val="1"/>
          <w:sz w:val="20"/>
          <w:szCs w:val="20"/>
        </w:rPr>
        <w:t>B)</w:t>
      </w:r>
      <w:r w:rsidRPr="002D735D">
        <w:rPr>
          <w:rFonts w:ascii="Verdana" w:eastAsia="Lucida Sans Unicode" w:hAnsi="Verdana"/>
          <w:kern w:val="1"/>
          <w:sz w:val="20"/>
          <w:szCs w:val="20"/>
        </w:rPr>
        <w:t xml:space="preserve"> Eliminando dalla molecola precedente il cloro, tutti i gruppi funzionali risultano equidistanti dalle due estremità della catena principale. Entrambi i versi di numerazione assegnerebbero la medesima combinazione numerica 2,4,6. Si numera da destra verso sinistra per dare il numero più basso al gruppo, tra i due più vicini alle estremità della catena principale (-NH</w:t>
      </w:r>
      <w:r w:rsidRPr="002D735D">
        <w:rPr>
          <w:rFonts w:ascii="Verdana" w:eastAsia="Lucida Sans Unicode" w:hAnsi="Verdana"/>
          <w:kern w:val="1"/>
          <w:sz w:val="20"/>
          <w:szCs w:val="20"/>
          <w:vertAlign w:val="subscript"/>
        </w:rPr>
        <w:t>2</w:t>
      </w:r>
      <w:r w:rsidRPr="002D735D">
        <w:rPr>
          <w:rFonts w:ascii="Verdana" w:eastAsia="Lucida Sans Unicode" w:hAnsi="Verdana"/>
          <w:kern w:val="1"/>
          <w:sz w:val="20"/>
          <w:szCs w:val="20"/>
        </w:rPr>
        <w:t xml:space="preserve"> ed –SH), che precede in ordine alfabetico (</w:t>
      </w:r>
      <w:r w:rsidRPr="002D735D">
        <w:rPr>
          <w:rFonts w:ascii="Verdana" w:eastAsia="Lucida Sans Unicode" w:hAnsi="Verdana"/>
          <w:i/>
          <w:kern w:val="1"/>
          <w:sz w:val="20"/>
          <w:szCs w:val="20"/>
        </w:rPr>
        <w:t>ammino</w:t>
      </w:r>
      <w:r w:rsidRPr="002D735D">
        <w:rPr>
          <w:rFonts w:ascii="Verdana" w:eastAsia="Lucida Sans Unicode" w:hAnsi="Verdana"/>
          <w:kern w:val="1"/>
          <w:sz w:val="20"/>
          <w:szCs w:val="20"/>
        </w:rPr>
        <w:t xml:space="preserve"> precede </w:t>
      </w:r>
      <w:r w:rsidRPr="002D735D">
        <w:rPr>
          <w:rFonts w:ascii="Verdana" w:eastAsia="Lucida Sans Unicode" w:hAnsi="Verdana"/>
          <w:i/>
          <w:kern w:val="1"/>
          <w:sz w:val="20"/>
          <w:szCs w:val="20"/>
        </w:rPr>
        <w:t>mercapto</w:t>
      </w:r>
      <w:r w:rsidRPr="002D735D">
        <w:rPr>
          <w:rFonts w:ascii="Verdana" w:eastAsia="Lucida Sans Unicode" w:hAnsi="Verdana"/>
          <w:kern w:val="1"/>
          <w:sz w:val="20"/>
          <w:szCs w:val="20"/>
        </w:rPr>
        <w:t xml:space="preserve">). </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Esempio 14</w:t>
      </w: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2514600" cy="1714500"/>
            <wp:effectExtent l="0" t="0" r="0" b="0"/>
            <wp:docPr id="57" name="Immagin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0"/>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514600" cy="17145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5-azido-4-idroperossi-6-immino-2-mercapto-4-(1-metossietil)-3-osso-eptanonitrile</w:t>
      </w: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Il gruppo prioritario è il nitrile (-C</w:t>
      </w:r>
      <w:r w:rsidRPr="002D735D">
        <w:rPr>
          <w:rFonts w:ascii="Times New Roman" w:eastAsia="Lucida Sans Unicode" w:hAnsi="Times New Roman"/>
          <w:kern w:val="1"/>
          <w:sz w:val="16"/>
          <w:szCs w:val="16"/>
        </w:rPr>
        <w:t>≡</w:t>
      </w:r>
      <w:r w:rsidRPr="002D735D">
        <w:rPr>
          <w:rFonts w:ascii="Verdana" w:eastAsia="Lucida Sans Unicode" w:hAnsi="Verdana"/>
          <w:kern w:val="1"/>
          <w:sz w:val="20"/>
          <w:szCs w:val="20"/>
        </w:rPr>
        <w:t xml:space="preserve">N) che dà la desinenza (suffisso) al composto e che individua la catena principale (numerata </w:t>
      </w:r>
      <w:r w:rsidRPr="002D735D">
        <w:rPr>
          <w:rFonts w:ascii="Verdana" w:eastAsia="Lucida Sans Unicode" w:hAnsi="Verdana"/>
          <w:b/>
          <w:kern w:val="1"/>
          <w:sz w:val="20"/>
          <w:szCs w:val="20"/>
        </w:rPr>
        <w:t>in nero</w:t>
      </w:r>
      <w:r w:rsidRPr="002D735D">
        <w:rPr>
          <w:rFonts w:ascii="Verdana" w:eastAsia="Lucida Sans Unicode" w:hAnsi="Verdana"/>
          <w:kern w:val="1"/>
          <w:sz w:val="20"/>
          <w:szCs w:val="20"/>
        </w:rPr>
        <w:t xml:space="preserve"> a partire dal gruppo prioritario). La catena laterale in 4 è un residuo etereo, con il radicale metilico che si lega (tramite l’ossigeno) al radicale etilico in posizione 1 (</w:t>
      </w:r>
      <w:r w:rsidRPr="002D735D">
        <w:rPr>
          <w:rFonts w:ascii="Verdana" w:eastAsia="Lucida Sans Unicode" w:hAnsi="Verdana"/>
          <w:b/>
          <w:color w:val="FF0000"/>
          <w:kern w:val="1"/>
          <w:sz w:val="20"/>
          <w:szCs w:val="20"/>
        </w:rPr>
        <w:t>in rosso</w:t>
      </w:r>
      <w:r w:rsidRPr="002D735D">
        <w:rPr>
          <w:rFonts w:ascii="Verdana" w:eastAsia="Lucida Sans Unicode" w:hAnsi="Verdana"/>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r w:rsidRPr="002D735D">
        <w:rPr>
          <w:rFonts w:ascii="Verdana" w:eastAsia="Lucida Sans Unicode" w:hAnsi="Verdana"/>
          <w:b/>
          <w:kern w:val="1"/>
          <w:sz w:val="20"/>
          <w:szCs w:val="20"/>
        </w:rPr>
        <w:t>Esempio 15</w:t>
      </w: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b/>
          <w:noProof/>
          <w:kern w:val="1"/>
          <w:sz w:val="20"/>
          <w:szCs w:val="20"/>
          <w:lang w:eastAsia="it-IT"/>
        </w:rPr>
        <w:lastRenderedPageBreak/>
        <w:drawing>
          <wp:inline distT="0" distB="0" distL="0" distR="0">
            <wp:extent cx="2540000" cy="1765300"/>
            <wp:effectExtent l="0" t="0" r="0" b="0"/>
            <wp:docPr id="59" name="Immagin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540000" cy="17653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2-ciano-3-idrossi-4-(1-(metiltio)etil)-6-nitro-5-selenosso-eptanammide</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Il gruppo prioritario è il gruppo ammidico (-CONH</w:t>
      </w:r>
      <w:r w:rsidRPr="002D735D">
        <w:rPr>
          <w:rFonts w:ascii="Verdana" w:eastAsia="Lucida Sans Unicode" w:hAnsi="Verdana"/>
          <w:kern w:val="1"/>
          <w:sz w:val="20"/>
          <w:szCs w:val="20"/>
          <w:vertAlign w:val="subscript"/>
        </w:rPr>
        <w:t>2</w:t>
      </w:r>
      <w:r w:rsidRPr="002D735D">
        <w:rPr>
          <w:rFonts w:ascii="Verdana" w:eastAsia="Lucida Sans Unicode" w:hAnsi="Verdana"/>
          <w:kern w:val="1"/>
          <w:sz w:val="20"/>
          <w:szCs w:val="20"/>
        </w:rPr>
        <w:t xml:space="preserve">) che dà la desinenza (suffisso) al composto e che individua la catena principale (numerata </w:t>
      </w:r>
      <w:r w:rsidRPr="002D735D">
        <w:rPr>
          <w:rFonts w:ascii="Verdana" w:eastAsia="Lucida Sans Unicode" w:hAnsi="Verdana"/>
          <w:b/>
          <w:kern w:val="1"/>
          <w:sz w:val="20"/>
          <w:szCs w:val="20"/>
        </w:rPr>
        <w:t>in nero</w:t>
      </w:r>
      <w:r w:rsidRPr="002D735D">
        <w:rPr>
          <w:rFonts w:ascii="Verdana" w:eastAsia="Lucida Sans Unicode" w:hAnsi="Verdana"/>
          <w:kern w:val="1"/>
          <w:sz w:val="20"/>
          <w:szCs w:val="20"/>
        </w:rPr>
        <w:t xml:space="preserve"> a partire dal gruppo prioritario). La catena laterale in 4 è un residuo tioetereo, con il radicale metilico che si lega (tramite lo zolfo) al radicale etilico in posizione 1 (</w:t>
      </w:r>
      <w:r w:rsidRPr="002D735D">
        <w:rPr>
          <w:rFonts w:ascii="Verdana" w:eastAsia="Lucida Sans Unicode" w:hAnsi="Verdana"/>
          <w:b/>
          <w:color w:val="FF0000"/>
          <w:kern w:val="1"/>
          <w:sz w:val="20"/>
          <w:szCs w:val="20"/>
        </w:rPr>
        <w:t>in rosso</w:t>
      </w:r>
      <w:r w:rsidRPr="002D735D">
        <w:rPr>
          <w:rFonts w:ascii="Verdana" w:eastAsia="Lucida Sans Unicode" w:hAnsi="Verdana"/>
          <w:kern w:val="1"/>
          <w:sz w:val="20"/>
          <w:szCs w:val="20"/>
        </w:rPr>
        <w:t>)</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keepNext/>
        <w:widowControl w:val="0"/>
        <w:numPr>
          <w:ilvl w:val="1"/>
          <w:numId w:val="1"/>
        </w:numPr>
        <w:suppressAutoHyphens/>
        <w:spacing w:before="240" w:after="60" w:line="240" w:lineRule="auto"/>
        <w:outlineLvl w:val="1"/>
        <w:rPr>
          <w:rFonts w:ascii="Arial" w:eastAsia="Lucida Sans Unicode" w:hAnsi="Arial" w:cs="Arial"/>
          <w:b/>
          <w:bCs/>
          <w:i/>
          <w:iCs/>
          <w:kern w:val="1"/>
          <w:sz w:val="24"/>
          <w:szCs w:val="24"/>
        </w:rPr>
      </w:pPr>
      <w:r w:rsidRPr="002D735D">
        <w:rPr>
          <w:rFonts w:ascii="Arial" w:eastAsia="Lucida Sans Unicode" w:hAnsi="Arial" w:cs="Arial"/>
          <w:b/>
          <w:bCs/>
          <w:i/>
          <w:iCs/>
          <w:kern w:val="1"/>
          <w:sz w:val="24"/>
          <w:szCs w:val="24"/>
        </w:rPr>
        <w:t xml:space="preserve">Composti eterociclici </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xml:space="preserve">Si definiscono eterociclici i composti ciclici che contengono uno o più eteroatomi (atomi diversi dal carbonio). Si utilizza un </w:t>
      </w:r>
      <w:r w:rsidRPr="002D735D">
        <w:rPr>
          <w:rFonts w:ascii="Verdana" w:eastAsia="Lucida Sans Unicode" w:hAnsi="Verdana"/>
          <w:i/>
          <w:kern w:val="1"/>
          <w:sz w:val="20"/>
          <w:szCs w:val="20"/>
        </w:rPr>
        <w:t>prefisso</w:t>
      </w:r>
      <w:r w:rsidRPr="002D735D">
        <w:rPr>
          <w:rFonts w:ascii="Verdana" w:eastAsia="Lucida Sans Unicode" w:hAnsi="Verdana"/>
          <w:kern w:val="1"/>
          <w:sz w:val="20"/>
          <w:szCs w:val="20"/>
        </w:rPr>
        <w:t xml:space="preserve"> per indicare il tipo di eteroatomo ed una </w:t>
      </w:r>
      <w:r w:rsidRPr="002D735D">
        <w:rPr>
          <w:rFonts w:ascii="Verdana" w:eastAsia="Lucida Sans Unicode" w:hAnsi="Verdana"/>
          <w:i/>
          <w:kern w:val="1"/>
          <w:sz w:val="20"/>
          <w:szCs w:val="20"/>
        </w:rPr>
        <w:t>desinenza</w:t>
      </w:r>
      <w:r w:rsidRPr="002D735D">
        <w:rPr>
          <w:rFonts w:ascii="Verdana" w:eastAsia="Lucida Sans Unicode" w:hAnsi="Verdana"/>
          <w:kern w:val="1"/>
          <w:sz w:val="20"/>
          <w:szCs w:val="20"/>
        </w:rPr>
        <w:t xml:space="preserve"> per indicare le dimensioni dell’anello</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tblInd w:w="2099" w:type="dxa"/>
        <w:tblLayout w:type="fixed"/>
        <w:tblLook w:val="0000" w:firstRow="0" w:lastRow="0" w:firstColumn="0" w:lastColumn="0" w:noHBand="0" w:noVBand="0"/>
      </w:tblPr>
      <w:tblGrid>
        <w:gridCol w:w="766"/>
        <w:gridCol w:w="1014"/>
        <w:gridCol w:w="636"/>
        <w:gridCol w:w="1276"/>
        <w:gridCol w:w="567"/>
        <w:gridCol w:w="1208"/>
      </w:tblGrid>
      <w:tr w:rsidR="002D735D" w:rsidRPr="00173C3A" w:rsidTr="00855147">
        <w:trPr>
          <w:trHeight w:val="242"/>
        </w:trPr>
        <w:tc>
          <w:tcPr>
            <w:tcW w:w="5467" w:type="dxa"/>
            <w:gridSpan w:val="6"/>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Prefissi per eteroatomi</w:t>
            </w:r>
          </w:p>
        </w:tc>
      </w:tr>
      <w:tr w:rsidR="002D735D" w:rsidRPr="00173C3A" w:rsidTr="00855147">
        <w:trPr>
          <w:trHeight w:val="258"/>
        </w:trPr>
        <w:tc>
          <w:tcPr>
            <w:tcW w:w="76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As </w:t>
            </w:r>
          </w:p>
        </w:tc>
        <w:tc>
          <w:tcPr>
            <w:tcW w:w="101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arsa-</w:t>
            </w:r>
          </w:p>
        </w:tc>
        <w:tc>
          <w:tcPr>
            <w:tcW w:w="6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O </w:t>
            </w:r>
          </w:p>
        </w:tc>
        <w:tc>
          <w:tcPr>
            <w:tcW w:w="127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ossa-</w:t>
            </w:r>
          </w:p>
        </w:tc>
        <w:tc>
          <w:tcPr>
            <w:tcW w:w="56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Te </w:t>
            </w:r>
          </w:p>
        </w:tc>
        <w:tc>
          <w:tcPr>
            <w:tcW w:w="120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tellura-</w:t>
            </w:r>
          </w:p>
        </w:tc>
      </w:tr>
      <w:tr w:rsidR="002D735D" w:rsidRPr="00173C3A" w:rsidTr="00855147">
        <w:trPr>
          <w:trHeight w:val="258"/>
        </w:trPr>
        <w:tc>
          <w:tcPr>
            <w:tcW w:w="76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N </w:t>
            </w:r>
          </w:p>
        </w:tc>
        <w:tc>
          <w:tcPr>
            <w:tcW w:w="101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aza-</w:t>
            </w:r>
          </w:p>
        </w:tc>
        <w:tc>
          <w:tcPr>
            <w:tcW w:w="6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Si</w:t>
            </w:r>
          </w:p>
        </w:tc>
        <w:tc>
          <w:tcPr>
            <w:tcW w:w="127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sila-</w:t>
            </w:r>
          </w:p>
        </w:tc>
        <w:tc>
          <w:tcPr>
            <w:tcW w:w="56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Ge </w:t>
            </w:r>
          </w:p>
        </w:tc>
        <w:tc>
          <w:tcPr>
            <w:tcW w:w="120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germana-</w:t>
            </w:r>
          </w:p>
        </w:tc>
      </w:tr>
      <w:tr w:rsidR="002D735D" w:rsidRPr="00173C3A" w:rsidTr="00855147">
        <w:trPr>
          <w:trHeight w:val="258"/>
        </w:trPr>
        <w:tc>
          <w:tcPr>
            <w:tcW w:w="76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Sb </w:t>
            </w:r>
          </w:p>
        </w:tc>
        <w:tc>
          <w:tcPr>
            <w:tcW w:w="101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stiba-</w:t>
            </w:r>
          </w:p>
        </w:tc>
        <w:tc>
          <w:tcPr>
            <w:tcW w:w="6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Co </w:t>
            </w:r>
          </w:p>
        </w:tc>
        <w:tc>
          <w:tcPr>
            <w:tcW w:w="127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cobalta-</w:t>
            </w:r>
          </w:p>
        </w:tc>
        <w:tc>
          <w:tcPr>
            <w:tcW w:w="56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Pt </w:t>
            </w:r>
          </w:p>
        </w:tc>
        <w:tc>
          <w:tcPr>
            <w:tcW w:w="120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platina-</w:t>
            </w:r>
          </w:p>
        </w:tc>
      </w:tr>
      <w:tr w:rsidR="002D735D" w:rsidRPr="00173C3A" w:rsidTr="00855147">
        <w:trPr>
          <w:trHeight w:val="258"/>
        </w:trPr>
        <w:tc>
          <w:tcPr>
            <w:tcW w:w="76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B </w:t>
            </w:r>
          </w:p>
        </w:tc>
        <w:tc>
          <w:tcPr>
            <w:tcW w:w="101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bora-</w:t>
            </w:r>
          </w:p>
        </w:tc>
        <w:tc>
          <w:tcPr>
            <w:tcW w:w="6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P </w:t>
            </w:r>
          </w:p>
        </w:tc>
        <w:tc>
          <w:tcPr>
            <w:tcW w:w="127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fosfa-</w:t>
            </w:r>
          </w:p>
        </w:tc>
        <w:tc>
          <w:tcPr>
            <w:tcW w:w="56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Ti </w:t>
            </w:r>
          </w:p>
        </w:tc>
        <w:tc>
          <w:tcPr>
            <w:tcW w:w="120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titana-</w:t>
            </w:r>
          </w:p>
        </w:tc>
      </w:tr>
      <w:tr w:rsidR="002D735D" w:rsidRPr="00173C3A" w:rsidTr="00855147">
        <w:trPr>
          <w:trHeight w:val="258"/>
        </w:trPr>
        <w:tc>
          <w:tcPr>
            <w:tcW w:w="76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Ni </w:t>
            </w:r>
          </w:p>
        </w:tc>
        <w:tc>
          <w:tcPr>
            <w:tcW w:w="101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nichela-</w:t>
            </w:r>
          </w:p>
        </w:tc>
        <w:tc>
          <w:tcPr>
            <w:tcW w:w="6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Sn </w:t>
            </w:r>
          </w:p>
        </w:tc>
        <w:tc>
          <w:tcPr>
            <w:tcW w:w="127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stanna-</w:t>
            </w:r>
          </w:p>
        </w:tc>
        <w:tc>
          <w:tcPr>
            <w:tcW w:w="56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Ir </w:t>
            </w:r>
          </w:p>
        </w:tc>
        <w:tc>
          <w:tcPr>
            <w:tcW w:w="120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irida-</w:t>
            </w:r>
          </w:p>
        </w:tc>
      </w:tr>
      <w:tr w:rsidR="002D735D" w:rsidRPr="00173C3A" w:rsidTr="00855147">
        <w:trPr>
          <w:trHeight w:val="258"/>
        </w:trPr>
        <w:tc>
          <w:tcPr>
            <w:tcW w:w="76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Se </w:t>
            </w:r>
          </w:p>
        </w:tc>
        <w:tc>
          <w:tcPr>
            <w:tcW w:w="101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selena-</w:t>
            </w:r>
          </w:p>
        </w:tc>
        <w:tc>
          <w:tcPr>
            <w:tcW w:w="6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Fe </w:t>
            </w:r>
          </w:p>
        </w:tc>
        <w:tc>
          <w:tcPr>
            <w:tcW w:w="127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ferra-</w:t>
            </w:r>
          </w:p>
        </w:tc>
        <w:tc>
          <w:tcPr>
            <w:tcW w:w="56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S </w:t>
            </w:r>
          </w:p>
        </w:tc>
        <w:tc>
          <w:tcPr>
            <w:tcW w:w="120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tia-</w:t>
            </w:r>
          </w:p>
        </w:tc>
      </w:tr>
      <w:tr w:rsidR="002D735D" w:rsidRPr="00173C3A" w:rsidTr="00855147">
        <w:trPr>
          <w:trHeight w:val="258"/>
        </w:trPr>
        <w:tc>
          <w:tcPr>
            <w:tcW w:w="76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Bi </w:t>
            </w:r>
          </w:p>
        </w:tc>
        <w:tc>
          <w:tcPr>
            <w:tcW w:w="101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bisma-</w:t>
            </w:r>
          </w:p>
        </w:tc>
        <w:tc>
          <w:tcPr>
            <w:tcW w:w="6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Pb </w:t>
            </w:r>
          </w:p>
        </w:tc>
        <w:tc>
          <w:tcPr>
            <w:tcW w:w="127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plumba-</w:t>
            </w:r>
          </w:p>
        </w:tc>
        <w:tc>
          <w:tcPr>
            <w:tcW w:w="56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 xml:space="preserve">V </w:t>
            </w:r>
          </w:p>
        </w:tc>
        <w:tc>
          <w:tcPr>
            <w:tcW w:w="1208"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i/>
                <w:kern w:val="1"/>
                <w:sz w:val="20"/>
                <w:szCs w:val="20"/>
              </w:rPr>
            </w:pPr>
            <w:r w:rsidRPr="002D735D">
              <w:rPr>
                <w:rFonts w:ascii="Verdana" w:eastAsia="Lucida Sans Unicode" w:hAnsi="Verdana"/>
                <w:i/>
                <w:kern w:val="1"/>
                <w:sz w:val="20"/>
                <w:szCs w:val="20"/>
              </w:rPr>
              <w:t>vanada</w:t>
            </w:r>
            <w:r w:rsidRPr="002D735D">
              <w:rPr>
                <w:rFonts w:ascii="Verdana" w:eastAsia="Lucida Sans Unicode" w:hAnsi="Verdana"/>
                <w:i/>
                <w:kern w:val="1"/>
                <w:sz w:val="20"/>
                <w:szCs w:val="20"/>
              </w:rPr>
              <w:softHyphen/>
            </w:r>
          </w:p>
        </w:tc>
      </w:tr>
    </w:tbl>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tblInd w:w="1836" w:type="dxa"/>
        <w:tblLayout w:type="fixed"/>
        <w:tblLook w:val="0000" w:firstRow="0" w:lastRow="0" w:firstColumn="0" w:lastColumn="0" w:noHBand="0" w:noVBand="0"/>
      </w:tblPr>
      <w:tblGrid>
        <w:gridCol w:w="921"/>
        <w:gridCol w:w="1081"/>
        <w:gridCol w:w="1012"/>
        <w:gridCol w:w="1481"/>
        <w:gridCol w:w="1491"/>
      </w:tblGrid>
      <w:tr w:rsidR="002D735D" w:rsidRPr="00173C3A" w:rsidTr="00855147">
        <w:tc>
          <w:tcPr>
            <w:tcW w:w="5986" w:type="dxa"/>
            <w:gridSpan w:val="5"/>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24"/>
                <w:szCs w:val="24"/>
              </w:rPr>
            </w:pPr>
            <w:r w:rsidRPr="002D735D">
              <w:rPr>
                <w:rFonts w:ascii="Verdana" w:eastAsia="Lucida Sans Unicode" w:hAnsi="Verdana"/>
                <w:b/>
                <w:kern w:val="1"/>
                <w:sz w:val="24"/>
                <w:szCs w:val="24"/>
              </w:rPr>
              <w:t>Suffissi per anelli eterociclici</w:t>
            </w:r>
          </w:p>
        </w:tc>
      </w:tr>
      <w:tr w:rsidR="002D735D" w:rsidRPr="00173C3A" w:rsidTr="00855147">
        <w:tc>
          <w:tcPr>
            <w:tcW w:w="92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i/>
                <w:kern w:val="1"/>
                <w:sz w:val="20"/>
                <w:szCs w:val="20"/>
              </w:rPr>
            </w:pPr>
            <w:r w:rsidRPr="002D735D">
              <w:rPr>
                <w:rFonts w:ascii="Verdana" w:eastAsia="Lucida Sans Unicode" w:hAnsi="Verdana"/>
                <w:b/>
                <w:i/>
                <w:kern w:val="1"/>
                <w:sz w:val="20"/>
                <w:szCs w:val="20"/>
              </w:rPr>
              <w:t>Anello</w:t>
            </w:r>
          </w:p>
        </w:tc>
        <w:tc>
          <w:tcPr>
            <w:tcW w:w="10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i/>
                <w:kern w:val="1"/>
                <w:sz w:val="20"/>
                <w:szCs w:val="20"/>
              </w:rPr>
            </w:pPr>
            <w:r w:rsidRPr="002D735D">
              <w:rPr>
                <w:rFonts w:ascii="Verdana" w:eastAsia="Lucida Sans Unicode" w:hAnsi="Verdana"/>
                <w:b/>
                <w:i/>
                <w:kern w:val="1"/>
                <w:sz w:val="20"/>
                <w:szCs w:val="20"/>
              </w:rPr>
              <w:t>Azotati</w:t>
            </w:r>
          </w:p>
          <w:p w:rsidR="002D735D" w:rsidRPr="002D735D" w:rsidRDefault="002D735D" w:rsidP="002D735D">
            <w:pPr>
              <w:widowControl w:val="0"/>
              <w:suppressAutoHyphens/>
              <w:spacing w:after="0" w:line="240" w:lineRule="auto"/>
              <w:jc w:val="center"/>
              <w:rPr>
                <w:rFonts w:ascii="Verdana" w:eastAsia="Lucida Sans Unicode" w:hAnsi="Verdana"/>
                <w:b/>
                <w:i/>
                <w:kern w:val="1"/>
                <w:sz w:val="20"/>
                <w:szCs w:val="20"/>
              </w:rPr>
            </w:pPr>
            <w:r w:rsidRPr="002D735D">
              <w:rPr>
                <w:rFonts w:ascii="Verdana" w:eastAsia="Lucida Sans Unicode" w:hAnsi="Verdana"/>
                <w:b/>
                <w:i/>
                <w:kern w:val="1"/>
                <w:sz w:val="20"/>
                <w:szCs w:val="20"/>
              </w:rPr>
              <w:t>insaturi</w:t>
            </w:r>
          </w:p>
        </w:tc>
        <w:tc>
          <w:tcPr>
            <w:tcW w:w="1012"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i/>
                <w:kern w:val="1"/>
                <w:sz w:val="20"/>
                <w:szCs w:val="20"/>
              </w:rPr>
            </w:pPr>
            <w:r w:rsidRPr="002D735D">
              <w:rPr>
                <w:rFonts w:ascii="Verdana" w:eastAsia="Lucida Sans Unicode" w:hAnsi="Verdana"/>
                <w:b/>
                <w:i/>
                <w:kern w:val="1"/>
                <w:sz w:val="20"/>
                <w:szCs w:val="20"/>
              </w:rPr>
              <w:t>Azotati</w:t>
            </w:r>
          </w:p>
          <w:p w:rsidR="002D735D" w:rsidRPr="002D735D" w:rsidRDefault="002D735D" w:rsidP="002D735D">
            <w:pPr>
              <w:widowControl w:val="0"/>
              <w:suppressAutoHyphens/>
              <w:spacing w:after="0" w:line="240" w:lineRule="auto"/>
              <w:jc w:val="center"/>
              <w:rPr>
                <w:rFonts w:ascii="Verdana" w:eastAsia="Lucida Sans Unicode" w:hAnsi="Verdana"/>
                <w:b/>
                <w:i/>
                <w:kern w:val="1"/>
                <w:sz w:val="20"/>
                <w:szCs w:val="20"/>
              </w:rPr>
            </w:pPr>
            <w:r w:rsidRPr="002D735D">
              <w:rPr>
                <w:rFonts w:ascii="Verdana" w:eastAsia="Lucida Sans Unicode" w:hAnsi="Verdana"/>
                <w:b/>
                <w:i/>
                <w:kern w:val="1"/>
                <w:sz w:val="20"/>
                <w:szCs w:val="20"/>
              </w:rPr>
              <w:t>saturi</w:t>
            </w:r>
          </w:p>
        </w:tc>
        <w:tc>
          <w:tcPr>
            <w:tcW w:w="14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i/>
                <w:kern w:val="1"/>
                <w:sz w:val="20"/>
                <w:szCs w:val="20"/>
              </w:rPr>
            </w:pPr>
            <w:r w:rsidRPr="002D735D">
              <w:rPr>
                <w:rFonts w:ascii="Verdana" w:eastAsia="Lucida Sans Unicode" w:hAnsi="Verdana"/>
                <w:b/>
                <w:i/>
                <w:kern w:val="1"/>
                <w:sz w:val="20"/>
                <w:szCs w:val="20"/>
              </w:rPr>
              <w:t>non azotati</w:t>
            </w:r>
          </w:p>
          <w:p w:rsidR="002D735D" w:rsidRPr="002D735D" w:rsidRDefault="002D735D" w:rsidP="002D735D">
            <w:pPr>
              <w:widowControl w:val="0"/>
              <w:suppressAutoHyphens/>
              <w:spacing w:after="0" w:line="240" w:lineRule="auto"/>
              <w:jc w:val="center"/>
              <w:rPr>
                <w:rFonts w:ascii="Verdana" w:eastAsia="Lucida Sans Unicode" w:hAnsi="Verdana"/>
                <w:b/>
                <w:i/>
                <w:kern w:val="1"/>
                <w:sz w:val="20"/>
                <w:szCs w:val="20"/>
              </w:rPr>
            </w:pPr>
            <w:r w:rsidRPr="002D735D">
              <w:rPr>
                <w:rFonts w:ascii="Verdana" w:eastAsia="Lucida Sans Unicode" w:hAnsi="Verdana"/>
                <w:b/>
                <w:i/>
                <w:kern w:val="1"/>
                <w:sz w:val="20"/>
                <w:szCs w:val="20"/>
              </w:rPr>
              <w:t>insaturi</w:t>
            </w:r>
          </w:p>
        </w:tc>
        <w:tc>
          <w:tcPr>
            <w:tcW w:w="149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i/>
                <w:kern w:val="1"/>
                <w:sz w:val="20"/>
                <w:szCs w:val="20"/>
              </w:rPr>
            </w:pPr>
            <w:r w:rsidRPr="002D735D">
              <w:rPr>
                <w:rFonts w:ascii="Verdana" w:eastAsia="Lucida Sans Unicode" w:hAnsi="Verdana"/>
                <w:b/>
                <w:i/>
                <w:kern w:val="1"/>
                <w:sz w:val="20"/>
                <w:szCs w:val="20"/>
              </w:rPr>
              <w:t>non azotati</w:t>
            </w:r>
          </w:p>
          <w:p w:rsidR="002D735D" w:rsidRPr="002D735D" w:rsidRDefault="002D735D" w:rsidP="002D735D">
            <w:pPr>
              <w:widowControl w:val="0"/>
              <w:suppressAutoHyphens/>
              <w:spacing w:after="0" w:line="240" w:lineRule="auto"/>
              <w:jc w:val="center"/>
              <w:rPr>
                <w:rFonts w:ascii="Verdana" w:eastAsia="Lucida Sans Unicode" w:hAnsi="Verdana"/>
                <w:b/>
                <w:i/>
                <w:kern w:val="1"/>
                <w:sz w:val="20"/>
                <w:szCs w:val="20"/>
              </w:rPr>
            </w:pPr>
            <w:r w:rsidRPr="002D735D">
              <w:rPr>
                <w:rFonts w:ascii="Verdana" w:eastAsia="Lucida Sans Unicode" w:hAnsi="Verdana"/>
                <w:b/>
                <w:i/>
                <w:kern w:val="1"/>
                <w:sz w:val="20"/>
                <w:szCs w:val="20"/>
              </w:rPr>
              <w:t>saturi</w:t>
            </w:r>
          </w:p>
        </w:tc>
      </w:tr>
      <w:tr w:rsidR="002D735D" w:rsidRPr="00173C3A" w:rsidTr="00855147">
        <w:tc>
          <w:tcPr>
            <w:tcW w:w="92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3</w:t>
            </w:r>
          </w:p>
        </w:tc>
        <w:tc>
          <w:tcPr>
            <w:tcW w:w="10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-irina</w:t>
            </w:r>
          </w:p>
        </w:tc>
        <w:tc>
          <w:tcPr>
            <w:tcW w:w="1012"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-iridina</w:t>
            </w:r>
          </w:p>
        </w:tc>
        <w:tc>
          <w:tcPr>
            <w:tcW w:w="14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-irene</w:t>
            </w:r>
          </w:p>
        </w:tc>
        <w:tc>
          <w:tcPr>
            <w:tcW w:w="149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-irano</w:t>
            </w:r>
          </w:p>
        </w:tc>
      </w:tr>
      <w:tr w:rsidR="002D735D" w:rsidRPr="00173C3A" w:rsidTr="00855147">
        <w:tc>
          <w:tcPr>
            <w:tcW w:w="92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4</w:t>
            </w:r>
          </w:p>
        </w:tc>
        <w:tc>
          <w:tcPr>
            <w:tcW w:w="10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-ete</w:t>
            </w:r>
          </w:p>
        </w:tc>
        <w:tc>
          <w:tcPr>
            <w:tcW w:w="1012"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-etidina</w:t>
            </w:r>
          </w:p>
        </w:tc>
        <w:tc>
          <w:tcPr>
            <w:tcW w:w="14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-ete</w:t>
            </w:r>
          </w:p>
        </w:tc>
        <w:tc>
          <w:tcPr>
            <w:tcW w:w="149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-etano</w:t>
            </w:r>
          </w:p>
        </w:tc>
      </w:tr>
      <w:tr w:rsidR="002D735D" w:rsidRPr="00173C3A" w:rsidTr="00855147">
        <w:tc>
          <w:tcPr>
            <w:tcW w:w="92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5</w:t>
            </w:r>
          </w:p>
        </w:tc>
        <w:tc>
          <w:tcPr>
            <w:tcW w:w="10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-olo</w:t>
            </w:r>
          </w:p>
        </w:tc>
        <w:tc>
          <w:tcPr>
            <w:tcW w:w="1012"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-olidina</w:t>
            </w:r>
          </w:p>
        </w:tc>
        <w:tc>
          <w:tcPr>
            <w:tcW w:w="14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-olo</w:t>
            </w:r>
          </w:p>
        </w:tc>
        <w:tc>
          <w:tcPr>
            <w:tcW w:w="149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-olano</w:t>
            </w:r>
          </w:p>
        </w:tc>
      </w:tr>
      <w:tr w:rsidR="002D735D" w:rsidRPr="00173C3A" w:rsidTr="00855147">
        <w:tc>
          <w:tcPr>
            <w:tcW w:w="92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6</w:t>
            </w:r>
          </w:p>
        </w:tc>
        <w:tc>
          <w:tcPr>
            <w:tcW w:w="10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-ina (*)</w:t>
            </w:r>
          </w:p>
        </w:tc>
        <w:tc>
          <w:tcPr>
            <w:tcW w:w="1012"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-inano</w:t>
            </w:r>
          </w:p>
        </w:tc>
        <w:tc>
          <w:tcPr>
            <w:tcW w:w="14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-ina (*)</w:t>
            </w:r>
          </w:p>
        </w:tc>
        <w:tc>
          <w:tcPr>
            <w:tcW w:w="149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-ano</w:t>
            </w:r>
          </w:p>
        </w:tc>
      </w:tr>
      <w:tr w:rsidR="002D735D" w:rsidRPr="00173C3A" w:rsidTr="00855147">
        <w:tc>
          <w:tcPr>
            <w:tcW w:w="92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7</w:t>
            </w:r>
          </w:p>
        </w:tc>
        <w:tc>
          <w:tcPr>
            <w:tcW w:w="10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-epina</w:t>
            </w:r>
          </w:p>
        </w:tc>
        <w:tc>
          <w:tcPr>
            <w:tcW w:w="1012"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w:t>
            </w:r>
          </w:p>
        </w:tc>
        <w:tc>
          <w:tcPr>
            <w:tcW w:w="14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-epina</w:t>
            </w:r>
          </w:p>
        </w:tc>
        <w:tc>
          <w:tcPr>
            <w:tcW w:w="149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-epano</w:t>
            </w:r>
          </w:p>
        </w:tc>
      </w:tr>
      <w:tr w:rsidR="002D735D" w:rsidRPr="00173C3A" w:rsidTr="00855147">
        <w:tc>
          <w:tcPr>
            <w:tcW w:w="92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8</w:t>
            </w:r>
          </w:p>
        </w:tc>
        <w:tc>
          <w:tcPr>
            <w:tcW w:w="10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-ocina</w:t>
            </w:r>
          </w:p>
        </w:tc>
        <w:tc>
          <w:tcPr>
            <w:tcW w:w="1012"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w:t>
            </w:r>
          </w:p>
        </w:tc>
        <w:tc>
          <w:tcPr>
            <w:tcW w:w="14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-ocina</w:t>
            </w:r>
          </w:p>
        </w:tc>
        <w:tc>
          <w:tcPr>
            <w:tcW w:w="149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-ocano</w:t>
            </w:r>
          </w:p>
        </w:tc>
      </w:tr>
      <w:tr w:rsidR="002D735D" w:rsidRPr="00173C3A" w:rsidTr="00855147">
        <w:tc>
          <w:tcPr>
            <w:tcW w:w="92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9</w:t>
            </w:r>
          </w:p>
        </w:tc>
        <w:tc>
          <w:tcPr>
            <w:tcW w:w="10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-onina</w:t>
            </w:r>
          </w:p>
        </w:tc>
        <w:tc>
          <w:tcPr>
            <w:tcW w:w="1012"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w:t>
            </w:r>
          </w:p>
        </w:tc>
        <w:tc>
          <w:tcPr>
            <w:tcW w:w="14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-onina</w:t>
            </w:r>
          </w:p>
        </w:tc>
        <w:tc>
          <w:tcPr>
            <w:tcW w:w="149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-onano</w:t>
            </w:r>
          </w:p>
        </w:tc>
      </w:tr>
      <w:tr w:rsidR="002D735D" w:rsidRPr="00173C3A" w:rsidTr="00855147">
        <w:tc>
          <w:tcPr>
            <w:tcW w:w="92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10</w:t>
            </w:r>
          </w:p>
        </w:tc>
        <w:tc>
          <w:tcPr>
            <w:tcW w:w="10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-ecina</w:t>
            </w:r>
          </w:p>
        </w:tc>
        <w:tc>
          <w:tcPr>
            <w:tcW w:w="1012"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w:t>
            </w:r>
          </w:p>
        </w:tc>
        <w:tc>
          <w:tcPr>
            <w:tcW w:w="148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-ecina</w:t>
            </w:r>
          </w:p>
        </w:tc>
        <w:tc>
          <w:tcPr>
            <w:tcW w:w="149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-ecano</w:t>
            </w: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vertAlign w:val="subscript"/>
        </w:rPr>
      </w:pP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Fosfa-</w:t>
      </w:r>
      <w:r w:rsidRPr="002D735D">
        <w:rPr>
          <w:rFonts w:ascii="Verdana" w:eastAsia="Lucida Sans Unicode" w:hAnsi="Verdana"/>
          <w:kern w:val="1"/>
          <w:sz w:val="20"/>
          <w:szCs w:val="20"/>
        </w:rPr>
        <w:t xml:space="preserve"> diventa </w:t>
      </w:r>
      <w:r w:rsidRPr="002D735D">
        <w:rPr>
          <w:rFonts w:ascii="Verdana" w:eastAsia="Lucida Sans Unicode" w:hAnsi="Verdana"/>
          <w:i/>
          <w:kern w:val="1"/>
          <w:sz w:val="20"/>
          <w:szCs w:val="20"/>
        </w:rPr>
        <w:t>fosfor-.</w:t>
      </w: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arsa-</w:t>
      </w:r>
      <w:r w:rsidRPr="002D735D">
        <w:rPr>
          <w:rFonts w:ascii="Verdana" w:eastAsia="Lucida Sans Unicode" w:hAnsi="Verdana"/>
          <w:kern w:val="1"/>
          <w:sz w:val="20"/>
          <w:szCs w:val="20"/>
        </w:rPr>
        <w:t xml:space="preserve"> diventa </w:t>
      </w:r>
      <w:r w:rsidRPr="002D735D">
        <w:rPr>
          <w:rFonts w:ascii="Verdana" w:eastAsia="Lucida Sans Unicode" w:hAnsi="Verdana"/>
          <w:i/>
          <w:kern w:val="1"/>
          <w:sz w:val="20"/>
          <w:szCs w:val="20"/>
        </w:rPr>
        <w:t>arsen</w:t>
      </w:r>
      <w:r w:rsidRPr="002D735D">
        <w:rPr>
          <w:rFonts w:ascii="Verdana" w:eastAsia="Lucida Sans Unicode" w:hAnsi="Verdana"/>
          <w:kern w:val="1"/>
          <w:sz w:val="20"/>
          <w:szCs w:val="20"/>
        </w:rPr>
        <w:t xml:space="preserve">-. </w:t>
      </w:r>
      <w:r w:rsidRPr="002D735D">
        <w:rPr>
          <w:rFonts w:ascii="Verdana" w:eastAsia="Lucida Sans Unicode" w:hAnsi="Verdana"/>
          <w:i/>
          <w:kern w:val="1"/>
          <w:sz w:val="20"/>
          <w:szCs w:val="20"/>
        </w:rPr>
        <w:t>stiba</w:t>
      </w:r>
      <w:r w:rsidRPr="002D735D">
        <w:rPr>
          <w:rFonts w:ascii="Verdana" w:eastAsia="Lucida Sans Unicode" w:hAnsi="Verdana"/>
          <w:kern w:val="1"/>
          <w:sz w:val="20"/>
          <w:szCs w:val="20"/>
        </w:rPr>
        <w:t xml:space="preserve">- diventa </w:t>
      </w:r>
      <w:r w:rsidRPr="002D735D">
        <w:rPr>
          <w:rFonts w:ascii="Verdana" w:eastAsia="Lucida Sans Unicode" w:hAnsi="Verdana"/>
          <w:i/>
          <w:kern w:val="1"/>
          <w:sz w:val="20"/>
          <w:szCs w:val="20"/>
        </w:rPr>
        <w:t>antimon</w:t>
      </w:r>
      <w:r w:rsidRPr="002D735D">
        <w:rPr>
          <w:rFonts w:ascii="Verdana" w:eastAsia="Lucida Sans Unicode" w:hAnsi="Verdana"/>
          <w:kern w:val="1"/>
          <w:sz w:val="20"/>
          <w:szCs w:val="20"/>
        </w:rPr>
        <w:t>-, per non confonderli con la fosfina PH</w:t>
      </w:r>
      <w:r w:rsidRPr="002D735D">
        <w:rPr>
          <w:rFonts w:ascii="Verdana" w:eastAsia="Lucida Sans Unicode" w:hAnsi="Verdana"/>
          <w:kern w:val="1"/>
          <w:sz w:val="20"/>
          <w:szCs w:val="20"/>
          <w:vertAlign w:val="subscript"/>
        </w:rPr>
        <w:t>3</w:t>
      </w:r>
      <w:r w:rsidRPr="002D735D">
        <w:rPr>
          <w:rFonts w:ascii="Verdana" w:eastAsia="Lucida Sans Unicode" w:hAnsi="Verdana"/>
          <w:kern w:val="1"/>
          <w:sz w:val="20"/>
          <w:szCs w:val="20"/>
        </w:rPr>
        <w:t>, l’arsina AsH</w:t>
      </w:r>
      <w:r w:rsidRPr="002D735D">
        <w:rPr>
          <w:rFonts w:ascii="Verdana" w:eastAsia="Lucida Sans Unicode" w:hAnsi="Verdana"/>
          <w:kern w:val="1"/>
          <w:sz w:val="20"/>
          <w:szCs w:val="20"/>
          <w:vertAlign w:val="subscript"/>
        </w:rPr>
        <w:t>3</w:t>
      </w:r>
      <w:r w:rsidRPr="002D735D">
        <w:rPr>
          <w:rFonts w:ascii="Verdana" w:eastAsia="Lucida Sans Unicode" w:hAnsi="Verdana"/>
          <w:kern w:val="1"/>
          <w:sz w:val="20"/>
          <w:szCs w:val="20"/>
        </w:rPr>
        <w:t xml:space="preserve"> e la stibina SbH</w:t>
      </w:r>
      <w:r w:rsidRPr="002D735D">
        <w:rPr>
          <w:rFonts w:ascii="Verdana" w:eastAsia="Lucida Sans Unicode" w:hAnsi="Verdana"/>
          <w:kern w:val="1"/>
          <w:sz w:val="20"/>
          <w:szCs w:val="20"/>
          <w:vertAlign w:val="subscript"/>
        </w:rPr>
        <w:t>3</w:t>
      </w:r>
    </w:p>
    <w:p w:rsidR="002D735D" w:rsidRPr="002D735D" w:rsidRDefault="002D735D" w:rsidP="002D735D">
      <w:pPr>
        <w:widowControl w:val="0"/>
        <w:suppressAutoHyphens/>
        <w:spacing w:after="0" w:line="240" w:lineRule="auto"/>
        <w:jc w:val="both"/>
        <w:rPr>
          <w:rFonts w:ascii="Verdana" w:eastAsia="Lucida Sans Unicode" w:hAnsi="Verdana"/>
          <w:i/>
          <w:kern w:val="1"/>
          <w:sz w:val="20"/>
          <w:szCs w:val="20"/>
        </w:rPr>
      </w:pPr>
      <w:r w:rsidRPr="002D735D">
        <w:rPr>
          <w:rFonts w:ascii="Verdana" w:eastAsia="Lucida Sans Unicode" w:hAnsi="Verdana"/>
          <w:kern w:val="1"/>
          <w:sz w:val="20"/>
          <w:szCs w:val="20"/>
        </w:rPr>
        <w:t xml:space="preserve">(**) al nome del composto insaturo corrispondente si unisce il prefisso </w:t>
      </w:r>
      <w:r w:rsidRPr="002D735D">
        <w:rPr>
          <w:rFonts w:ascii="Verdana" w:eastAsia="Lucida Sans Unicode" w:hAnsi="Verdana"/>
          <w:i/>
          <w:kern w:val="1"/>
          <w:sz w:val="20"/>
          <w:szCs w:val="20"/>
        </w:rPr>
        <w:t>peridro-</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jc w:val="center"/>
        <w:tblLayout w:type="fixed"/>
        <w:tblLook w:val="0000" w:firstRow="0" w:lastRow="0" w:firstColumn="0" w:lastColumn="0" w:noHBand="0" w:noVBand="0"/>
      </w:tblPr>
      <w:tblGrid>
        <w:gridCol w:w="894"/>
        <w:gridCol w:w="1101"/>
        <w:gridCol w:w="1168"/>
        <w:gridCol w:w="1154"/>
        <w:gridCol w:w="1405"/>
        <w:gridCol w:w="1391"/>
        <w:gridCol w:w="1409"/>
        <w:gridCol w:w="1399"/>
      </w:tblGrid>
      <w:tr w:rsidR="002D735D" w:rsidRPr="00173C3A" w:rsidTr="00855147">
        <w:trPr>
          <w:jc w:val="center"/>
        </w:trPr>
        <w:tc>
          <w:tcPr>
            <w:tcW w:w="9921" w:type="dxa"/>
            <w:gridSpan w:val="8"/>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Eterociclici azotati saturi (esempi)</w:t>
            </w:r>
          </w:p>
        </w:tc>
      </w:tr>
      <w:tr w:rsidR="002D735D" w:rsidRPr="00173C3A" w:rsidTr="00855147">
        <w:trPr>
          <w:jc w:val="center"/>
        </w:trPr>
        <w:tc>
          <w:tcPr>
            <w:tcW w:w="89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b/>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419100" cy="571500"/>
                  <wp:effectExtent l="0" t="0" r="0" b="0"/>
                  <wp:docPr id="60"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19100" cy="571500"/>
                          </a:xfrm>
                          <a:prstGeom prst="rect">
                            <a:avLst/>
                          </a:prstGeom>
                          <a:solidFill>
                            <a:srgbClr val="FFFFFF"/>
                          </a:solidFill>
                          <a:ln>
                            <a:noFill/>
                          </a:ln>
                        </pic:spPr>
                      </pic:pic>
                    </a:graphicData>
                  </a:graphic>
                </wp:inline>
              </w:drawing>
            </w:r>
          </w:p>
        </w:tc>
        <w:tc>
          <w:tcPr>
            <w:tcW w:w="110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58800" cy="495300"/>
                  <wp:effectExtent l="0" t="0" r="0" b="0"/>
                  <wp:docPr id="61"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58800" cy="495300"/>
                          </a:xfrm>
                          <a:prstGeom prst="rect">
                            <a:avLst/>
                          </a:prstGeom>
                          <a:solidFill>
                            <a:srgbClr val="FFFFFF"/>
                          </a:solidFill>
                          <a:ln>
                            <a:noFill/>
                          </a:ln>
                        </pic:spPr>
                      </pic:pic>
                    </a:graphicData>
                  </a:graphic>
                </wp:inline>
              </w:drawing>
            </w:r>
          </w:p>
        </w:tc>
        <w:tc>
          <w:tcPr>
            <w:tcW w:w="116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20700" cy="660400"/>
                  <wp:effectExtent l="0" t="0" r="0" b="0"/>
                  <wp:docPr id="62" name="Immagin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20700" cy="660400"/>
                          </a:xfrm>
                          <a:prstGeom prst="rect">
                            <a:avLst/>
                          </a:prstGeom>
                          <a:solidFill>
                            <a:srgbClr val="FFFFFF"/>
                          </a:solidFill>
                          <a:ln>
                            <a:noFill/>
                          </a:ln>
                        </pic:spPr>
                      </pic:pic>
                    </a:graphicData>
                  </a:graphic>
                </wp:inline>
              </w:drawing>
            </w:r>
          </w:p>
        </w:tc>
        <w:tc>
          <w:tcPr>
            <w:tcW w:w="115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Times New Roman" w:eastAsia="Lucida Sans Unicode" w:hAnsi="Times New Roman"/>
                <w:kern w:val="1"/>
                <w:sz w:val="24"/>
                <w:szCs w:val="24"/>
              </w:rPr>
            </w:pPr>
            <w:r w:rsidRPr="00173C3A">
              <w:rPr>
                <w:rFonts w:ascii="Verdana" w:eastAsia="Lucida Sans Unicode" w:hAnsi="Verdana"/>
                <w:noProof/>
                <w:kern w:val="1"/>
                <w:sz w:val="20"/>
                <w:szCs w:val="20"/>
                <w:lang w:eastAsia="it-IT"/>
              </w:rPr>
              <w:drawing>
                <wp:inline distT="0" distB="0" distL="0" distR="0">
                  <wp:extent cx="533400" cy="533400"/>
                  <wp:effectExtent l="0" t="0" r="0" b="0"/>
                  <wp:docPr id="63" name="Immagin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solidFill>
                            <a:srgbClr val="FFFFFF"/>
                          </a:solidFill>
                          <a:ln>
                            <a:noFill/>
                          </a:ln>
                        </pic:spPr>
                      </pic:pic>
                    </a:graphicData>
                  </a:graphic>
                </wp:inline>
              </w:drawing>
            </w:r>
          </w:p>
        </w:tc>
        <w:tc>
          <w:tcPr>
            <w:tcW w:w="1405"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both"/>
              <w:rPr>
                <w:rFonts w:ascii="Times New Roman" w:eastAsia="Lucida Sans Unicode" w:hAnsi="Times New Roman"/>
                <w:kern w:val="1"/>
                <w:sz w:val="24"/>
                <w:szCs w:val="24"/>
              </w:rPr>
            </w:pPr>
            <w:r w:rsidRPr="00173C3A">
              <w:rPr>
                <w:rFonts w:ascii="Verdana" w:eastAsia="Lucida Sans Unicode" w:hAnsi="Verdana"/>
                <w:noProof/>
                <w:kern w:val="1"/>
                <w:sz w:val="20"/>
                <w:szCs w:val="20"/>
                <w:lang w:eastAsia="it-IT"/>
              </w:rPr>
              <w:drawing>
                <wp:inline distT="0" distB="0" distL="0" distR="0">
                  <wp:extent cx="546100" cy="711200"/>
                  <wp:effectExtent l="0" t="0" r="0" b="0"/>
                  <wp:docPr id="64" name="Immagin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46100" cy="711200"/>
                          </a:xfrm>
                          <a:prstGeom prst="rect">
                            <a:avLst/>
                          </a:prstGeom>
                          <a:solidFill>
                            <a:srgbClr val="FFFFFF"/>
                          </a:solidFill>
                          <a:ln>
                            <a:noFill/>
                          </a:ln>
                        </pic:spPr>
                      </pic:pic>
                    </a:graphicData>
                  </a:graphic>
                </wp:inline>
              </w:drawing>
            </w:r>
          </w:p>
        </w:tc>
        <w:tc>
          <w:tcPr>
            <w:tcW w:w="1391"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both"/>
              <w:rPr>
                <w:rFonts w:ascii="Times New Roman" w:eastAsia="Lucida Sans Unicode" w:hAnsi="Times New Roman"/>
                <w:kern w:val="1"/>
                <w:sz w:val="24"/>
                <w:szCs w:val="24"/>
              </w:rPr>
            </w:pPr>
            <w:r w:rsidRPr="00173C3A">
              <w:rPr>
                <w:rFonts w:ascii="Verdana" w:eastAsia="Lucida Sans Unicode" w:hAnsi="Verdana"/>
                <w:noProof/>
                <w:kern w:val="1"/>
                <w:sz w:val="20"/>
                <w:szCs w:val="20"/>
                <w:lang w:eastAsia="it-IT"/>
              </w:rPr>
              <w:drawing>
                <wp:inline distT="0" distB="0" distL="0" distR="0">
                  <wp:extent cx="596900" cy="698500"/>
                  <wp:effectExtent l="0" t="0" r="0" b="0"/>
                  <wp:docPr id="65" name="Immagin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3"/>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96900" cy="698500"/>
                          </a:xfrm>
                          <a:prstGeom prst="rect">
                            <a:avLst/>
                          </a:prstGeom>
                          <a:solidFill>
                            <a:srgbClr val="FFFFFF"/>
                          </a:solidFill>
                          <a:ln>
                            <a:noFill/>
                          </a:ln>
                        </pic:spPr>
                      </pic:pic>
                    </a:graphicData>
                  </a:graphic>
                </wp:inline>
              </w:drawing>
            </w:r>
          </w:p>
        </w:tc>
        <w:tc>
          <w:tcPr>
            <w:tcW w:w="1409"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both"/>
              <w:rPr>
                <w:rFonts w:ascii="Times New Roman" w:eastAsia="Lucida Sans Unicode" w:hAnsi="Times New Roman"/>
                <w:kern w:val="1"/>
                <w:sz w:val="24"/>
                <w:szCs w:val="24"/>
              </w:rPr>
            </w:pPr>
            <w:r w:rsidRPr="00173C3A">
              <w:rPr>
                <w:rFonts w:ascii="Verdana" w:eastAsia="Lucida Sans Unicode" w:hAnsi="Verdana"/>
                <w:noProof/>
                <w:kern w:val="1"/>
                <w:sz w:val="20"/>
                <w:szCs w:val="20"/>
                <w:lang w:eastAsia="it-IT"/>
              </w:rPr>
              <w:drawing>
                <wp:inline distT="0" distB="0" distL="0" distR="0">
                  <wp:extent cx="647700" cy="838200"/>
                  <wp:effectExtent l="0" t="0" r="0" b="0"/>
                  <wp:docPr id="66" name="Immagin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47700" cy="838200"/>
                          </a:xfrm>
                          <a:prstGeom prst="rect">
                            <a:avLst/>
                          </a:prstGeom>
                          <a:solidFill>
                            <a:srgbClr val="FFFFFF"/>
                          </a:solidFill>
                          <a:ln>
                            <a:noFill/>
                          </a:ln>
                        </pic:spPr>
                      </pic:pic>
                    </a:graphicData>
                  </a:graphic>
                </wp:inline>
              </w:drawing>
            </w:r>
          </w:p>
        </w:tc>
        <w:tc>
          <w:tcPr>
            <w:tcW w:w="1399" w:type="dxa"/>
            <w:tcBorders>
              <w:top w:val="single" w:sz="4" w:space="0" w:color="000000"/>
              <w:left w:val="single" w:sz="4" w:space="0" w:color="000000"/>
              <w:bottom w:val="single" w:sz="4" w:space="0" w:color="000000"/>
              <w:right w:val="single" w:sz="4" w:space="0" w:color="000000"/>
            </w:tcBorders>
          </w:tcPr>
          <w:p w:rsidR="002D735D" w:rsidRPr="002D735D" w:rsidRDefault="00F25134" w:rsidP="002D735D">
            <w:pPr>
              <w:widowControl w:val="0"/>
              <w:suppressAutoHyphens/>
              <w:snapToGrid w:val="0"/>
              <w:spacing w:after="0" w:line="240" w:lineRule="auto"/>
              <w:jc w:val="both"/>
              <w:rPr>
                <w:rFonts w:ascii="Verdana" w:eastAsia="Lucida Sans Unicode" w:hAnsi="Verdana"/>
                <w:kern w:val="1"/>
                <w:sz w:val="16"/>
                <w:szCs w:val="16"/>
              </w:rPr>
            </w:pPr>
            <w:r w:rsidRPr="00173C3A">
              <w:rPr>
                <w:rFonts w:ascii="Verdana" w:eastAsia="Lucida Sans Unicode" w:hAnsi="Verdana"/>
                <w:noProof/>
                <w:kern w:val="1"/>
                <w:sz w:val="20"/>
                <w:szCs w:val="20"/>
                <w:lang w:eastAsia="it-IT"/>
              </w:rPr>
              <w:drawing>
                <wp:inline distT="0" distB="0" distL="0" distR="0">
                  <wp:extent cx="673100" cy="825500"/>
                  <wp:effectExtent l="0" t="0" r="0" b="0"/>
                  <wp:docPr id="67"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73100" cy="825500"/>
                          </a:xfrm>
                          <a:prstGeom prst="rect">
                            <a:avLst/>
                          </a:prstGeom>
                          <a:solidFill>
                            <a:srgbClr val="FFFFFF"/>
                          </a:solidFill>
                          <a:ln>
                            <a:noFill/>
                          </a:ln>
                        </pic:spPr>
                      </pic:pic>
                    </a:graphicData>
                  </a:graphic>
                </wp:inline>
              </w:drawing>
            </w:r>
          </w:p>
        </w:tc>
      </w:tr>
      <w:tr w:rsidR="002D735D" w:rsidRPr="00173C3A" w:rsidTr="00855147">
        <w:trPr>
          <w:jc w:val="center"/>
        </w:trPr>
        <w:tc>
          <w:tcPr>
            <w:tcW w:w="89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aziridina</w:t>
            </w:r>
          </w:p>
        </w:tc>
        <w:tc>
          <w:tcPr>
            <w:tcW w:w="110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azetidina</w:t>
            </w:r>
          </w:p>
        </w:tc>
        <w:tc>
          <w:tcPr>
            <w:tcW w:w="116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azolidina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(pirrolidina)</w:t>
            </w:r>
          </w:p>
        </w:tc>
        <w:tc>
          <w:tcPr>
            <w:tcW w:w="115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azinano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(piperidina)</w:t>
            </w:r>
          </w:p>
        </w:tc>
        <w:tc>
          <w:tcPr>
            <w:tcW w:w="140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peridroazepina</w:t>
            </w:r>
          </w:p>
        </w:tc>
        <w:tc>
          <w:tcPr>
            <w:tcW w:w="139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peridroazocina</w:t>
            </w:r>
          </w:p>
        </w:tc>
        <w:tc>
          <w:tcPr>
            <w:tcW w:w="140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peridroazonina</w:t>
            </w:r>
          </w:p>
        </w:tc>
        <w:tc>
          <w:tcPr>
            <w:tcW w:w="1399"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peridroazecina</w:t>
            </w: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jc w:val="center"/>
        <w:tblLayout w:type="fixed"/>
        <w:tblLook w:val="0000" w:firstRow="0" w:lastRow="0" w:firstColumn="0" w:lastColumn="0" w:noHBand="0" w:noVBand="0"/>
      </w:tblPr>
      <w:tblGrid>
        <w:gridCol w:w="936"/>
        <w:gridCol w:w="1041"/>
        <w:gridCol w:w="1300"/>
        <w:gridCol w:w="1418"/>
        <w:gridCol w:w="1275"/>
        <w:gridCol w:w="1134"/>
        <w:gridCol w:w="1276"/>
        <w:gridCol w:w="1286"/>
      </w:tblGrid>
      <w:tr w:rsidR="002D735D" w:rsidRPr="00173C3A" w:rsidTr="00855147">
        <w:trPr>
          <w:jc w:val="center"/>
        </w:trPr>
        <w:tc>
          <w:tcPr>
            <w:tcW w:w="9666" w:type="dxa"/>
            <w:gridSpan w:val="8"/>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Eterociclici non azotati saturi (esempi)</w:t>
            </w:r>
          </w:p>
        </w:tc>
      </w:tr>
      <w:tr w:rsidR="002D735D" w:rsidRPr="00173C3A" w:rsidTr="00855147">
        <w:trPr>
          <w:jc w:val="center"/>
        </w:trPr>
        <w:tc>
          <w:tcPr>
            <w:tcW w:w="9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b/>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457200" cy="482600"/>
                  <wp:effectExtent l="0" t="0" r="0" b="0"/>
                  <wp:docPr id="68" name="Immagin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57200" cy="482600"/>
                          </a:xfrm>
                          <a:prstGeom prst="rect">
                            <a:avLst/>
                          </a:prstGeom>
                          <a:solidFill>
                            <a:srgbClr val="FFFFFF"/>
                          </a:solidFill>
                          <a:ln>
                            <a:noFill/>
                          </a:ln>
                        </pic:spPr>
                      </pic:pic>
                    </a:graphicData>
                  </a:graphic>
                </wp:inline>
              </w:drawing>
            </w:r>
          </w:p>
        </w:tc>
        <w:tc>
          <w:tcPr>
            <w:tcW w:w="104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20700" cy="495300"/>
                  <wp:effectExtent l="0" t="0" r="0" b="0"/>
                  <wp:docPr id="69" name="Immagin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20700" cy="495300"/>
                          </a:xfrm>
                          <a:prstGeom prst="rect">
                            <a:avLst/>
                          </a:prstGeom>
                          <a:solidFill>
                            <a:srgbClr val="FFFFFF"/>
                          </a:solidFill>
                          <a:ln>
                            <a:noFill/>
                          </a:ln>
                        </pic:spPr>
                      </pic:pic>
                    </a:graphicData>
                  </a:graphic>
                </wp:inline>
              </w:drawing>
            </w:r>
          </w:p>
        </w:tc>
        <w:tc>
          <w:tcPr>
            <w:tcW w:w="130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58800" cy="558800"/>
                  <wp:effectExtent l="0" t="0" r="0" b="0"/>
                  <wp:docPr id="70" name="Immagin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8"/>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58800" cy="558800"/>
                          </a:xfrm>
                          <a:prstGeom prst="rect">
                            <a:avLst/>
                          </a:prstGeom>
                          <a:solidFill>
                            <a:srgbClr val="FFFFFF"/>
                          </a:solidFill>
                          <a:ln>
                            <a:noFill/>
                          </a:ln>
                        </pic:spPr>
                      </pic:pic>
                    </a:graphicData>
                  </a:graphic>
                </wp:inline>
              </w:drawing>
            </w:r>
          </w:p>
        </w:tc>
        <w:tc>
          <w:tcPr>
            <w:tcW w:w="141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46100" cy="546100"/>
                  <wp:effectExtent l="0" t="0" r="0" b="0"/>
                  <wp:docPr id="71" name="Immagin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solidFill>
                            <a:srgbClr val="FFFFFF"/>
                          </a:solidFill>
                          <a:ln>
                            <a:noFill/>
                          </a:ln>
                        </pic:spPr>
                      </pic:pic>
                    </a:graphicData>
                  </a:graphic>
                </wp:inline>
              </w:drawing>
            </w:r>
          </w:p>
        </w:tc>
        <w:tc>
          <w:tcPr>
            <w:tcW w:w="127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Times New Roman" w:eastAsia="Lucida Sans Unicode" w:hAnsi="Times New Roman"/>
                <w:kern w:val="1"/>
                <w:sz w:val="24"/>
                <w:szCs w:val="24"/>
              </w:rPr>
            </w:pPr>
            <w:r w:rsidRPr="00173C3A">
              <w:rPr>
                <w:rFonts w:ascii="Verdana" w:eastAsia="Lucida Sans Unicode" w:hAnsi="Verdana"/>
                <w:noProof/>
                <w:kern w:val="1"/>
                <w:sz w:val="20"/>
                <w:szCs w:val="20"/>
                <w:lang w:eastAsia="it-IT"/>
              </w:rPr>
              <w:drawing>
                <wp:inline distT="0" distB="0" distL="0" distR="0">
                  <wp:extent cx="584200" cy="609600"/>
                  <wp:effectExtent l="0" t="0" r="0" b="0"/>
                  <wp:docPr id="72" name="Immagin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6"/>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84200" cy="609600"/>
                          </a:xfrm>
                          <a:prstGeom prst="rect">
                            <a:avLst/>
                          </a:prstGeom>
                          <a:solidFill>
                            <a:srgbClr val="FFFFFF"/>
                          </a:solidFill>
                          <a:ln>
                            <a:noFill/>
                          </a:ln>
                        </pic:spPr>
                      </pic:pic>
                    </a:graphicData>
                  </a:graphic>
                </wp:inline>
              </w:drawing>
            </w:r>
          </w:p>
        </w:tc>
        <w:tc>
          <w:tcPr>
            <w:tcW w:w="1134"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both"/>
              <w:rPr>
                <w:rFonts w:ascii="Times New Roman" w:eastAsia="Lucida Sans Unicode" w:hAnsi="Times New Roman"/>
                <w:kern w:val="1"/>
                <w:sz w:val="24"/>
                <w:szCs w:val="24"/>
              </w:rPr>
            </w:pPr>
            <w:r w:rsidRPr="00173C3A">
              <w:rPr>
                <w:rFonts w:ascii="Verdana" w:eastAsia="Lucida Sans Unicode" w:hAnsi="Verdana"/>
                <w:noProof/>
                <w:kern w:val="1"/>
                <w:sz w:val="20"/>
                <w:szCs w:val="20"/>
                <w:lang w:eastAsia="it-IT"/>
              </w:rPr>
              <w:drawing>
                <wp:inline distT="0" distB="0" distL="0" distR="0">
                  <wp:extent cx="558800" cy="685800"/>
                  <wp:effectExtent l="0" t="0" r="0" b="0"/>
                  <wp:docPr id="73" name="Immagin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5"/>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58800" cy="685800"/>
                          </a:xfrm>
                          <a:prstGeom prst="rect">
                            <a:avLst/>
                          </a:prstGeom>
                          <a:solidFill>
                            <a:srgbClr val="FFFFFF"/>
                          </a:solidFill>
                          <a:ln>
                            <a:noFill/>
                          </a:ln>
                        </pic:spPr>
                      </pic:pic>
                    </a:graphicData>
                  </a:graphic>
                </wp:inline>
              </w:drawing>
            </w:r>
          </w:p>
        </w:tc>
        <w:tc>
          <w:tcPr>
            <w:tcW w:w="1276"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both"/>
              <w:rPr>
                <w:rFonts w:ascii="Times New Roman" w:eastAsia="Lucida Sans Unicode" w:hAnsi="Times New Roman"/>
                <w:kern w:val="1"/>
                <w:sz w:val="24"/>
                <w:szCs w:val="24"/>
              </w:rPr>
            </w:pPr>
            <w:r w:rsidRPr="00173C3A">
              <w:rPr>
                <w:rFonts w:ascii="Verdana" w:eastAsia="Lucida Sans Unicode" w:hAnsi="Verdana"/>
                <w:noProof/>
                <w:kern w:val="1"/>
                <w:sz w:val="20"/>
                <w:szCs w:val="20"/>
                <w:lang w:eastAsia="it-IT"/>
              </w:rPr>
              <w:drawing>
                <wp:inline distT="0" distB="0" distL="0" distR="0">
                  <wp:extent cx="685800" cy="723900"/>
                  <wp:effectExtent l="0" t="0" r="0" b="0"/>
                  <wp:docPr id="74" name="Immagin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685800" cy="723900"/>
                          </a:xfrm>
                          <a:prstGeom prst="rect">
                            <a:avLst/>
                          </a:prstGeom>
                          <a:solidFill>
                            <a:srgbClr val="FFFFFF"/>
                          </a:solidFill>
                          <a:ln>
                            <a:noFill/>
                          </a:ln>
                        </pic:spPr>
                      </pic:pic>
                    </a:graphicData>
                  </a:graphic>
                </wp:inline>
              </w:drawing>
            </w:r>
          </w:p>
        </w:tc>
        <w:tc>
          <w:tcPr>
            <w:tcW w:w="1286" w:type="dxa"/>
            <w:tcBorders>
              <w:top w:val="single" w:sz="4" w:space="0" w:color="000000"/>
              <w:left w:val="single" w:sz="4" w:space="0" w:color="000000"/>
              <w:bottom w:val="single" w:sz="4" w:space="0" w:color="000000"/>
              <w:right w:val="single" w:sz="4" w:space="0" w:color="000000"/>
            </w:tcBorders>
          </w:tcPr>
          <w:p w:rsidR="002D735D" w:rsidRPr="002D735D" w:rsidRDefault="00F25134" w:rsidP="002D735D">
            <w:pPr>
              <w:widowControl w:val="0"/>
              <w:suppressAutoHyphens/>
              <w:snapToGrid w:val="0"/>
              <w:spacing w:after="0" w:line="240" w:lineRule="auto"/>
              <w:jc w:val="both"/>
              <w:rPr>
                <w:rFonts w:ascii="Verdana" w:eastAsia="Lucida Sans Unicode" w:hAnsi="Verdana"/>
                <w:kern w:val="1"/>
                <w:sz w:val="16"/>
                <w:szCs w:val="16"/>
              </w:rPr>
            </w:pPr>
            <w:r w:rsidRPr="00173C3A">
              <w:rPr>
                <w:rFonts w:ascii="Verdana" w:eastAsia="Lucida Sans Unicode" w:hAnsi="Verdana"/>
                <w:noProof/>
                <w:kern w:val="1"/>
                <w:sz w:val="20"/>
                <w:szCs w:val="20"/>
                <w:lang w:eastAsia="it-IT"/>
              </w:rPr>
              <w:drawing>
                <wp:inline distT="0" distB="0" distL="0" distR="0">
                  <wp:extent cx="685800" cy="711200"/>
                  <wp:effectExtent l="0" t="0" r="0" b="0"/>
                  <wp:docPr id="75" name="Im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3"/>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685800" cy="711200"/>
                          </a:xfrm>
                          <a:prstGeom prst="rect">
                            <a:avLst/>
                          </a:prstGeom>
                          <a:solidFill>
                            <a:srgbClr val="FFFFFF"/>
                          </a:solidFill>
                          <a:ln>
                            <a:noFill/>
                          </a:ln>
                        </pic:spPr>
                      </pic:pic>
                    </a:graphicData>
                  </a:graphic>
                </wp:inline>
              </w:drawing>
            </w:r>
          </w:p>
        </w:tc>
      </w:tr>
      <w:tr w:rsidR="002D735D" w:rsidRPr="00173C3A" w:rsidTr="00855147">
        <w:trPr>
          <w:jc w:val="center"/>
        </w:trPr>
        <w:tc>
          <w:tcPr>
            <w:tcW w:w="9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ossirano</w:t>
            </w:r>
          </w:p>
        </w:tc>
        <w:tc>
          <w:tcPr>
            <w:tcW w:w="104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ossetano</w:t>
            </w:r>
          </w:p>
        </w:tc>
        <w:tc>
          <w:tcPr>
            <w:tcW w:w="130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ossolano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(tetraidro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furano)</w:t>
            </w:r>
          </w:p>
        </w:tc>
        <w:tc>
          <w:tcPr>
            <w:tcW w:w="141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(tetraidro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pirano)</w:t>
            </w:r>
          </w:p>
        </w:tc>
        <w:tc>
          <w:tcPr>
            <w:tcW w:w="127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ossepano</w:t>
            </w:r>
          </w:p>
        </w:tc>
        <w:tc>
          <w:tcPr>
            <w:tcW w:w="113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ossocano</w:t>
            </w:r>
          </w:p>
        </w:tc>
        <w:tc>
          <w:tcPr>
            <w:tcW w:w="127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ossonano</w:t>
            </w:r>
          </w:p>
        </w:tc>
        <w:tc>
          <w:tcPr>
            <w:tcW w:w="1286"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ossecano</w:t>
            </w:r>
          </w:p>
        </w:tc>
      </w:tr>
      <w:tr w:rsidR="002D735D" w:rsidRPr="00173C3A" w:rsidTr="00855147">
        <w:trPr>
          <w:jc w:val="center"/>
        </w:trPr>
        <w:tc>
          <w:tcPr>
            <w:tcW w:w="9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457200" cy="469900"/>
                  <wp:effectExtent l="0" t="0" r="0" b="0"/>
                  <wp:docPr id="76"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2"/>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57200" cy="469900"/>
                          </a:xfrm>
                          <a:prstGeom prst="rect">
                            <a:avLst/>
                          </a:prstGeom>
                          <a:solidFill>
                            <a:srgbClr val="FFFFFF"/>
                          </a:solidFill>
                          <a:ln>
                            <a:noFill/>
                          </a:ln>
                        </pic:spPr>
                      </pic:pic>
                    </a:graphicData>
                  </a:graphic>
                </wp:inline>
              </w:drawing>
            </w:r>
          </w:p>
        </w:tc>
        <w:tc>
          <w:tcPr>
            <w:tcW w:w="104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20700" cy="520700"/>
                  <wp:effectExtent l="0" t="0" r="0" b="0"/>
                  <wp:docPr id="77" name="Immagin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20700" cy="520700"/>
                          </a:xfrm>
                          <a:prstGeom prst="rect">
                            <a:avLst/>
                          </a:prstGeom>
                          <a:solidFill>
                            <a:srgbClr val="FFFFFF"/>
                          </a:solidFill>
                          <a:ln>
                            <a:noFill/>
                          </a:ln>
                        </pic:spPr>
                      </pic:pic>
                    </a:graphicData>
                  </a:graphic>
                </wp:inline>
              </w:drawing>
            </w:r>
          </w:p>
        </w:tc>
        <w:tc>
          <w:tcPr>
            <w:tcW w:w="130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96900" cy="558800"/>
                  <wp:effectExtent l="0" t="0" r="0" b="0"/>
                  <wp:docPr id="78"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96900" cy="558800"/>
                          </a:xfrm>
                          <a:prstGeom prst="rect">
                            <a:avLst/>
                          </a:prstGeom>
                          <a:solidFill>
                            <a:srgbClr val="FFFFFF"/>
                          </a:solidFill>
                          <a:ln>
                            <a:noFill/>
                          </a:ln>
                        </pic:spPr>
                      </pic:pic>
                    </a:graphicData>
                  </a:graphic>
                </wp:inline>
              </w:drawing>
            </w:r>
          </w:p>
        </w:tc>
        <w:tc>
          <w:tcPr>
            <w:tcW w:w="141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F25134" w:rsidP="002D735D">
            <w:pPr>
              <w:widowControl w:val="0"/>
              <w:suppressAutoHyphens/>
              <w:spacing w:after="0" w:line="240" w:lineRule="auto"/>
              <w:jc w:val="center"/>
              <w:rPr>
                <w:rFonts w:ascii="Times New Roman" w:eastAsia="Lucida Sans Unicode" w:hAnsi="Times New Roman"/>
                <w:kern w:val="1"/>
                <w:sz w:val="24"/>
                <w:szCs w:val="24"/>
              </w:rPr>
            </w:pPr>
            <w:r w:rsidRPr="00173C3A">
              <w:rPr>
                <w:rFonts w:ascii="Verdana" w:eastAsia="Lucida Sans Unicode" w:hAnsi="Verdana"/>
                <w:noProof/>
                <w:kern w:val="1"/>
                <w:sz w:val="16"/>
                <w:szCs w:val="16"/>
                <w:lang w:eastAsia="it-IT"/>
              </w:rPr>
              <w:drawing>
                <wp:inline distT="0" distB="0" distL="0" distR="0">
                  <wp:extent cx="533400" cy="533400"/>
                  <wp:effectExtent l="0" t="0" r="0" b="0"/>
                  <wp:docPr id="79" name="Im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9"/>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solidFill>
                            <a:srgbClr val="FFFFFF"/>
                          </a:solidFill>
                          <a:ln>
                            <a:noFill/>
                          </a:ln>
                        </pic:spPr>
                      </pic:pic>
                    </a:graphicData>
                  </a:graphic>
                </wp:inline>
              </w:drawing>
            </w:r>
          </w:p>
        </w:tc>
        <w:tc>
          <w:tcPr>
            <w:tcW w:w="1275"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center"/>
              <w:rPr>
                <w:rFonts w:ascii="Times New Roman" w:eastAsia="Lucida Sans Unicode" w:hAnsi="Times New Roman"/>
                <w:kern w:val="1"/>
                <w:sz w:val="24"/>
                <w:szCs w:val="24"/>
              </w:rPr>
            </w:pPr>
            <w:r w:rsidRPr="00173C3A">
              <w:rPr>
                <w:rFonts w:ascii="Verdana" w:eastAsia="Lucida Sans Unicode" w:hAnsi="Verdana"/>
                <w:noProof/>
                <w:kern w:val="1"/>
                <w:sz w:val="16"/>
                <w:szCs w:val="16"/>
                <w:lang w:eastAsia="it-IT"/>
              </w:rPr>
              <w:drawing>
                <wp:inline distT="0" distB="0" distL="0" distR="0">
                  <wp:extent cx="546100" cy="596900"/>
                  <wp:effectExtent l="0" t="0" r="0" b="0"/>
                  <wp:docPr id="80" name="Im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8"/>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46100" cy="596900"/>
                          </a:xfrm>
                          <a:prstGeom prst="rect">
                            <a:avLst/>
                          </a:prstGeom>
                          <a:solidFill>
                            <a:srgbClr val="FFFFFF"/>
                          </a:solidFill>
                          <a:ln>
                            <a:noFill/>
                          </a:ln>
                        </pic:spPr>
                      </pic:pic>
                    </a:graphicData>
                  </a:graphic>
                </wp:inline>
              </w:drawing>
            </w:r>
          </w:p>
        </w:tc>
        <w:tc>
          <w:tcPr>
            <w:tcW w:w="1134"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center"/>
              <w:rPr>
                <w:rFonts w:ascii="Times New Roman" w:eastAsia="Lucida Sans Unicode" w:hAnsi="Times New Roman"/>
                <w:kern w:val="1"/>
                <w:sz w:val="24"/>
                <w:szCs w:val="24"/>
              </w:rPr>
            </w:pPr>
            <w:r w:rsidRPr="00173C3A">
              <w:rPr>
                <w:rFonts w:ascii="Verdana" w:eastAsia="Lucida Sans Unicode" w:hAnsi="Verdana"/>
                <w:noProof/>
                <w:kern w:val="1"/>
                <w:sz w:val="16"/>
                <w:szCs w:val="16"/>
                <w:lang w:eastAsia="it-IT"/>
              </w:rPr>
              <w:drawing>
                <wp:inline distT="0" distB="0" distL="0" distR="0">
                  <wp:extent cx="596900" cy="635000"/>
                  <wp:effectExtent l="0" t="0" r="0" b="0"/>
                  <wp:docPr id="81"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6900" cy="635000"/>
                          </a:xfrm>
                          <a:prstGeom prst="rect">
                            <a:avLst/>
                          </a:prstGeom>
                          <a:solidFill>
                            <a:srgbClr val="FFFFFF"/>
                          </a:solidFill>
                          <a:ln>
                            <a:noFill/>
                          </a:ln>
                        </pic:spPr>
                      </pic:pic>
                    </a:graphicData>
                  </a:graphic>
                </wp:inline>
              </w:drawing>
            </w:r>
          </w:p>
        </w:tc>
        <w:tc>
          <w:tcPr>
            <w:tcW w:w="1276"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center"/>
              <w:rPr>
                <w:rFonts w:ascii="Times New Roman" w:eastAsia="Lucida Sans Unicode" w:hAnsi="Times New Roman"/>
                <w:kern w:val="1"/>
                <w:sz w:val="24"/>
                <w:szCs w:val="24"/>
              </w:rPr>
            </w:pPr>
            <w:r w:rsidRPr="00173C3A">
              <w:rPr>
                <w:rFonts w:ascii="Verdana" w:eastAsia="Lucida Sans Unicode" w:hAnsi="Verdana"/>
                <w:noProof/>
                <w:kern w:val="1"/>
                <w:sz w:val="16"/>
                <w:szCs w:val="16"/>
                <w:lang w:eastAsia="it-IT"/>
              </w:rPr>
              <w:drawing>
                <wp:inline distT="0" distB="0" distL="0" distR="0">
                  <wp:extent cx="660400" cy="736600"/>
                  <wp:effectExtent l="0" t="0" r="0" b="0"/>
                  <wp:docPr id="82"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60400" cy="736600"/>
                          </a:xfrm>
                          <a:prstGeom prst="rect">
                            <a:avLst/>
                          </a:prstGeom>
                          <a:solidFill>
                            <a:srgbClr val="FFFFFF"/>
                          </a:solidFill>
                          <a:ln>
                            <a:noFill/>
                          </a:ln>
                        </pic:spPr>
                      </pic:pic>
                    </a:graphicData>
                  </a:graphic>
                </wp:inline>
              </w:drawing>
            </w:r>
          </w:p>
        </w:tc>
        <w:tc>
          <w:tcPr>
            <w:tcW w:w="1286" w:type="dxa"/>
            <w:tcBorders>
              <w:top w:val="single" w:sz="4" w:space="0" w:color="000000"/>
              <w:left w:val="single" w:sz="4" w:space="0" w:color="000000"/>
              <w:bottom w:val="single" w:sz="4" w:space="0" w:color="000000"/>
              <w:right w:val="single" w:sz="4" w:space="0" w:color="000000"/>
            </w:tcBorders>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673100" cy="736600"/>
                  <wp:effectExtent l="0" t="0" r="0" b="0"/>
                  <wp:docPr id="83"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5"/>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73100" cy="736600"/>
                          </a:xfrm>
                          <a:prstGeom prst="rect">
                            <a:avLst/>
                          </a:prstGeom>
                          <a:solidFill>
                            <a:srgbClr val="FFFFFF"/>
                          </a:solidFill>
                          <a:ln>
                            <a:noFill/>
                          </a:ln>
                        </pic:spPr>
                      </pic:pic>
                    </a:graphicData>
                  </a:graphic>
                </wp:inline>
              </w:drawing>
            </w:r>
          </w:p>
        </w:tc>
      </w:tr>
      <w:tr w:rsidR="002D735D" w:rsidRPr="00173C3A" w:rsidTr="00855147">
        <w:trPr>
          <w:jc w:val="center"/>
        </w:trPr>
        <w:tc>
          <w:tcPr>
            <w:tcW w:w="9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tiirano</w:t>
            </w:r>
          </w:p>
        </w:tc>
        <w:tc>
          <w:tcPr>
            <w:tcW w:w="104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tietano</w:t>
            </w:r>
          </w:p>
        </w:tc>
        <w:tc>
          <w:tcPr>
            <w:tcW w:w="130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tiolano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(tetraidro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tiofene)</w:t>
            </w:r>
          </w:p>
        </w:tc>
        <w:tc>
          <w:tcPr>
            <w:tcW w:w="141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tiano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(tetraidro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tiopirano)</w:t>
            </w:r>
          </w:p>
        </w:tc>
        <w:tc>
          <w:tcPr>
            <w:tcW w:w="127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tiepano</w:t>
            </w:r>
          </w:p>
        </w:tc>
        <w:tc>
          <w:tcPr>
            <w:tcW w:w="113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tiocano</w:t>
            </w:r>
          </w:p>
        </w:tc>
        <w:tc>
          <w:tcPr>
            <w:tcW w:w="127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tionano</w:t>
            </w:r>
          </w:p>
        </w:tc>
        <w:tc>
          <w:tcPr>
            <w:tcW w:w="1286"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tiecano</w:t>
            </w: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Negli eterociclici completamente insaturi vi possono comunque essere atomi di carbonio saturi (uniti agli atomi di carbonio adiacenti con legami semplici). Tali atomi sono individuati aggiungendo il prefisso H al nome del composto, preceduto dal numero indicante la loro posizione. Gli atomi dell’anello vanno numerati a partire dall’eteroatomo, il quale prende il numero 1 ed in modo che l’eventuale atomo di carbonio saturo prenda il numero più basso possibile.</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jc w:val="center"/>
        <w:tblLayout w:type="fixed"/>
        <w:tblLook w:val="0000" w:firstRow="0" w:lastRow="0" w:firstColumn="0" w:lastColumn="0" w:noHBand="0" w:noVBand="0"/>
      </w:tblPr>
      <w:tblGrid>
        <w:gridCol w:w="1315"/>
        <w:gridCol w:w="1271"/>
        <w:gridCol w:w="1135"/>
        <w:gridCol w:w="1335"/>
        <w:gridCol w:w="1335"/>
        <w:gridCol w:w="1274"/>
        <w:gridCol w:w="1289"/>
        <w:gridCol w:w="1315"/>
      </w:tblGrid>
      <w:tr w:rsidR="002D735D" w:rsidRPr="00173C3A" w:rsidTr="00855147">
        <w:trPr>
          <w:cantSplit/>
          <w:jc w:val="center"/>
        </w:trPr>
        <w:tc>
          <w:tcPr>
            <w:tcW w:w="10269" w:type="dxa"/>
            <w:gridSpan w:val="8"/>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Eterociclici azotati insaturi (esempi)</w:t>
            </w:r>
          </w:p>
        </w:tc>
      </w:tr>
      <w:tr w:rsidR="002D735D" w:rsidRPr="00173C3A" w:rsidTr="00855147">
        <w:trPr>
          <w:cantSplit/>
          <w:jc w:val="center"/>
        </w:trPr>
        <w:tc>
          <w:tcPr>
            <w:tcW w:w="131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b/>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635000" cy="609600"/>
                  <wp:effectExtent l="0" t="0" r="0" b="0"/>
                  <wp:docPr id="8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35000" cy="609600"/>
                          </a:xfrm>
                          <a:prstGeom prst="rect">
                            <a:avLst/>
                          </a:prstGeom>
                          <a:solidFill>
                            <a:srgbClr val="FFFFFF"/>
                          </a:solidFill>
                          <a:ln>
                            <a:noFill/>
                          </a:ln>
                        </pic:spPr>
                      </pic:pic>
                    </a:graphicData>
                  </a:graphic>
                </wp:inline>
              </w:drawing>
            </w:r>
          </w:p>
        </w:tc>
        <w:tc>
          <w:tcPr>
            <w:tcW w:w="1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96900" cy="622300"/>
                  <wp:effectExtent l="0" t="0" r="0" b="0"/>
                  <wp:docPr id="85"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96900" cy="622300"/>
                          </a:xfrm>
                          <a:prstGeom prst="rect">
                            <a:avLst/>
                          </a:prstGeom>
                          <a:solidFill>
                            <a:srgbClr val="FFFFFF"/>
                          </a:solidFill>
                          <a:ln>
                            <a:noFill/>
                          </a:ln>
                        </pic:spPr>
                      </pic:pic>
                    </a:graphicData>
                  </a:graphic>
                </wp:inline>
              </w:drawing>
            </w:r>
          </w:p>
        </w:tc>
        <w:tc>
          <w:tcPr>
            <w:tcW w:w="113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Times New Roman" w:eastAsia="Lucida Sans Unicode" w:hAnsi="Times New Roman"/>
                <w:kern w:val="1"/>
                <w:sz w:val="24"/>
                <w:szCs w:val="24"/>
              </w:rPr>
            </w:pPr>
            <w:r w:rsidRPr="00173C3A">
              <w:rPr>
                <w:rFonts w:ascii="Verdana" w:eastAsia="Lucida Sans Unicode" w:hAnsi="Verdana"/>
                <w:noProof/>
                <w:kern w:val="1"/>
                <w:sz w:val="20"/>
                <w:szCs w:val="20"/>
                <w:lang w:eastAsia="it-IT"/>
              </w:rPr>
              <w:drawing>
                <wp:inline distT="0" distB="0" distL="0" distR="0">
                  <wp:extent cx="520700" cy="558800"/>
                  <wp:effectExtent l="0" t="0" r="0" b="0"/>
                  <wp:docPr id="86"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20700" cy="558800"/>
                          </a:xfrm>
                          <a:prstGeom prst="rect">
                            <a:avLst/>
                          </a:prstGeom>
                          <a:solidFill>
                            <a:srgbClr val="FFFFFF"/>
                          </a:solidFill>
                          <a:ln>
                            <a:noFill/>
                          </a:ln>
                        </pic:spPr>
                      </pic:pic>
                    </a:graphicData>
                  </a:graphic>
                </wp:inline>
              </w:drawing>
            </w:r>
          </w:p>
        </w:tc>
        <w:tc>
          <w:tcPr>
            <w:tcW w:w="1335"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711200" cy="749300"/>
                  <wp:effectExtent l="0" t="0" r="0" b="0"/>
                  <wp:docPr id="87"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711200" cy="7493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c>
        <w:tc>
          <w:tcPr>
            <w:tcW w:w="1335"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both"/>
              <w:rPr>
                <w:rFonts w:ascii="Times New Roman" w:eastAsia="Lucida Sans Unicode" w:hAnsi="Times New Roman"/>
                <w:kern w:val="1"/>
                <w:sz w:val="24"/>
                <w:szCs w:val="24"/>
              </w:rPr>
            </w:pPr>
            <w:r w:rsidRPr="00173C3A">
              <w:rPr>
                <w:rFonts w:ascii="Verdana" w:eastAsia="Lucida Sans Unicode" w:hAnsi="Verdana"/>
                <w:noProof/>
                <w:kern w:val="1"/>
                <w:sz w:val="20"/>
                <w:szCs w:val="20"/>
                <w:lang w:eastAsia="it-IT"/>
              </w:rPr>
              <w:drawing>
                <wp:inline distT="0" distB="0" distL="0" distR="0">
                  <wp:extent cx="698500" cy="723900"/>
                  <wp:effectExtent l="0" t="0" r="0" b="0"/>
                  <wp:docPr id="88"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0"/>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98500" cy="723900"/>
                          </a:xfrm>
                          <a:prstGeom prst="rect">
                            <a:avLst/>
                          </a:prstGeom>
                          <a:solidFill>
                            <a:srgbClr val="FFFFFF"/>
                          </a:solidFill>
                          <a:ln>
                            <a:noFill/>
                          </a:ln>
                        </pic:spPr>
                      </pic:pic>
                    </a:graphicData>
                  </a:graphic>
                </wp:inline>
              </w:drawing>
            </w:r>
          </w:p>
        </w:tc>
        <w:tc>
          <w:tcPr>
            <w:tcW w:w="1274"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673100" cy="749300"/>
                  <wp:effectExtent l="0" t="0" r="0" b="0"/>
                  <wp:docPr id="8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9"/>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73100" cy="749300"/>
                          </a:xfrm>
                          <a:prstGeom prst="rect">
                            <a:avLst/>
                          </a:prstGeom>
                          <a:solidFill>
                            <a:srgbClr val="FFFFFF"/>
                          </a:solidFill>
                          <a:ln>
                            <a:noFill/>
                          </a:ln>
                        </pic:spPr>
                      </pic:pic>
                    </a:graphicData>
                  </a:graphic>
                </wp:inline>
              </w:drawing>
            </w:r>
          </w:p>
        </w:tc>
        <w:tc>
          <w:tcPr>
            <w:tcW w:w="128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Times New Roman" w:eastAsia="Lucida Sans Unicode" w:hAnsi="Times New Roman"/>
                <w:kern w:val="1"/>
                <w:sz w:val="24"/>
                <w:szCs w:val="24"/>
              </w:rPr>
            </w:pPr>
            <w:r w:rsidRPr="00173C3A">
              <w:rPr>
                <w:rFonts w:ascii="Verdana" w:eastAsia="Lucida Sans Unicode" w:hAnsi="Verdana"/>
                <w:noProof/>
                <w:kern w:val="1"/>
                <w:sz w:val="20"/>
                <w:szCs w:val="20"/>
                <w:lang w:eastAsia="it-IT"/>
              </w:rPr>
              <w:drawing>
                <wp:inline distT="0" distB="0" distL="0" distR="0">
                  <wp:extent cx="584200" cy="558800"/>
                  <wp:effectExtent l="0" t="0" r="0" b="0"/>
                  <wp:docPr id="90"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84200" cy="558800"/>
                          </a:xfrm>
                          <a:prstGeom prst="rect">
                            <a:avLst/>
                          </a:prstGeom>
                          <a:solidFill>
                            <a:srgbClr val="FFFFFF"/>
                          </a:solidFill>
                          <a:ln>
                            <a:noFill/>
                          </a:ln>
                        </pic:spPr>
                      </pic:pic>
                    </a:graphicData>
                  </a:graphic>
                </wp:inline>
              </w:drawing>
            </w:r>
          </w:p>
        </w:tc>
        <w:tc>
          <w:tcPr>
            <w:tcW w:w="1315" w:type="dxa"/>
            <w:tcBorders>
              <w:top w:val="single" w:sz="4" w:space="0" w:color="000000"/>
              <w:left w:val="single" w:sz="4" w:space="0" w:color="000000"/>
              <w:bottom w:val="single" w:sz="4" w:space="0" w:color="000000"/>
              <w:right w:val="single" w:sz="4" w:space="0" w:color="000000"/>
            </w:tcBorders>
          </w:tcPr>
          <w:p w:rsidR="002D735D" w:rsidRPr="002D735D" w:rsidRDefault="00F25134" w:rsidP="002D735D">
            <w:pPr>
              <w:widowControl w:val="0"/>
              <w:suppressAutoHyphens/>
              <w:snapToGrid w:val="0"/>
              <w:spacing w:after="0" w:line="240" w:lineRule="auto"/>
              <w:jc w:val="both"/>
              <w:rPr>
                <w:rFonts w:ascii="Verdana" w:eastAsia="Lucida Sans Unicode" w:hAnsi="Verdana"/>
                <w:kern w:val="1"/>
                <w:sz w:val="16"/>
                <w:szCs w:val="16"/>
              </w:rPr>
            </w:pPr>
            <w:r w:rsidRPr="00173C3A">
              <w:rPr>
                <w:rFonts w:ascii="Verdana" w:eastAsia="Lucida Sans Unicode" w:hAnsi="Verdana"/>
                <w:noProof/>
                <w:kern w:val="1"/>
                <w:sz w:val="20"/>
                <w:szCs w:val="20"/>
                <w:lang w:eastAsia="it-IT"/>
              </w:rPr>
              <w:drawing>
                <wp:inline distT="0" distB="0" distL="0" distR="0">
                  <wp:extent cx="558800" cy="698500"/>
                  <wp:effectExtent l="0" t="0" r="0" b="0"/>
                  <wp:docPr id="91"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7"/>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558800" cy="698500"/>
                          </a:xfrm>
                          <a:prstGeom prst="rect">
                            <a:avLst/>
                          </a:prstGeom>
                          <a:solidFill>
                            <a:srgbClr val="FFFFFF"/>
                          </a:solidFill>
                          <a:ln>
                            <a:noFill/>
                          </a:ln>
                        </pic:spPr>
                      </pic:pic>
                    </a:graphicData>
                  </a:graphic>
                </wp:inline>
              </w:drawing>
            </w:r>
          </w:p>
        </w:tc>
      </w:tr>
      <w:tr w:rsidR="002D735D" w:rsidRPr="00173C3A" w:rsidTr="00855147">
        <w:trPr>
          <w:cantSplit/>
          <w:jc w:val="center"/>
        </w:trPr>
        <w:tc>
          <w:tcPr>
            <w:tcW w:w="131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1H-azirina</w:t>
            </w:r>
          </w:p>
        </w:tc>
        <w:tc>
          <w:tcPr>
            <w:tcW w:w="1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2H-azirina</w:t>
            </w:r>
          </w:p>
        </w:tc>
        <w:tc>
          <w:tcPr>
            <w:tcW w:w="113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azete</w:t>
            </w:r>
          </w:p>
        </w:tc>
        <w:tc>
          <w:tcPr>
            <w:tcW w:w="133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1H-azolo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(1H-pirrolo)</w:t>
            </w:r>
          </w:p>
        </w:tc>
        <w:tc>
          <w:tcPr>
            <w:tcW w:w="133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2H-azolo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(2H-pirrolo)</w:t>
            </w:r>
          </w:p>
        </w:tc>
        <w:tc>
          <w:tcPr>
            <w:tcW w:w="127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3H-azolo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(3H-pirrolo)</w:t>
            </w:r>
          </w:p>
        </w:tc>
        <w:tc>
          <w:tcPr>
            <w:tcW w:w="128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(piridina)</w:t>
            </w:r>
          </w:p>
        </w:tc>
        <w:tc>
          <w:tcPr>
            <w:tcW w:w="1315"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1H-azepina</w:t>
            </w:r>
          </w:p>
        </w:tc>
      </w:tr>
      <w:tr w:rsidR="002D735D" w:rsidRPr="00173C3A" w:rsidTr="00855147">
        <w:trPr>
          <w:cantSplit/>
          <w:jc w:val="center"/>
        </w:trPr>
        <w:tc>
          <w:tcPr>
            <w:tcW w:w="131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58800" cy="596900"/>
                  <wp:effectExtent l="0" t="0" r="0" b="0"/>
                  <wp:docPr id="92"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6"/>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58800" cy="596900"/>
                          </a:xfrm>
                          <a:prstGeom prst="rect">
                            <a:avLst/>
                          </a:prstGeom>
                          <a:solidFill>
                            <a:srgbClr val="FFFFFF"/>
                          </a:solidFill>
                          <a:ln>
                            <a:noFill/>
                          </a:ln>
                        </pic:spPr>
                      </pic:pic>
                    </a:graphicData>
                  </a:graphic>
                </wp:inline>
              </w:drawing>
            </w:r>
          </w:p>
        </w:tc>
        <w:tc>
          <w:tcPr>
            <w:tcW w:w="1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58800" cy="596900"/>
                  <wp:effectExtent l="0" t="0" r="0" b="0"/>
                  <wp:docPr id="93"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5"/>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58800" cy="596900"/>
                          </a:xfrm>
                          <a:prstGeom prst="rect">
                            <a:avLst/>
                          </a:prstGeom>
                          <a:solidFill>
                            <a:srgbClr val="FFFFFF"/>
                          </a:solidFill>
                          <a:ln>
                            <a:noFill/>
                          </a:ln>
                        </pic:spPr>
                      </pic:pic>
                    </a:graphicData>
                  </a:graphic>
                </wp:inline>
              </w:drawing>
            </w:r>
          </w:p>
        </w:tc>
        <w:tc>
          <w:tcPr>
            <w:tcW w:w="113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58800" cy="596900"/>
                  <wp:effectExtent l="0" t="0" r="0" b="0"/>
                  <wp:docPr id="9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4"/>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58800" cy="596900"/>
                          </a:xfrm>
                          <a:prstGeom prst="rect">
                            <a:avLst/>
                          </a:prstGeom>
                          <a:solidFill>
                            <a:srgbClr val="FFFFFF"/>
                          </a:solidFill>
                          <a:ln>
                            <a:noFill/>
                          </a:ln>
                        </pic:spPr>
                      </pic:pic>
                    </a:graphicData>
                  </a:graphic>
                </wp:inline>
              </w:drawing>
            </w:r>
          </w:p>
        </w:tc>
        <w:tc>
          <w:tcPr>
            <w:tcW w:w="133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Times New Roman" w:eastAsia="Lucida Sans Unicode" w:hAnsi="Times New Roman"/>
                <w:kern w:val="1"/>
                <w:sz w:val="24"/>
                <w:szCs w:val="24"/>
              </w:rPr>
            </w:pPr>
            <w:r w:rsidRPr="00173C3A">
              <w:rPr>
                <w:rFonts w:ascii="Verdana" w:eastAsia="Lucida Sans Unicode" w:hAnsi="Verdana"/>
                <w:noProof/>
                <w:kern w:val="1"/>
                <w:sz w:val="20"/>
                <w:szCs w:val="20"/>
                <w:lang w:eastAsia="it-IT"/>
              </w:rPr>
              <w:drawing>
                <wp:inline distT="0" distB="0" distL="0" distR="0">
                  <wp:extent cx="571500" cy="635000"/>
                  <wp:effectExtent l="0" t="0" r="0" b="0"/>
                  <wp:docPr id="95"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71500" cy="635000"/>
                          </a:xfrm>
                          <a:prstGeom prst="rect">
                            <a:avLst/>
                          </a:prstGeom>
                          <a:solidFill>
                            <a:srgbClr val="FFFFFF"/>
                          </a:solidFill>
                          <a:ln>
                            <a:noFill/>
                          </a:ln>
                        </pic:spPr>
                      </pic:pic>
                    </a:graphicData>
                  </a:graphic>
                </wp:inline>
              </w:drawing>
            </w:r>
          </w:p>
        </w:tc>
        <w:tc>
          <w:tcPr>
            <w:tcW w:w="1335"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711200" cy="850900"/>
                  <wp:effectExtent l="0" t="0" r="0" b="0"/>
                  <wp:docPr id="96"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711200" cy="850900"/>
                          </a:xfrm>
                          <a:prstGeom prst="rect">
                            <a:avLst/>
                          </a:prstGeom>
                          <a:solidFill>
                            <a:srgbClr val="FFFFFF"/>
                          </a:solidFill>
                          <a:ln>
                            <a:noFill/>
                          </a:ln>
                        </pic:spPr>
                      </pic:pic>
                    </a:graphicData>
                  </a:graphic>
                </wp:inline>
              </w:drawing>
            </w:r>
          </w:p>
        </w:tc>
        <w:tc>
          <w:tcPr>
            <w:tcW w:w="127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635000" cy="749300"/>
                  <wp:effectExtent l="0" t="0" r="0" b="0"/>
                  <wp:docPr id="97"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1"/>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635000" cy="749300"/>
                          </a:xfrm>
                          <a:prstGeom prst="rect">
                            <a:avLst/>
                          </a:prstGeom>
                          <a:solidFill>
                            <a:srgbClr val="FFFFFF"/>
                          </a:solidFill>
                          <a:ln>
                            <a:noFill/>
                          </a:ln>
                        </pic:spPr>
                      </pic:pic>
                    </a:graphicData>
                  </a:graphic>
                </wp:inline>
              </w:drawing>
            </w:r>
          </w:p>
        </w:tc>
        <w:tc>
          <w:tcPr>
            <w:tcW w:w="128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673100" cy="749300"/>
                  <wp:effectExtent l="0" t="0" r="0" b="0"/>
                  <wp:docPr id="98"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0"/>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73100" cy="749300"/>
                          </a:xfrm>
                          <a:prstGeom prst="rect">
                            <a:avLst/>
                          </a:prstGeom>
                          <a:solidFill>
                            <a:srgbClr val="FFFFFF"/>
                          </a:solidFill>
                          <a:ln>
                            <a:noFill/>
                          </a:ln>
                        </pic:spPr>
                      </pic:pic>
                    </a:graphicData>
                  </a:graphic>
                </wp:inline>
              </w:drawing>
            </w:r>
          </w:p>
        </w:tc>
        <w:tc>
          <w:tcPr>
            <w:tcW w:w="1315"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16"/>
                <w:szCs w:val="16"/>
              </w:rPr>
            </w:pPr>
            <w:r w:rsidRPr="00173C3A">
              <w:rPr>
                <w:rFonts w:ascii="Verdana" w:eastAsia="Lucida Sans Unicode" w:hAnsi="Verdana"/>
                <w:noProof/>
                <w:kern w:val="1"/>
                <w:sz w:val="20"/>
                <w:szCs w:val="20"/>
                <w:lang w:eastAsia="it-IT"/>
              </w:rPr>
              <w:drawing>
                <wp:inline distT="0" distB="0" distL="0" distR="0">
                  <wp:extent cx="685800" cy="736600"/>
                  <wp:effectExtent l="0" t="0" r="0" b="0"/>
                  <wp:docPr id="9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85800" cy="736600"/>
                          </a:xfrm>
                          <a:prstGeom prst="rect">
                            <a:avLst/>
                          </a:prstGeom>
                          <a:solidFill>
                            <a:srgbClr val="FFFFFF"/>
                          </a:solidFill>
                          <a:ln>
                            <a:noFill/>
                          </a:ln>
                        </pic:spPr>
                      </pic:pic>
                    </a:graphicData>
                  </a:graphic>
                </wp:inline>
              </w:drawing>
            </w:r>
          </w:p>
        </w:tc>
      </w:tr>
      <w:tr w:rsidR="002D735D" w:rsidRPr="00173C3A" w:rsidTr="00855147">
        <w:trPr>
          <w:cantSplit/>
          <w:jc w:val="center"/>
        </w:trPr>
        <w:tc>
          <w:tcPr>
            <w:tcW w:w="131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2H-azepina</w:t>
            </w:r>
          </w:p>
        </w:tc>
        <w:tc>
          <w:tcPr>
            <w:tcW w:w="1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3H-azepina</w:t>
            </w:r>
          </w:p>
        </w:tc>
        <w:tc>
          <w:tcPr>
            <w:tcW w:w="113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4H-azepina</w:t>
            </w:r>
          </w:p>
        </w:tc>
        <w:tc>
          <w:tcPr>
            <w:tcW w:w="133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azocina</w:t>
            </w:r>
          </w:p>
        </w:tc>
        <w:tc>
          <w:tcPr>
            <w:tcW w:w="133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1H-azonina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27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2H-azonina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p>
        </w:tc>
        <w:tc>
          <w:tcPr>
            <w:tcW w:w="1289"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3H-azonina</w:t>
            </w:r>
          </w:p>
        </w:tc>
        <w:tc>
          <w:tcPr>
            <w:tcW w:w="1315"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azecina</w:t>
            </w: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jc w:val="center"/>
        <w:tblLayout w:type="fixed"/>
        <w:tblLook w:val="0000" w:firstRow="0" w:lastRow="0" w:firstColumn="0" w:lastColumn="0" w:noHBand="0" w:noVBand="0"/>
      </w:tblPr>
      <w:tblGrid>
        <w:gridCol w:w="936"/>
        <w:gridCol w:w="1041"/>
        <w:gridCol w:w="1300"/>
        <w:gridCol w:w="1418"/>
        <w:gridCol w:w="1275"/>
        <w:gridCol w:w="1134"/>
        <w:gridCol w:w="1276"/>
        <w:gridCol w:w="1286"/>
      </w:tblGrid>
      <w:tr w:rsidR="002D735D" w:rsidRPr="00173C3A" w:rsidTr="00855147">
        <w:trPr>
          <w:jc w:val="center"/>
        </w:trPr>
        <w:tc>
          <w:tcPr>
            <w:tcW w:w="9666" w:type="dxa"/>
            <w:gridSpan w:val="8"/>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Eterociclici non azotati insaturi (esempi)</w:t>
            </w:r>
          </w:p>
        </w:tc>
      </w:tr>
      <w:tr w:rsidR="002D735D" w:rsidRPr="00173C3A" w:rsidTr="00855147">
        <w:trPr>
          <w:jc w:val="center"/>
        </w:trPr>
        <w:tc>
          <w:tcPr>
            <w:tcW w:w="9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b/>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482600" cy="457200"/>
                  <wp:effectExtent l="0" t="0" r="0" b="0"/>
                  <wp:docPr id="100"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8"/>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482600" cy="457200"/>
                          </a:xfrm>
                          <a:prstGeom prst="rect">
                            <a:avLst/>
                          </a:prstGeom>
                          <a:solidFill>
                            <a:srgbClr val="FFFFFF"/>
                          </a:solidFill>
                          <a:ln>
                            <a:noFill/>
                          </a:ln>
                        </pic:spPr>
                      </pic:pic>
                    </a:graphicData>
                  </a:graphic>
                </wp:inline>
              </w:drawing>
            </w:r>
          </w:p>
        </w:tc>
        <w:tc>
          <w:tcPr>
            <w:tcW w:w="104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482600" cy="558800"/>
                  <wp:effectExtent l="0" t="0" r="0" b="0"/>
                  <wp:docPr id="101"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7"/>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82600" cy="558800"/>
                          </a:xfrm>
                          <a:prstGeom prst="rect">
                            <a:avLst/>
                          </a:prstGeom>
                          <a:solidFill>
                            <a:srgbClr val="FFFFFF"/>
                          </a:solidFill>
                          <a:ln>
                            <a:noFill/>
                          </a:ln>
                        </pic:spPr>
                      </pic:pic>
                    </a:graphicData>
                  </a:graphic>
                </wp:inline>
              </w:drawing>
            </w:r>
          </w:p>
        </w:tc>
        <w:tc>
          <w:tcPr>
            <w:tcW w:w="130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71500" cy="558800"/>
                  <wp:effectExtent l="0" t="0" r="0" b="0"/>
                  <wp:docPr id="102"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6"/>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571500" cy="558800"/>
                          </a:xfrm>
                          <a:prstGeom prst="rect">
                            <a:avLst/>
                          </a:prstGeom>
                          <a:solidFill>
                            <a:srgbClr val="FFFFFF"/>
                          </a:solidFill>
                          <a:ln>
                            <a:noFill/>
                          </a:ln>
                        </pic:spPr>
                      </pic:pic>
                    </a:graphicData>
                  </a:graphic>
                </wp:inline>
              </w:drawing>
            </w:r>
          </w:p>
        </w:tc>
        <w:tc>
          <w:tcPr>
            <w:tcW w:w="141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58800" cy="533400"/>
                  <wp:effectExtent l="0" t="0" r="0" b="0"/>
                  <wp:docPr id="103"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5"/>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558800" cy="533400"/>
                          </a:xfrm>
                          <a:prstGeom prst="rect">
                            <a:avLst/>
                          </a:prstGeom>
                          <a:solidFill>
                            <a:srgbClr val="FFFFFF"/>
                          </a:solidFill>
                          <a:ln>
                            <a:noFill/>
                          </a:ln>
                        </pic:spPr>
                      </pic:pic>
                    </a:graphicData>
                  </a:graphic>
                </wp:inline>
              </w:drawing>
            </w:r>
          </w:p>
        </w:tc>
        <w:tc>
          <w:tcPr>
            <w:tcW w:w="127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96900" cy="558800"/>
                  <wp:effectExtent l="0" t="0" r="0" b="0"/>
                  <wp:docPr id="10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596900" cy="558800"/>
                          </a:xfrm>
                          <a:prstGeom prst="rect">
                            <a:avLst/>
                          </a:prstGeom>
                          <a:solidFill>
                            <a:srgbClr val="FFFFFF"/>
                          </a:solidFill>
                          <a:ln>
                            <a:noFill/>
                          </a:ln>
                        </pic:spPr>
                      </pic:pic>
                    </a:graphicData>
                  </a:graphic>
                </wp:inline>
              </w:drawing>
            </w:r>
          </w:p>
        </w:tc>
        <w:tc>
          <w:tcPr>
            <w:tcW w:w="113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546100" cy="584200"/>
                  <wp:effectExtent l="0" t="0" r="0" b="0"/>
                  <wp:docPr id="105"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546100" cy="584200"/>
                          </a:xfrm>
                          <a:prstGeom prst="rect">
                            <a:avLst/>
                          </a:prstGeom>
                          <a:solidFill>
                            <a:srgbClr val="FFFFFF"/>
                          </a:solidFill>
                          <a:ln>
                            <a:noFill/>
                          </a:ln>
                        </pic:spPr>
                      </pic:pic>
                    </a:graphicData>
                  </a:graphic>
                </wp:inline>
              </w:drawing>
            </w:r>
          </w:p>
        </w:tc>
        <w:tc>
          <w:tcPr>
            <w:tcW w:w="127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Times New Roman" w:eastAsia="Lucida Sans Unicode" w:hAnsi="Times New Roman"/>
                <w:kern w:val="1"/>
                <w:sz w:val="24"/>
                <w:szCs w:val="24"/>
              </w:rPr>
            </w:pPr>
            <w:r w:rsidRPr="00173C3A">
              <w:rPr>
                <w:rFonts w:ascii="Verdana" w:eastAsia="Lucida Sans Unicode" w:hAnsi="Verdana"/>
                <w:noProof/>
                <w:kern w:val="1"/>
                <w:sz w:val="20"/>
                <w:szCs w:val="20"/>
                <w:lang w:eastAsia="it-IT"/>
              </w:rPr>
              <w:drawing>
                <wp:inline distT="0" distB="0" distL="0" distR="0">
                  <wp:extent cx="609600" cy="635000"/>
                  <wp:effectExtent l="0" t="0" r="0" b="0"/>
                  <wp:docPr id="106"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609600" cy="635000"/>
                          </a:xfrm>
                          <a:prstGeom prst="rect">
                            <a:avLst/>
                          </a:prstGeom>
                          <a:solidFill>
                            <a:srgbClr val="FFFFFF"/>
                          </a:solidFill>
                          <a:ln>
                            <a:noFill/>
                          </a:ln>
                        </pic:spPr>
                      </pic:pic>
                    </a:graphicData>
                  </a:graphic>
                </wp:inline>
              </w:drawing>
            </w:r>
          </w:p>
        </w:tc>
        <w:tc>
          <w:tcPr>
            <w:tcW w:w="1286" w:type="dxa"/>
            <w:tcBorders>
              <w:top w:val="single" w:sz="4" w:space="0" w:color="000000"/>
              <w:left w:val="single" w:sz="4" w:space="0" w:color="000000"/>
              <w:bottom w:val="single" w:sz="4" w:space="0" w:color="000000"/>
              <w:right w:val="single" w:sz="4" w:space="0" w:color="000000"/>
            </w:tcBorders>
          </w:tcPr>
          <w:p w:rsidR="002D735D" w:rsidRPr="002D735D" w:rsidRDefault="00F25134" w:rsidP="002D735D">
            <w:pPr>
              <w:widowControl w:val="0"/>
              <w:suppressAutoHyphens/>
              <w:snapToGrid w:val="0"/>
              <w:spacing w:after="0" w:line="240" w:lineRule="auto"/>
              <w:jc w:val="both"/>
              <w:rPr>
                <w:rFonts w:ascii="Verdana" w:eastAsia="Lucida Sans Unicode" w:hAnsi="Verdana"/>
                <w:kern w:val="1"/>
                <w:sz w:val="16"/>
                <w:szCs w:val="16"/>
              </w:rPr>
            </w:pPr>
            <w:r w:rsidRPr="00173C3A">
              <w:rPr>
                <w:rFonts w:ascii="Verdana" w:eastAsia="Lucida Sans Unicode" w:hAnsi="Verdana"/>
                <w:noProof/>
                <w:kern w:val="1"/>
                <w:sz w:val="20"/>
                <w:szCs w:val="20"/>
                <w:lang w:eastAsia="it-IT"/>
              </w:rPr>
              <w:drawing>
                <wp:inline distT="0" distB="0" distL="0" distR="0">
                  <wp:extent cx="673100" cy="698500"/>
                  <wp:effectExtent l="0" t="0" r="0" b="0"/>
                  <wp:docPr id="107"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73100" cy="698500"/>
                          </a:xfrm>
                          <a:prstGeom prst="rect">
                            <a:avLst/>
                          </a:prstGeom>
                          <a:solidFill>
                            <a:srgbClr val="FFFFFF"/>
                          </a:solidFill>
                          <a:ln>
                            <a:noFill/>
                          </a:ln>
                        </pic:spPr>
                      </pic:pic>
                    </a:graphicData>
                  </a:graphic>
                </wp:inline>
              </w:drawing>
            </w:r>
          </w:p>
        </w:tc>
      </w:tr>
      <w:tr w:rsidR="002D735D" w:rsidRPr="00173C3A" w:rsidTr="00855147">
        <w:trPr>
          <w:jc w:val="center"/>
        </w:trPr>
        <w:tc>
          <w:tcPr>
            <w:tcW w:w="9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ossirene</w:t>
            </w:r>
          </w:p>
        </w:tc>
        <w:tc>
          <w:tcPr>
            <w:tcW w:w="104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2H-ossete</w:t>
            </w:r>
          </w:p>
        </w:tc>
        <w:tc>
          <w:tcPr>
            <w:tcW w:w="130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ossolo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(furano)</w:t>
            </w:r>
          </w:p>
        </w:tc>
        <w:tc>
          <w:tcPr>
            <w:tcW w:w="141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2H-ossina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(2H-pirano)</w:t>
            </w:r>
          </w:p>
        </w:tc>
        <w:tc>
          <w:tcPr>
            <w:tcW w:w="127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4H-ossina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(4H-pirano)</w:t>
            </w:r>
          </w:p>
        </w:tc>
        <w:tc>
          <w:tcPr>
            <w:tcW w:w="113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ossepina</w:t>
            </w:r>
          </w:p>
        </w:tc>
        <w:tc>
          <w:tcPr>
            <w:tcW w:w="127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2H-ossocina</w:t>
            </w:r>
          </w:p>
        </w:tc>
        <w:tc>
          <w:tcPr>
            <w:tcW w:w="1286"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ossonina</w:t>
            </w:r>
          </w:p>
        </w:tc>
      </w:tr>
      <w:tr w:rsidR="002D735D" w:rsidRPr="00173C3A" w:rsidTr="00855147">
        <w:trPr>
          <w:jc w:val="center"/>
        </w:trPr>
        <w:tc>
          <w:tcPr>
            <w:tcW w:w="9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469900" cy="482600"/>
                  <wp:effectExtent l="0" t="0" r="0" b="0"/>
                  <wp:docPr id="108"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69900" cy="482600"/>
                          </a:xfrm>
                          <a:prstGeom prst="rect">
                            <a:avLst/>
                          </a:prstGeom>
                          <a:solidFill>
                            <a:srgbClr val="FFFFFF"/>
                          </a:solidFill>
                          <a:ln>
                            <a:noFill/>
                          </a:ln>
                        </pic:spPr>
                      </pic:pic>
                    </a:graphicData>
                  </a:graphic>
                </wp:inline>
              </w:drawing>
            </w:r>
          </w:p>
        </w:tc>
        <w:tc>
          <w:tcPr>
            <w:tcW w:w="104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20700" cy="533400"/>
                  <wp:effectExtent l="0" t="0" r="0" b="0"/>
                  <wp:docPr id="10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9"/>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20700" cy="533400"/>
                          </a:xfrm>
                          <a:prstGeom prst="rect">
                            <a:avLst/>
                          </a:prstGeom>
                          <a:solidFill>
                            <a:srgbClr val="FFFFFF"/>
                          </a:solidFill>
                          <a:ln>
                            <a:noFill/>
                          </a:ln>
                        </pic:spPr>
                      </pic:pic>
                    </a:graphicData>
                  </a:graphic>
                </wp:inline>
              </w:drawing>
            </w:r>
          </w:p>
        </w:tc>
        <w:tc>
          <w:tcPr>
            <w:tcW w:w="130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84200" cy="571500"/>
                  <wp:effectExtent l="0" t="0" r="0" b="0"/>
                  <wp:docPr id="110"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584200" cy="571500"/>
                          </a:xfrm>
                          <a:prstGeom prst="rect">
                            <a:avLst/>
                          </a:prstGeom>
                          <a:solidFill>
                            <a:srgbClr val="FFFFFF"/>
                          </a:solidFill>
                          <a:ln>
                            <a:noFill/>
                          </a:ln>
                        </pic:spPr>
                      </pic:pic>
                    </a:graphicData>
                  </a:graphic>
                </wp:inline>
              </w:drawing>
            </w:r>
          </w:p>
        </w:tc>
        <w:tc>
          <w:tcPr>
            <w:tcW w:w="141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558800" cy="508000"/>
                  <wp:effectExtent l="0" t="0" r="0" b="0"/>
                  <wp:docPr id="111"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7"/>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558800" cy="508000"/>
                          </a:xfrm>
                          <a:prstGeom prst="rect">
                            <a:avLst/>
                          </a:prstGeom>
                          <a:solidFill>
                            <a:srgbClr val="FFFFFF"/>
                          </a:solidFill>
                          <a:ln>
                            <a:noFill/>
                          </a:ln>
                        </pic:spPr>
                      </pic:pic>
                    </a:graphicData>
                  </a:graphic>
                </wp:inline>
              </w:drawing>
            </w:r>
          </w:p>
        </w:tc>
        <w:tc>
          <w:tcPr>
            <w:tcW w:w="127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p>
          <w:p w:rsidR="002D735D" w:rsidRPr="002D735D" w:rsidRDefault="00F25134" w:rsidP="002D735D">
            <w:pPr>
              <w:widowControl w:val="0"/>
              <w:suppressAutoHyphens/>
              <w:spacing w:after="0" w:line="240" w:lineRule="auto"/>
              <w:jc w:val="center"/>
              <w:rPr>
                <w:rFonts w:ascii="Times New Roman" w:eastAsia="Lucida Sans Unicode" w:hAnsi="Times New Roman"/>
                <w:kern w:val="1"/>
                <w:sz w:val="24"/>
                <w:szCs w:val="24"/>
              </w:rPr>
            </w:pPr>
            <w:r w:rsidRPr="00173C3A">
              <w:rPr>
                <w:rFonts w:ascii="Verdana" w:eastAsia="Lucida Sans Unicode" w:hAnsi="Verdana"/>
                <w:noProof/>
                <w:kern w:val="1"/>
                <w:sz w:val="16"/>
                <w:szCs w:val="16"/>
                <w:lang w:eastAsia="it-IT"/>
              </w:rPr>
              <w:drawing>
                <wp:inline distT="0" distB="0" distL="0" distR="0">
                  <wp:extent cx="596900" cy="584200"/>
                  <wp:effectExtent l="0" t="0" r="0" b="0"/>
                  <wp:docPr id="112"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96900" cy="584200"/>
                          </a:xfrm>
                          <a:prstGeom prst="rect">
                            <a:avLst/>
                          </a:prstGeom>
                          <a:solidFill>
                            <a:srgbClr val="FFFFFF"/>
                          </a:solidFill>
                          <a:ln>
                            <a:noFill/>
                          </a:ln>
                        </pic:spPr>
                      </pic:pic>
                    </a:graphicData>
                  </a:graphic>
                </wp:inline>
              </w:drawing>
            </w:r>
          </w:p>
        </w:tc>
        <w:tc>
          <w:tcPr>
            <w:tcW w:w="1134"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center"/>
              <w:rPr>
                <w:rFonts w:ascii="Times New Roman" w:eastAsia="Lucida Sans Unicode" w:hAnsi="Times New Roman"/>
                <w:kern w:val="1"/>
                <w:sz w:val="24"/>
                <w:szCs w:val="24"/>
              </w:rPr>
            </w:pPr>
            <w:r w:rsidRPr="00173C3A">
              <w:rPr>
                <w:rFonts w:ascii="Verdana" w:eastAsia="Lucida Sans Unicode" w:hAnsi="Verdana"/>
                <w:noProof/>
                <w:kern w:val="1"/>
                <w:sz w:val="16"/>
                <w:szCs w:val="16"/>
                <w:lang w:eastAsia="it-IT"/>
              </w:rPr>
              <w:drawing>
                <wp:inline distT="0" distB="0" distL="0" distR="0">
                  <wp:extent cx="584200" cy="635000"/>
                  <wp:effectExtent l="0" t="0" r="0" b="0"/>
                  <wp:docPr id="113"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584200" cy="635000"/>
                          </a:xfrm>
                          <a:prstGeom prst="rect">
                            <a:avLst/>
                          </a:prstGeom>
                          <a:solidFill>
                            <a:srgbClr val="FFFFFF"/>
                          </a:solidFill>
                          <a:ln>
                            <a:noFill/>
                          </a:ln>
                        </pic:spPr>
                      </pic:pic>
                    </a:graphicData>
                  </a:graphic>
                </wp:inline>
              </w:drawing>
            </w:r>
          </w:p>
        </w:tc>
        <w:tc>
          <w:tcPr>
            <w:tcW w:w="1276" w:type="dxa"/>
            <w:tcBorders>
              <w:top w:val="single" w:sz="4" w:space="0" w:color="000000"/>
              <w:left w:val="single" w:sz="4" w:space="0" w:color="000000"/>
              <w:bottom w:val="single" w:sz="4" w:space="0" w:color="000000"/>
            </w:tcBorders>
          </w:tcPr>
          <w:p w:rsidR="002D735D" w:rsidRPr="002D735D" w:rsidRDefault="00F25134" w:rsidP="002D735D">
            <w:pPr>
              <w:widowControl w:val="0"/>
              <w:suppressAutoHyphens/>
              <w:snapToGrid w:val="0"/>
              <w:spacing w:after="0" w:line="240" w:lineRule="auto"/>
              <w:jc w:val="center"/>
              <w:rPr>
                <w:rFonts w:ascii="Times New Roman" w:eastAsia="Lucida Sans Unicode" w:hAnsi="Times New Roman"/>
                <w:kern w:val="1"/>
                <w:sz w:val="24"/>
                <w:szCs w:val="24"/>
              </w:rPr>
            </w:pPr>
            <w:r w:rsidRPr="00173C3A">
              <w:rPr>
                <w:rFonts w:ascii="Verdana" w:eastAsia="Lucida Sans Unicode" w:hAnsi="Verdana"/>
                <w:noProof/>
                <w:kern w:val="1"/>
                <w:sz w:val="16"/>
                <w:szCs w:val="16"/>
                <w:lang w:eastAsia="it-IT"/>
              </w:rPr>
              <w:drawing>
                <wp:inline distT="0" distB="0" distL="0" distR="0">
                  <wp:extent cx="673100" cy="711200"/>
                  <wp:effectExtent l="0" t="0" r="0" b="0"/>
                  <wp:docPr id="1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673100" cy="711200"/>
                          </a:xfrm>
                          <a:prstGeom prst="rect">
                            <a:avLst/>
                          </a:prstGeom>
                          <a:solidFill>
                            <a:srgbClr val="FFFFFF"/>
                          </a:solidFill>
                          <a:ln>
                            <a:noFill/>
                          </a:ln>
                        </pic:spPr>
                      </pic:pic>
                    </a:graphicData>
                  </a:graphic>
                </wp:inline>
              </w:drawing>
            </w:r>
          </w:p>
        </w:tc>
        <w:tc>
          <w:tcPr>
            <w:tcW w:w="1286" w:type="dxa"/>
            <w:tcBorders>
              <w:top w:val="single" w:sz="4" w:space="0" w:color="000000"/>
              <w:left w:val="single" w:sz="4" w:space="0" w:color="000000"/>
              <w:bottom w:val="single" w:sz="4" w:space="0" w:color="000000"/>
              <w:right w:val="single" w:sz="4" w:space="0" w:color="000000"/>
            </w:tcBorders>
          </w:tcPr>
          <w:p w:rsidR="002D735D" w:rsidRPr="002D735D" w:rsidRDefault="00F25134" w:rsidP="002D735D">
            <w:pPr>
              <w:widowControl w:val="0"/>
              <w:suppressAutoHyphens/>
              <w:snapToGrid w:val="0"/>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16"/>
                <w:szCs w:val="16"/>
                <w:lang w:eastAsia="it-IT"/>
              </w:rPr>
              <w:drawing>
                <wp:inline distT="0" distB="0" distL="0" distR="0">
                  <wp:extent cx="711200" cy="685800"/>
                  <wp:effectExtent l="0" t="0" r="0" b="0"/>
                  <wp:docPr id="115"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711200" cy="685800"/>
                          </a:xfrm>
                          <a:prstGeom prst="rect">
                            <a:avLst/>
                          </a:prstGeom>
                          <a:solidFill>
                            <a:srgbClr val="FFFFFF"/>
                          </a:solidFill>
                          <a:ln>
                            <a:noFill/>
                          </a:ln>
                        </pic:spPr>
                      </pic:pic>
                    </a:graphicData>
                  </a:graphic>
                </wp:inline>
              </w:drawing>
            </w:r>
          </w:p>
        </w:tc>
      </w:tr>
      <w:tr w:rsidR="002D735D" w:rsidRPr="00173C3A" w:rsidTr="00855147">
        <w:trPr>
          <w:jc w:val="center"/>
        </w:trPr>
        <w:tc>
          <w:tcPr>
            <w:tcW w:w="93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tiirene</w:t>
            </w:r>
          </w:p>
        </w:tc>
        <w:tc>
          <w:tcPr>
            <w:tcW w:w="104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2H-tiete</w:t>
            </w:r>
          </w:p>
        </w:tc>
        <w:tc>
          <w:tcPr>
            <w:tcW w:w="1300"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tiolo</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(tiofene)</w:t>
            </w:r>
          </w:p>
        </w:tc>
        <w:tc>
          <w:tcPr>
            <w:tcW w:w="141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4H-tiina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(4H-tiopirano)</w:t>
            </w:r>
          </w:p>
        </w:tc>
        <w:tc>
          <w:tcPr>
            <w:tcW w:w="127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tiepina</w:t>
            </w:r>
          </w:p>
        </w:tc>
        <w:tc>
          <w:tcPr>
            <w:tcW w:w="113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4H-tiocina</w:t>
            </w:r>
          </w:p>
        </w:tc>
        <w:tc>
          <w:tcPr>
            <w:tcW w:w="1276"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tionina</w:t>
            </w:r>
          </w:p>
        </w:tc>
        <w:tc>
          <w:tcPr>
            <w:tcW w:w="1286"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2H-tiecina</w:t>
            </w: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Gli eterociclici parzialmente saturi, che contengono cioè un numero di doppi legami non cumulati inferiore al numero massimo possibile, possono essere indicati aggiungendo i prefissi diidro (se manca un doppio legame) tetraidro (se mancano due doppi legami) esaedro (se mancano tre doppi legami) e così via, preceduti dal numero che indica la posizione degli atomi di carbonio saturi.</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jc w:val="center"/>
        <w:tblLayout w:type="fixed"/>
        <w:tblLook w:val="0000" w:firstRow="0" w:lastRow="0" w:firstColumn="0" w:lastColumn="0" w:noHBand="0" w:noVBand="0"/>
      </w:tblPr>
      <w:tblGrid>
        <w:gridCol w:w="1427"/>
        <w:gridCol w:w="1417"/>
        <w:gridCol w:w="1418"/>
        <w:gridCol w:w="1427"/>
      </w:tblGrid>
      <w:tr w:rsidR="002D735D" w:rsidRPr="00173C3A" w:rsidTr="00855147">
        <w:trPr>
          <w:jc w:val="center"/>
        </w:trPr>
        <w:tc>
          <w:tcPr>
            <w:tcW w:w="5689" w:type="dxa"/>
            <w:gridSpan w:val="4"/>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b/>
                <w:kern w:val="1"/>
                <w:sz w:val="20"/>
                <w:szCs w:val="20"/>
              </w:rPr>
            </w:pPr>
            <w:r w:rsidRPr="002D735D">
              <w:rPr>
                <w:rFonts w:ascii="Verdana" w:eastAsia="Lucida Sans Unicode" w:hAnsi="Verdana"/>
                <w:b/>
                <w:kern w:val="1"/>
                <w:sz w:val="20"/>
                <w:szCs w:val="20"/>
              </w:rPr>
              <w:t>Eterociclici parzialmente saturi (esempi)</w:t>
            </w:r>
          </w:p>
        </w:tc>
      </w:tr>
      <w:tr w:rsidR="002D735D" w:rsidRPr="00173C3A" w:rsidTr="00855147">
        <w:trPr>
          <w:jc w:val="center"/>
        </w:trPr>
        <w:tc>
          <w:tcPr>
            <w:tcW w:w="14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b/>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711200" cy="787400"/>
                  <wp:effectExtent l="0" t="0" r="0" b="0"/>
                  <wp:docPr id="116"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711200" cy="787400"/>
                          </a:xfrm>
                          <a:prstGeom prst="rect">
                            <a:avLst/>
                          </a:prstGeom>
                          <a:solidFill>
                            <a:srgbClr val="FFFFFF"/>
                          </a:solidFill>
                          <a:ln>
                            <a:noFill/>
                          </a:ln>
                        </pic:spPr>
                      </pic:pic>
                    </a:graphicData>
                  </a:graphic>
                </wp:inline>
              </w:drawing>
            </w:r>
          </w:p>
        </w:tc>
        <w:tc>
          <w:tcPr>
            <w:tcW w:w="141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711200" cy="787400"/>
                  <wp:effectExtent l="0" t="0" r="0" b="0"/>
                  <wp:docPr id="117"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11200" cy="787400"/>
                          </a:xfrm>
                          <a:prstGeom prst="rect">
                            <a:avLst/>
                          </a:prstGeom>
                          <a:solidFill>
                            <a:srgbClr val="FFFFFF"/>
                          </a:solidFill>
                          <a:ln>
                            <a:noFill/>
                          </a:ln>
                        </pic:spPr>
                      </pic:pic>
                    </a:graphicData>
                  </a:graphic>
                </wp:inline>
              </w:drawing>
            </w:r>
          </w:p>
        </w:tc>
        <w:tc>
          <w:tcPr>
            <w:tcW w:w="141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698500" cy="762000"/>
                  <wp:effectExtent l="0" t="0" r="0" b="0"/>
                  <wp:docPr id="118"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698500" cy="762000"/>
                          </a:xfrm>
                          <a:prstGeom prst="rect">
                            <a:avLst/>
                          </a:prstGeom>
                          <a:solidFill>
                            <a:srgbClr val="FFFFFF"/>
                          </a:solidFill>
                          <a:ln>
                            <a:noFill/>
                          </a:ln>
                        </pic:spPr>
                      </pic:pic>
                    </a:graphicData>
                  </a:graphic>
                </wp:inline>
              </w:drawing>
            </w:r>
          </w:p>
        </w:tc>
        <w:tc>
          <w:tcPr>
            <w:tcW w:w="1427"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20"/>
                <w:szCs w:val="20"/>
                <w:lang w:eastAsia="it-IT"/>
              </w:rPr>
              <w:drawing>
                <wp:inline distT="0" distB="0" distL="0" distR="0">
                  <wp:extent cx="749300" cy="762000"/>
                  <wp:effectExtent l="0" t="0" r="0" b="0"/>
                  <wp:docPr id="11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749300" cy="762000"/>
                          </a:xfrm>
                          <a:prstGeom prst="rect">
                            <a:avLst/>
                          </a:prstGeom>
                          <a:solidFill>
                            <a:srgbClr val="FFFFFF"/>
                          </a:solidFill>
                          <a:ln>
                            <a:noFill/>
                          </a:ln>
                        </pic:spPr>
                      </pic:pic>
                    </a:graphicData>
                  </a:graphic>
                </wp:inline>
              </w:drawing>
            </w:r>
          </w:p>
        </w:tc>
      </w:tr>
      <w:tr w:rsidR="002D735D" w:rsidRPr="00173C3A" w:rsidTr="00855147">
        <w:trPr>
          <w:jc w:val="center"/>
        </w:trPr>
        <w:tc>
          <w:tcPr>
            <w:tcW w:w="14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1H-fosfepina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(saturo)</w:t>
            </w:r>
          </w:p>
        </w:tc>
        <w:tc>
          <w:tcPr>
            <w:tcW w:w="141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2,3-diidro-1H-fosfepina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(parz.saturo)</w:t>
            </w:r>
          </w:p>
        </w:tc>
        <w:tc>
          <w:tcPr>
            <w:tcW w:w="141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2,5-diidro-1H-fosfepina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(parz.saturo)</w:t>
            </w:r>
          </w:p>
        </w:tc>
        <w:tc>
          <w:tcPr>
            <w:tcW w:w="1427"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2,3,4,7-tetraidro-1H-fosfepina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(parz.saturo)</w:t>
            </w: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Se nell’anello sono presenti più eteroatomi uguali si usano i consueti prefissi mono-, di-, tri- etc... , come ad esempio ditia</w:t>
      </w:r>
      <w:r w:rsidRPr="002D735D">
        <w:rPr>
          <w:rFonts w:ascii="Verdana" w:eastAsia="Lucida Sans Unicode" w:hAnsi="Verdana"/>
          <w:kern w:val="1"/>
          <w:sz w:val="20"/>
          <w:szCs w:val="20"/>
        </w:rPr>
        <w:softHyphen/>
        <w:t>, triaza-, tetraossa-</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Se nell’anello sono presenti più eteroatomi  vanno citati seguendo il seguente ordine di priorità decrescente</w:t>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ossa &gt; tia &gt;  selena &gt; tellura &gt; aza &gt; fosfa &gt; arsa</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e nel nome si condensano i prefissi. Così ad esempio, il prefisso tiaza- indica la presenza di un atomo di azoto ed uno di zolfo, il prefisso ossadiaza- la presenza di un atomo di ossigeno e due di zolfo. Gli atomi dell’anello vanno numerati in modo che l’eteroatomo a maggior priorità prenda il numero 1 e gli altri eteroatomi prendano il numero più basso possibile</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jc w:val="center"/>
        <w:tblLayout w:type="fixed"/>
        <w:tblLook w:val="0000" w:firstRow="0" w:lastRow="0" w:firstColumn="0" w:lastColumn="0" w:noHBand="0" w:noVBand="0"/>
      </w:tblPr>
      <w:tblGrid>
        <w:gridCol w:w="1427"/>
        <w:gridCol w:w="1555"/>
        <w:gridCol w:w="1984"/>
        <w:gridCol w:w="1843"/>
        <w:gridCol w:w="2311"/>
      </w:tblGrid>
      <w:tr w:rsidR="002D735D" w:rsidRPr="00173C3A" w:rsidTr="00855147">
        <w:trPr>
          <w:jc w:val="center"/>
        </w:trPr>
        <w:tc>
          <w:tcPr>
            <w:tcW w:w="14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Times New Roman" w:eastAsia="Lucida Sans Unicode" w:hAnsi="Times New Roman"/>
                <w:kern w:val="1"/>
                <w:sz w:val="24"/>
                <w:szCs w:val="24"/>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736600" cy="635000"/>
                  <wp:effectExtent l="0" t="0" r="0" b="0"/>
                  <wp:docPr id="120"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736600" cy="635000"/>
                          </a:xfrm>
                          <a:prstGeom prst="rect">
                            <a:avLst/>
                          </a:prstGeom>
                          <a:solidFill>
                            <a:srgbClr val="FFFFFF"/>
                          </a:solidFill>
                          <a:ln>
                            <a:noFill/>
                          </a:ln>
                        </pic:spPr>
                      </pic:pic>
                    </a:graphicData>
                  </a:graphic>
                </wp:inline>
              </w:drawing>
            </w:r>
          </w:p>
        </w:tc>
        <w:tc>
          <w:tcPr>
            <w:tcW w:w="155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876300" cy="635000"/>
                  <wp:effectExtent l="0" t="0" r="0" b="0"/>
                  <wp:docPr id="121"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876300" cy="635000"/>
                          </a:xfrm>
                          <a:prstGeom prst="rect">
                            <a:avLst/>
                          </a:prstGeom>
                          <a:solidFill>
                            <a:srgbClr val="FFFFFF"/>
                          </a:solidFill>
                          <a:ln>
                            <a:noFill/>
                          </a:ln>
                        </pic:spPr>
                      </pic:pic>
                    </a:graphicData>
                  </a:graphic>
                </wp:inline>
              </w:drawing>
            </w:r>
          </w:p>
        </w:tc>
        <w:tc>
          <w:tcPr>
            <w:tcW w:w="198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736600" cy="635000"/>
                  <wp:effectExtent l="0" t="0" r="0" b="0"/>
                  <wp:docPr id="12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736600" cy="635000"/>
                          </a:xfrm>
                          <a:prstGeom prst="rect">
                            <a:avLst/>
                          </a:prstGeom>
                          <a:solidFill>
                            <a:srgbClr val="FFFFFF"/>
                          </a:solidFill>
                          <a:ln>
                            <a:noFill/>
                          </a:ln>
                        </pic:spPr>
                      </pic:pic>
                    </a:graphicData>
                  </a:graphic>
                </wp:inline>
              </w:drawing>
            </w:r>
          </w:p>
        </w:tc>
        <w:tc>
          <w:tcPr>
            <w:tcW w:w="1843"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787400" cy="660400"/>
                  <wp:effectExtent l="0" t="0" r="0" b="0"/>
                  <wp:docPr id="12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787400" cy="660400"/>
                          </a:xfrm>
                          <a:prstGeom prst="rect">
                            <a:avLst/>
                          </a:prstGeom>
                          <a:solidFill>
                            <a:srgbClr val="FFFFFF"/>
                          </a:solidFill>
                          <a:ln>
                            <a:noFill/>
                          </a:ln>
                        </pic:spPr>
                      </pic:pic>
                    </a:graphicData>
                  </a:graphic>
                </wp:inline>
              </w:drawing>
            </w:r>
          </w:p>
        </w:tc>
        <w:tc>
          <w:tcPr>
            <w:tcW w:w="231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20"/>
                <w:szCs w:val="20"/>
                <w:lang w:eastAsia="it-IT"/>
              </w:rPr>
              <w:drawing>
                <wp:inline distT="0" distB="0" distL="0" distR="0">
                  <wp:extent cx="749300" cy="711200"/>
                  <wp:effectExtent l="0" t="0" r="0" b="0"/>
                  <wp:docPr id="12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749300" cy="711200"/>
                          </a:xfrm>
                          <a:prstGeom prst="rect">
                            <a:avLst/>
                          </a:prstGeom>
                          <a:solidFill>
                            <a:srgbClr val="FFFFFF"/>
                          </a:solidFill>
                          <a:ln>
                            <a:noFill/>
                          </a:ln>
                        </pic:spPr>
                      </pic:pic>
                    </a:graphicData>
                  </a:graphic>
                </wp:inline>
              </w:drawing>
            </w:r>
          </w:p>
        </w:tc>
      </w:tr>
      <w:tr w:rsidR="002D735D" w:rsidRPr="00173C3A" w:rsidTr="00855147">
        <w:trPr>
          <w:jc w:val="center"/>
        </w:trPr>
        <w:tc>
          <w:tcPr>
            <w:tcW w:w="1427"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16"/>
                <w:szCs w:val="16"/>
              </w:rPr>
            </w:pPr>
            <w:r w:rsidRPr="002D735D">
              <w:rPr>
                <w:rFonts w:ascii="Verdana" w:eastAsia="Lucida Sans Unicode" w:hAnsi="Verdana"/>
                <w:kern w:val="1"/>
                <w:sz w:val="16"/>
                <w:szCs w:val="16"/>
              </w:rPr>
              <w:t>1,3-diossano</w:t>
            </w:r>
          </w:p>
        </w:tc>
        <w:tc>
          <w:tcPr>
            <w:tcW w:w="1555"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16"/>
                <w:szCs w:val="16"/>
              </w:rPr>
            </w:pPr>
            <w:r w:rsidRPr="002D735D">
              <w:rPr>
                <w:rFonts w:ascii="Verdana" w:eastAsia="Lucida Sans Unicode" w:hAnsi="Verdana"/>
                <w:kern w:val="1"/>
                <w:sz w:val="16"/>
                <w:szCs w:val="16"/>
              </w:rPr>
              <w:t>1,3,5-triazinano</w:t>
            </w:r>
          </w:p>
        </w:tc>
        <w:tc>
          <w:tcPr>
            <w:tcW w:w="1984"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16"/>
                <w:szCs w:val="16"/>
              </w:rPr>
            </w:pPr>
            <w:r w:rsidRPr="002D735D">
              <w:rPr>
                <w:rFonts w:ascii="Verdana" w:eastAsia="Lucida Sans Unicode" w:hAnsi="Verdana"/>
                <w:kern w:val="1"/>
                <w:sz w:val="16"/>
                <w:szCs w:val="16"/>
              </w:rPr>
              <w:t>2H-1,3,4-ossadiazina</w:t>
            </w:r>
          </w:p>
        </w:tc>
        <w:tc>
          <w:tcPr>
            <w:tcW w:w="1843"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16"/>
                <w:szCs w:val="16"/>
              </w:rPr>
            </w:pPr>
            <w:r w:rsidRPr="002D735D">
              <w:rPr>
                <w:rFonts w:ascii="Verdana" w:eastAsia="Lucida Sans Unicode" w:hAnsi="Verdana"/>
                <w:kern w:val="1"/>
                <w:sz w:val="16"/>
                <w:szCs w:val="16"/>
              </w:rPr>
              <w:t>1,4,2-ditiaazinano</w:t>
            </w:r>
          </w:p>
        </w:tc>
        <w:tc>
          <w:tcPr>
            <w:tcW w:w="2311"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16"/>
                <w:szCs w:val="16"/>
              </w:rPr>
            </w:pPr>
            <w:r w:rsidRPr="002D735D">
              <w:rPr>
                <w:rFonts w:ascii="Verdana" w:eastAsia="Lucida Sans Unicode" w:hAnsi="Verdana"/>
                <w:kern w:val="1"/>
                <w:sz w:val="16"/>
                <w:szCs w:val="16"/>
              </w:rPr>
              <w:t>1,2,4-tellurafosfarsolo</w:t>
            </w: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lastRenderedPageBreak/>
        <w:t>Gli eterociclici costituiti da più anelli condensati di cui uno solo eterociclico. si denominano considerandoli come derivanti da un ciclo base eterociclico</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 sul quale sono innestati uno o più cicli; questi ultimi, nel nome, costituiscono il prefisso. Si possono considerare cicli base anche anelli policiclici aventi un nome tradizionale</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consacrato dall’uso</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tblInd w:w="1831" w:type="dxa"/>
        <w:tblLayout w:type="fixed"/>
        <w:tblLook w:val="0000" w:firstRow="0" w:lastRow="0" w:firstColumn="0" w:lastColumn="0" w:noHBand="0" w:noVBand="0"/>
      </w:tblPr>
      <w:tblGrid>
        <w:gridCol w:w="2271"/>
        <w:gridCol w:w="2238"/>
        <w:gridCol w:w="1853"/>
      </w:tblGrid>
      <w:tr w:rsidR="002D735D" w:rsidRPr="00173C3A" w:rsidTr="00855147">
        <w:tc>
          <w:tcPr>
            <w:tcW w:w="2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Nome tradizionale</w:t>
            </w:r>
          </w:p>
        </w:tc>
        <w:tc>
          <w:tcPr>
            <w:tcW w:w="223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Nome IUPAC</w:t>
            </w:r>
          </w:p>
        </w:tc>
        <w:tc>
          <w:tcPr>
            <w:tcW w:w="185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b/>
                <w:kern w:val="1"/>
                <w:sz w:val="20"/>
                <w:szCs w:val="20"/>
              </w:rPr>
            </w:pPr>
            <w:r w:rsidRPr="002D735D">
              <w:rPr>
                <w:rFonts w:ascii="Verdana" w:eastAsia="Lucida Sans Unicode" w:hAnsi="Verdana"/>
                <w:b/>
                <w:kern w:val="1"/>
                <w:sz w:val="20"/>
                <w:szCs w:val="20"/>
              </w:rPr>
              <w:t>prefisso</w:t>
            </w:r>
          </w:p>
        </w:tc>
      </w:tr>
      <w:tr w:rsidR="002D735D" w:rsidRPr="00173C3A" w:rsidTr="00855147">
        <w:tc>
          <w:tcPr>
            <w:tcW w:w="2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Antracene</w:t>
            </w:r>
          </w:p>
        </w:tc>
        <w:tc>
          <w:tcPr>
            <w:tcW w:w="223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Antracene</w:t>
            </w:r>
          </w:p>
        </w:tc>
        <w:tc>
          <w:tcPr>
            <w:tcW w:w="185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antra-</w:t>
            </w:r>
          </w:p>
        </w:tc>
      </w:tr>
      <w:tr w:rsidR="002D735D" w:rsidRPr="00173C3A" w:rsidTr="00855147">
        <w:tc>
          <w:tcPr>
            <w:tcW w:w="2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Benzene</w:t>
            </w:r>
          </w:p>
        </w:tc>
        <w:tc>
          <w:tcPr>
            <w:tcW w:w="223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Benzene</w:t>
            </w:r>
          </w:p>
        </w:tc>
        <w:tc>
          <w:tcPr>
            <w:tcW w:w="185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benzo-</w:t>
            </w:r>
          </w:p>
        </w:tc>
      </w:tr>
      <w:tr w:rsidR="002D735D" w:rsidRPr="00173C3A" w:rsidTr="00855147">
        <w:tc>
          <w:tcPr>
            <w:tcW w:w="2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Furano</w:t>
            </w:r>
          </w:p>
        </w:tc>
        <w:tc>
          <w:tcPr>
            <w:tcW w:w="223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Ossolo</w:t>
            </w:r>
          </w:p>
        </w:tc>
        <w:tc>
          <w:tcPr>
            <w:tcW w:w="185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furo-</w:t>
            </w:r>
          </w:p>
        </w:tc>
      </w:tr>
      <w:tr w:rsidR="002D735D" w:rsidRPr="00173C3A" w:rsidTr="00855147">
        <w:tc>
          <w:tcPr>
            <w:tcW w:w="2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Imidazolina</w:t>
            </w:r>
          </w:p>
        </w:tc>
        <w:tc>
          <w:tcPr>
            <w:tcW w:w="223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1,4,5H-1,3-diazolo</w:t>
            </w:r>
          </w:p>
        </w:tc>
        <w:tc>
          <w:tcPr>
            <w:tcW w:w="185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imidazolino-</w:t>
            </w:r>
          </w:p>
        </w:tc>
      </w:tr>
      <w:tr w:rsidR="002D735D" w:rsidRPr="00173C3A" w:rsidTr="00855147">
        <w:tc>
          <w:tcPr>
            <w:tcW w:w="2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Imidazolo</w:t>
            </w:r>
          </w:p>
        </w:tc>
        <w:tc>
          <w:tcPr>
            <w:tcW w:w="223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1H-1,3-diazolo</w:t>
            </w:r>
          </w:p>
        </w:tc>
        <w:tc>
          <w:tcPr>
            <w:tcW w:w="185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imidazolo-</w:t>
            </w:r>
          </w:p>
        </w:tc>
      </w:tr>
      <w:tr w:rsidR="002D735D" w:rsidRPr="00173C3A" w:rsidTr="00855147">
        <w:tc>
          <w:tcPr>
            <w:tcW w:w="2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Naftalene</w:t>
            </w:r>
          </w:p>
        </w:tc>
        <w:tc>
          <w:tcPr>
            <w:tcW w:w="223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naftaline</w:t>
            </w:r>
          </w:p>
        </w:tc>
        <w:tc>
          <w:tcPr>
            <w:tcW w:w="185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nafto-</w:t>
            </w:r>
          </w:p>
        </w:tc>
      </w:tr>
      <w:tr w:rsidR="002D735D" w:rsidRPr="00173C3A" w:rsidTr="00855147">
        <w:tc>
          <w:tcPr>
            <w:tcW w:w="2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Ossazolo</w:t>
            </w:r>
          </w:p>
        </w:tc>
        <w:tc>
          <w:tcPr>
            <w:tcW w:w="223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1,3-ossazolo</w:t>
            </w:r>
          </w:p>
        </w:tc>
        <w:tc>
          <w:tcPr>
            <w:tcW w:w="185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ossazolo-</w:t>
            </w:r>
          </w:p>
        </w:tc>
      </w:tr>
      <w:tr w:rsidR="002D735D" w:rsidRPr="00173C3A" w:rsidTr="00855147">
        <w:tc>
          <w:tcPr>
            <w:tcW w:w="2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Pirano</w:t>
            </w:r>
          </w:p>
        </w:tc>
        <w:tc>
          <w:tcPr>
            <w:tcW w:w="223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2H-ossina</w:t>
            </w:r>
          </w:p>
        </w:tc>
        <w:tc>
          <w:tcPr>
            <w:tcW w:w="185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pirano-</w:t>
            </w:r>
          </w:p>
        </w:tc>
      </w:tr>
      <w:tr w:rsidR="002D735D" w:rsidRPr="00173C3A" w:rsidTr="00855147">
        <w:tc>
          <w:tcPr>
            <w:tcW w:w="2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Pirazina</w:t>
            </w:r>
          </w:p>
        </w:tc>
        <w:tc>
          <w:tcPr>
            <w:tcW w:w="223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1,4-diazina</w:t>
            </w:r>
          </w:p>
        </w:tc>
        <w:tc>
          <w:tcPr>
            <w:tcW w:w="185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pirazino-</w:t>
            </w:r>
          </w:p>
        </w:tc>
      </w:tr>
      <w:tr w:rsidR="002D735D" w:rsidRPr="00173C3A" w:rsidTr="00855147">
        <w:tc>
          <w:tcPr>
            <w:tcW w:w="2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Pirazolina</w:t>
            </w:r>
          </w:p>
        </w:tc>
        <w:tc>
          <w:tcPr>
            <w:tcW w:w="223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1,2H-1,2-diazolo</w:t>
            </w:r>
          </w:p>
        </w:tc>
        <w:tc>
          <w:tcPr>
            <w:tcW w:w="185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pirazolino-</w:t>
            </w:r>
          </w:p>
        </w:tc>
      </w:tr>
      <w:tr w:rsidR="002D735D" w:rsidRPr="00173C3A" w:rsidTr="00855147">
        <w:tc>
          <w:tcPr>
            <w:tcW w:w="2271"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Piridina</w:t>
            </w:r>
          </w:p>
        </w:tc>
        <w:tc>
          <w:tcPr>
            <w:tcW w:w="2238"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azina</w:t>
            </w:r>
          </w:p>
        </w:tc>
        <w:tc>
          <w:tcPr>
            <w:tcW w:w="1853"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pirido-</w:t>
            </w:r>
          </w:p>
        </w:tc>
      </w:tr>
    </w:tbl>
    <w:p w:rsidR="002D735D" w:rsidRPr="002D735D" w:rsidRDefault="002D735D" w:rsidP="002D735D">
      <w:pPr>
        <w:widowControl w:val="0"/>
        <w:suppressAutoHyphens/>
        <w:spacing w:after="0" w:line="240" w:lineRule="auto"/>
        <w:jc w:val="center"/>
        <w:rPr>
          <w:rFonts w:ascii="Times New Roman" w:eastAsia="Lucida Sans Unicode" w:hAnsi="Times New Roman"/>
          <w:kern w:val="1"/>
          <w:sz w:val="24"/>
          <w:szCs w:val="24"/>
        </w:rPr>
      </w:pP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tbl>
      <w:tblPr>
        <w:tblW w:w="0" w:type="auto"/>
        <w:jc w:val="center"/>
        <w:tblLayout w:type="fixed"/>
        <w:tblLook w:val="0000" w:firstRow="0" w:lastRow="0" w:firstColumn="0" w:lastColumn="0" w:noHBand="0" w:noVBand="0"/>
      </w:tblPr>
      <w:tblGrid>
        <w:gridCol w:w="2822"/>
        <w:gridCol w:w="3537"/>
      </w:tblGrid>
      <w:tr w:rsidR="002D735D" w:rsidRPr="00173C3A" w:rsidTr="00855147">
        <w:trPr>
          <w:jc w:val="center"/>
        </w:trPr>
        <w:tc>
          <w:tcPr>
            <w:tcW w:w="2822"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both"/>
              <w:rPr>
                <w:rFonts w:ascii="Times New Roman" w:eastAsia="Lucida Sans Unicode" w:hAnsi="Times New Roman"/>
                <w:kern w:val="1"/>
                <w:sz w:val="24"/>
                <w:szCs w:val="24"/>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1473200" cy="901700"/>
                  <wp:effectExtent l="0" t="0" r="0" b="0"/>
                  <wp:docPr id="12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473200" cy="901700"/>
                          </a:xfrm>
                          <a:prstGeom prst="rect">
                            <a:avLst/>
                          </a:prstGeom>
                          <a:solidFill>
                            <a:srgbClr val="FFFFFF"/>
                          </a:solidFill>
                          <a:ln>
                            <a:noFill/>
                          </a:ln>
                        </pic:spPr>
                      </pic:pic>
                    </a:graphicData>
                  </a:graphic>
                </wp:inline>
              </w:drawing>
            </w:r>
          </w:p>
        </w:tc>
        <w:tc>
          <w:tcPr>
            <w:tcW w:w="3537"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16"/>
                <w:szCs w:val="16"/>
              </w:rPr>
            </w:pPr>
            <w:r w:rsidRPr="00173C3A">
              <w:rPr>
                <w:rFonts w:ascii="Verdana" w:eastAsia="Lucida Sans Unicode" w:hAnsi="Verdana"/>
                <w:noProof/>
                <w:kern w:val="1"/>
                <w:sz w:val="20"/>
                <w:szCs w:val="20"/>
                <w:lang w:eastAsia="it-IT"/>
              </w:rPr>
              <w:drawing>
                <wp:inline distT="0" distB="0" distL="0" distR="0">
                  <wp:extent cx="1524000" cy="800100"/>
                  <wp:effectExtent l="0" t="0" r="0" b="0"/>
                  <wp:docPr id="12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solidFill>
                            <a:srgbClr val="FFFFFF"/>
                          </a:solidFill>
                          <a:ln>
                            <a:noFill/>
                          </a:ln>
                        </pic:spPr>
                      </pic:pic>
                    </a:graphicData>
                  </a:graphic>
                </wp:inline>
              </w:drawing>
            </w:r>
          </w:p>
        </w:tc>
      </w:tr>
      <w:tr w:rsidR="002D735D" w:rsidRPr="00173C3A" w:rsidTr="00855147">
        <w:trPr>
          <w:jc w:val="center"/>
        </w:trPr>
        <w:tc>
          <w:tcPr>
            <w:tcW w:w="2822" w:type="dxa"/>
            <w:tcBorders>
              <w:top w:val="single" w:sz="4" w:space="0" w:color="000000"/>
              <w:left w:val="single" w:sz="4" w:space="0" w:color="000000"/>
              <w:bottom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dibenzo-azina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(dibenzo-piridina)</w:t>
            </w:r>
          </w:p>
          <w:p w:rsidR="002D735D" w:rsidRPr="002D735D" w:rsidRDefault="002D735D" w:rsidP="002D735D">
            <w:pPr>
              <w:widowControl w:val="0"/>
              <w:suppressAutoHyphens/>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(acridina)</w:t>
            </w:r>
          </w:p>
        </w:tc>
        <w:tc>
          <w:tcPr>
            <w:tcW w:w="3537" w:type="dxa"/>
            <w:tcBorders>
              <w:top w:val="single" w:sz="4" w:space="0" w:color="000000"/>
              <w:left w:val="single" w:sz="4" w:space="0" w:color="000000"/>
              <w:bottom w:val="single" w:sz="4" w:space="0" w:color="000000"/>
              <w:right w:val="single" w:sz="4" w:space="0" w:color="000000"/>
            </w:tcBorders>
          </w:tcPr>
          <w:p w:rsidR="002D735D" w:rsidRPr="002D735D" w:rsidRDefault="002D735D" w:rsidP="002D735D">
            <w:pPr>
              <w:widowControl w:val="0"/>
              <w:suppressAutoHyphens/>
              <w:snapToGrid w:val="0"/>
              <w:spacing w:after="0" w:line="240" w:lineRule="auto"/>
              <w:jc w:val="center"/>
              <w:rPr>
                <w:rFonts w:ascii="Verdana" w:eastAsia="Lucida Sans Unicode" w:hAnsi="Verdana"/>
                <w:kern w:val="1"/>
                <w:sz w:val="16"/>
                <w:szCs w:val="16"/>
              </w:rPr>
            </w:pPr>
            <w:r w:rsidRPr="002D735D">
              <w:rPr>
                <w:rFonts w:ascii="Verdana" w:eastAsia="Lucida Sans Unicode" w:hAnsi="Verdana"/>
                <w:kern w:val="1"/>
                <w:sz w:val="16"/>
                <w:szCs w:val="16"/>
              </w:rPr>
              <w:t>dibenzo-1,4-diossina</w:t>
            </w:r>
          </w:p>
        </w:tc>
      </w:tr>
    </w:tbl>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Quando tanto il ciclo base quanto quelli usati come prefissi sono</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eterociclici, come ciclo base si sceglie preferibilmente:</w:t>
      </w:r>
    </w:p>
    <w:p w:rsidR="002D735D" w:rsidRPr="002D735D" w:rsidRDefault="002D735D" w:rsidP="002D735D">
      <w:pPr>
        <w:widowControl w:val="0"/>
        <w:suppressAutoHyphens/>
        <w:spacing w:after="0" w:line="240" w:lineRule="auto"/>
        <w:rPr>
          <w:rFonts w:ascii="Verdana" w:eastAsia="Lucida Sans Unicode" w:hAnsi="Verdana"/>
          <w:kern w:val="1"/>
          <w:sz w:val="20"/>
          <w:szCs w:val="20"/>
        </w:rPr>
      </w:pPr>
    </w:p>
    <w:p w:rsidR="002D735D" w:rsidRPr="002D735D" w:rsidRDefault="002D735D" w:rsidP="002D735D">
      <w:pPr>
        <w:widowControl w:val="0"/>
        <w:suppressAutoHyphens/>
        <w:spacing w:after="0" w:line="240" w:lineRule="auto"/>
        <w:rPr>
          <w:rFonts w:ascii="Verdana" w:eastAsia="Lucida Sans Unicode" w:hAnsi="Verdana"/>
          <w:kern w:val="1"/>
          <w:sz w:val="20"/>
          <w:szCs w:val="20"/>
        </w:rPr>
      </w:pPr>
    </w:p>
    <w:p w:rsidR="002D735D" w:rsidRPr="002D735D" w:rsidRDefault="002D735D" w:rsidP="002D735D">
      <w:pPr>
        <w:widowControl w:val="0"/>
        <w:numPr>
          <w:ilvl w:val="0"/>
          <w:numId w:val="7"/>
        </w:numPr>
        <w:suppressAutoHyphens/>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Il composto contenente, nell’ordine azoto, ossigeno, zolfo (esempio I)</w:t>
      </w:r>
    </w:p>
    <w:p w:rsidR="002D735D" w:rsidRPr="002D735D" w:rsidRDefault="002D735D" w:rsidP="002D735D">
      <w:pPr>
        <w:widowControl w:val="0"/>
        <w:numPr>
          <w:ilvl w:val="0"/>
          <w:numId w:val="7"/>
        </w:numPr>
        <w:suppressAutoHyphens/>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Il composto contenente l’anello più grande (esempio II).</w:t>
      </w:r>
    </w:p>
    <w:p w:rsidR="002D735D" w:rsidRPr="002D735D" w:rsidRDefault="002D735D" w:rsidP="002D735D">
      <w:pPr>
        <w:widowControl w:val="0"/>
        <w:numPr>
          <w:ilvl w:val="0"/>
          <w:numId w:val="7"/>
        </w:numPr>
        <w:suppressAutoHyphens/>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Il composto contenente il maggior numero di eteroatomi (esempio III).</w:t>
      </w:r>
    </w:p>
    <w:p w:rsidR="002D735D" w:rsidRPr="002D735D" w:rsidRDefault="002D735D" w:rsidP="002D735D">
      <w:pPr>
        <w:widowControl w:val="0"/>
        <w:numPr>
          <w:ilvl w:val="0"/>
          <w:numId w:val="7"/>
        </w:numPr>
        <w:suppressAutoHyphens/>
        <w:spacing w:after="0" w:line="240" w:lineRule="auto"/>
        <w:rPr>
          <w:rFonts w:ascii="Verdana" w:eastAsia="Lucida Sans Unicode" w:hAnsi="Verdana"/>
          <w:kern w:val="1"/>
          <w:sz w:val="20"/>
          <w:szCs w:val="20"/>
        </w:rPr>
      </w:pPr>
      <w:r w:rsidRPr="002D735D">
        <w:rPr>
          <w:rFonts w:ascii="Verdana" w:eastAsia="Lucida Sans Unicode" w:hAnsi="Verdana"/>
          <w:kern w:val="1"/>
          <w:sz w:val="20"/>
          <w:szCs w:val="20"/>
        </w:rPr>
        <w:t>Il composto contenente il maggior numero di anelli (esempio IV)</w:t>
      </w:r>
    </w:p>
    <w:p w:rsidR="002D735D" w:rsidRPr="002D735D" w:rsidRDefault="002D735D" w:rsidP="002D735D">
      <w:pPr>
        <w:widowControl w:val="0"/>
        <w:suppressAutoHyphens/>
        <w:spacing w:after="0" w:line="240" w:lineRule="auto"/>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b/>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Pr>
          <w:noProof/>
          <w:lang w:eastAsia="it-IT"/>
        </w:rPr>
        <mc:AlternateContent>
          <mc:Choice Requires="wps">
            <w:drawing>
              <wp:anchor distT="0" distB="0" distL="89535" distR="89535" simplePos="0" relativeHeight="251651072" behindDoc="0" locked="0" layoutInCell="1" allowOverlap="1">
                <wp:simplePos x="0" y="0"/>
                <wp:positionH relativeFrom="margin">
                  <wp:align>center</wp:align>
                </wp:positionH>
                <wp:positionV relativeFrom="paragraph">
                  <wp:posOffset>92075</wp:posOffset>
                </wp:positionV>
                <wp:extent cx="5499100" cy="1514475"/>
                <wp:effectExtent l="0" t="0" r="0" b="0"/>
                <wp:wrapSquare wrapText="largest"/>
                <wp:docPr id="140" name="Casella di testo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0" cy="15144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1849"/>
                              <w:gridCol w:w="1982"/>
                              <w:gridCol w:w="2410"/>
                              <w:gridCol w:w="2420"/>
                            </w:tblGrid>
                            <w:tr w:rsidR="002D735D" w:rsidRPr="00173C3A">
                              <w:tc>
                                <w:tcPr>
                                  <w:tcW w:w="1849" w:type="dxa"/>
                                  <w:tcBorders>
                                    <w:top w:val="single" w:sz="4" w:space="0" w:color="000000"/>
                                    <w:left w:val="single" w:sz="4" w:space="0" w:color="000000"/>
                                    <w:bottom w:val="single" w:sz="4" w:space="0" w:color="000000"/>
                                  </w:tcBorders>
                                </w:tcPr>
                                <w:p w:rsidR="002D735D" w:rsidRPr="00173C3A" w:rsidRDefault="002D735D">
                                  <w:pPr>
                                    <w:snapToGrid w:val="0"/>
                                    <w:rPr>
                                      <w:rFonts w:ascii="Verdana" w:hAnsi="Verdana"/>
                                      <w:sz w:val="20"/>
                                      <w:szCs w:val="20"/>
                                    </w:rPr>
                                  </w:pPr>
                                  <w:r w:rsidRPr="00173C3A">
                                    <w:rPr>
                                      <w:rFonts w:ascii="Verdana" w:hAnsi="Verdana"/>
                                      <w:sz w:val="20"/>
                                      <w:szCs w:val="20"/>
                                    </w:rPr>
                                    <w:t>I esempio</w:t>
                                  </w:r>
                                </w:p>
                              </w:tc>
                              <w:tc>
                                <w:tcPr>
                                  <w:tcW w:w="1982" w:type="dxa"/>
                                  <w:tcBorders>
                                    <w:top w:val="single" w:sz="4" w:space="0" w:color="000000"/>
                                    <w:left w:val="single" w:sz="4" w:space="0" w:color="000000"/>
                                    <w:bottom w:val="single" w:sz="4" w:space="0" w:color="000000"/>
                                  </w:tcBorders>
                                </w:tcPr>
                                <w:p w:rsidR="002D735D" w:rsidRPr="00173C3A" w:rsidRDefault="002D735D">
                                  <w:pPr>
                                    <w:snapToGrid w:val="0"/>
                                    <w:rPr>
                                      <w:rFonts w:ascii="Verdana" w:hAnsi="Verdana"/>
                                      <w:sz w:val="20"/>
                                      <w:szCs w:val="20"/>
                                    </w:rPr>
                                  </w:pPr>
                                  <w:r w:rsidRPr="00173C3A">
                                    <w:rPr>
                                      <w:rFonts w:ascii="Verdana" w:hAnsi="Verdana"/>
                                      <w:sz w:val="20"/>
                                      <w:szCs w:val="20"/>
                                    </w:rPr>
                                    <w:t>II esempio</w:t>
                                  </w:r>
                                </w:p>
                              </w:tc>
                              <w:tc>
                                <w:tcPr>
                                  <w:tcW w:w="2410" w:type="dxa"/>
                                  <w:tcBorders>
                                    <w:top w:val="single" w:sz="4" w:space="0" w:color="000000"/>
                                    <w:left w:val="single" w:sz="4" w:space="0" w:color="000000"/>
                                    <w:bottom w:val="single" w:sz="4" w:space="0" w:color="000000"/>
                                  </w:tcBorders>
                                </w:tcPr>
                                <w:p w:rsidR="002D735D" w:rsidRPr="00173C3A" w:rsidRDefault="002D735D">
                                  <w:pPr>
                                    <w:snapToGrid w:val="0"/>
                                    <w:rPr>
                                      <w:rFonts w:ascii="Verdana" w:hAnsi="Verdana"/>
                                      <w:sz w:val="20"/>
                                      <w:szCs w:val="20"/>
                                    </w:rPr>
                                  </w:pPr>
                                  <w:r w:rsidRPr="00173C3A">
                                    <w:rPr>
                                      <w:rFonts w:ascii="Verdana" w:hAnsi="Verdana"/>
                                      <w:sz w:val="20"/>
                                      <w:szCs w:val="20"/>
                                    </w:rPr>
                                    <w:t>III esempio</w:t>
                                  </w:r>
                                </w:p>
                              </w:tc>
                              <w:tc>
                                <w:tcPr>
                                  <w:tcW w:w="2420"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rPr>
                                      <w:rFonts w:ascii="Verdana" w:hAnsi="Verdana"/>
                                      <w:sz w:val="20"/>
                                      <w:szCs w:val="20"/>
                                    </w:rPr>
                                  </w:pPr>
                                  <w:r w:rsidRPr="00173C3A">
                                    <w:rPr>
                                      <w:rFonts w:ascii="Verdana" w:hAnsi="Verdana"/>
                                      <w:sz w:val="20"/>
                                      <w:szCs w:val="20"/>
                                    </w:rPr>
                                    <w:t>IV esempio</w:t>
                                  </w:r>
                                </w:p>
                              </w:tc>
                            </w:tr>
                            <w:tr w:rsidR="002D735D" w:rsidRPr="00173C3A">
                              <w:tc>
                                <w:tcPr>
                                  <w:tcW w:w="1849" w:type="dxa"/>
                                  <w:tcBorders>
                                    <w:top w:val="single" w:sz="4" w:space="0" w:color="000000"/>
                                    <w:left w:val="single" w:sz="4" w:space="0" w:color="000000"/>
                                    <w:bottom w:val="single" w:sz="4" w:space="0" w:color="000000"/>
                                  </w:tcBorders>
                                </w:tcPr>
                                <w:p w:rsidR="002D735D" w:rsidRPr="00173C3A" w:rsidRDefault="002D735D">
                                  <w:pPr>
                                    <w:snapToGrid w:val="0"/>
                                    <w:jc w:val="both"/>
                                    <w:rPr>
                                      <w:rFonts w:ascii="Verdana" w:hAnsi="Verdana"/>
                                      <w:sz w:val="20"/>
                                      <w:szCs w:val="20"/>
                                    </w:rPr>
                                  </w:pPr>
                                </w:p>
                                <w:p w:rsidR="002D735D" w:rsidRPr="00173C3A" w:rsidRDefault="00F25134">
                                  <w:pPr>
                                    <w:jc w:val="center"/>
                                    <w:rPr>
                                      <w:rFonts w:ascii="Verdana" w:hAnsi="Verdana"/>
                                      <w:sz w:val="20"/>
                                      <w:szCs w:val="20"/>
                                    </w:rPr>
                                  </w:pPr>
                                  <w:r w:rsidRPr="00173C3A">
                                    <w:rPr>
                                      <w:rFonts w:ascii="Verdana" w:hAnsi="Verdana"/>
                                      <w:noProof/>
                                      <w:sz w:val="20"/>
                                      <w:szCs w:val="20"/>
                                      <w:lang w:eastAsia="it-IT"/>
                                    </w:rPr>
                                    <w:drawing>
                                      <wp:inline distT="0" distB="0" distL="0" distR="0">
                                        <wp:extent cx="901700" cy="520700"/>
                                        <wp:effectExtent l="0" t="0" r="0" b="0"/>
                                        <wp:docPr id="128" name="Immagin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9"/>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901700" cy="520700"/>
                                                </a:xfrm>
                                                <a:prstGeom prst="rect">
                                                  <a:avLst/>
                                                </a:prstGeom>
                                                <a:solidFill>
                                                  <a:srgbClr val="FFFFFF">
                                                    <a:alpha val="0"/>
                                                  </a:srgbClr>
                                                </a:solidFill>
                                                <a:ln>
                                                  <a:noFill/>
                                                </a:ln>
                                              </pic:spPr>
                                            </pic:pic>
                                          </a:graphicData>
                                        </a:graphic>
                                      </wp:inline>
                                    </w:drawing>
                                  </w:r>
                                </w:p>
                              </w:tc>
                              <w:tc>
                                <w:tcPr>
                                  <w:tcW w:w="1982" w:type="dxa"/>
                                  <w:tcBorders>
                                    <w:top w:val="single" w:sz="4" w:space="0" w:color="000000"/>
                                    <w:left w:val="single" w:sz="4" w:space="0" w:color="000000"/>
                                    <w:bottom w:val="single" w:sz="4" w:space="0" w:color="000000"/>
                                  </w:tcBorders>
                                </w:tcPr>
                                <w:p w:rsidR="002D735D" w:rsidRPr="00173C3A" w:rsidRDefault="002D735D">
                                  <w:pPr>
                                    <w:snapToGrid w:val="0"/>
                                    <w:jc w:val="both"/>
                                    <w:rPr>
                                      <w:rFonts w:ascii="Verdana" w:hAnsi="Verdana"/>
                                      <w:sz w:val="20"/>
                                      <w:szCs w:val="20"/>
                                    </w:rPr>
                                  </w:pPr>
                                </w:p>
                                <w:p w:rsidR="002D735D" w:rsidRPr="00173C3A" w:rsidRDefault="00F25134">
                                  <w:pPr>
                                    <w:jc w:val="center"/>
                                    <w:rPr>
                                      <w:rFonts w:ascii="Verdana" w:hAnsi="Verdana"/>
                                      <w:sz w:val="20"/>
                                      <w:szCs w:val="20"/>
                                    </w:rPr>
                                  </w:pPr>
                                  <w:r w:rsidRPr="00173C3A">
                                    <w:rPr>
                                      <w:rFonts w:ascii="Verdana" w:hAnsi="Verdana"/>
                                      <w:noProof/>
                                      <w:sz w:val="20"/>
                                      <w:szCs w:val="20"/>
                                      <w:lang w:eastAsia="it-IT"/>
                                    </w:rPr>
                                    <w:drawing>
                                      <wp:inline distT="0" distB="0" distL="0" distR="0">
                                        <wp:extent cx="977900" cy="698500"/>
                                        <wp:effectExtent l="0" t="0" r="0" b="0"/>
                                        <wp:docPr id="129" name="Immagin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8"/>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977900" cy="698500"/>
                                                </a:xfrm>
                                                <a:prstGeom prst="rect">
                                                  <a:avLst/>
                                                </a:prstGeom>
                                                <a:solidFill>
                                                  <a:srgbClr val="FFFFFF">
                                                    <a:alpha val="0"/>
                                                  </a:srgbClr>
                                                </a:solidFill>
                                                <a:ln>
                                                  <a:noFill/>
                                                </a:ln>
                                              </pic:spPr>
                                            </pic:pic>
                                          </a:graphicData>
                                        </a:graphic>
                                      </wp:inline>
                                    </w:drawing>
                                  </w:r>
                                </w:p>
                              </w:tc>
                              <w:tc>
                                <w:tcPr>
                                  <w:tcW w:w="2410" w:type="dxa"/>
                                  <w:tcBorders>
                                    <w:top w:val="single" w:sz="4" w:space="0" w:color="000000"/>
                                    <w:left w:val="single" w:sz="4" w:space="0" w:color="000000"/>
                                    <w:bottom w:val="single" w:sz="4" w:space="0" w:color="000000"/>
                                  </w:tcBorders>
                                </w:tcPr>
                                <w:p w:rsidR="002D735D" w:rsidRPr="00173C3A" w:rsidRDefault="002D735D">
                                  <w:pPr>
                                    <w:snapToGrid w:val="0"/>
                                    <w:rPr>
                                      <w:rFonts w:ascii="Verdana" w:hAnsi="Verdana"/>
                                      <w:sz w:val="20"/>
                                      <w:szCs w:val="20"/>
                                    </w:rPr>
                                  </w:pPr>
                                </w:p>
                                <w:p w:rsidR="002D735D" w:rsidRPr="00173C3A" w:rsidRDefault="00F25134">
                                  <w:pPr>
                                    <w:jc w:val="center"/>
                                    <w:rPr>
                                      <w:rFonts w:ascii="Verdana" w:hAnsi="Verdana"/>
                                      <w:sz w:val="20"/>
                                      <w:szCs w:val="20"/>
                                    </w:rPr>
                                  </w:pPr>
                                  <w:r w:rsidRPr="00173C3A">
                                    <w:rPr>
                                      <w:rFonts w:ascii="Verdana" w:hAnsi="Verdana"/>
                                      <w:noProof/>
                                      <w:sz w:val="20"/>
                                      <w:szCs w:val="20"/>
                                      <w:lang w:eastAsia="it-IT"/>
                                    </w:rPr>
                                    <w:drawing>
                                      <wp:inline distT="0" distB="0" distL="0" distR="0">
                                        <wp:extent cx="1003300" cy="673100"/>
                                        <wp:effectExtent l="0" t="0" r="0" b="0"/>
                                        <wp:docPr id="130" name="Immagin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7"/>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003300" cy="673100"/>
                                                </a:xfrm>
                                                <a:prstGeom prst="rect">
                                                  <a:avLst/>
                                                </a:prstGeom>
                                                <a:solidFill>
                                                  <a:srgbClr val="FFFFFF">
                                                    <a:alpha val="0"/>
                                                  </a:srgbClr>
                                                </a:solidFill>
                                                <a:ln>
                                                  <a:noFill/>
                                                </a:ln>
                                              </pic:spPr>
                                            </pic:pic>
                                          </a:graphicData>
                                        </a:graphic>
                                      </wp:inline>
                                    </w:drawing>
                                  </w:r>
                                </w:p>
                              </w:tc>
                              <w:tc>
                                <w:tcPr>
                                  <w:tcW w:w="2420"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rPr>
                                      <w:rFonts w:ascii="Verdana" w:hAnsi="Verdana"/>
                                      <w:sz w:val="20"/>
                                      <w:szCs w:val="20"/>
                                    </w:rPr>
                                  </w:pPr>
                                </w:p>
                                <w:p w:rsidR="002D735D" w:rsidRPr="00173C3A" w:rsidRDefault="00F25134">
                                  <w:pPr>
                                    <w:jc w:val="center"/>
                                    <w:rPr>
                                      <w:rFonts w:ascii="Verdana" w:hAnsi="Verdana"/>
                                      <w:sz w:val="16"/>
                                      <w:szCs w:val="16"/>
                                    </w:rPr>
                                  </w:pPr>
                                  <w:r w:rsidRPr="00173C3A">
                                    <w:rPr>
                                      <w:rFonts w:ascii="Verdana" w:hAnsi="Verdana"/>
                                      <w:noProof/>
                                      <w:sz w:val="20"/>
                                      <w:szCs w:val="20"/>
                                      <w:lang w:eastAsia="it-IT"/>
                                    </w:rPr>
                                    <w:drawing>
                                      <wp:inline distT="0" distB="0" distL="0" distR="0">
                                        <wp:extent cx="1231900" cy="939800"/>
                                        <wp:effectExtent l="0" t="0" r="0" b="0"/>
                                        <wp:docPr id="131" name="Immagin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6"/>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231900" cy="939800"/>
                                                </a:xfrm>
                                                <a:prstGeom prst="rect">
                                                  <a:avLst/>
                                                </a:prstGeom>
                                                <a:solidFill>
                                                  <a:srgbClr val="FFFFFF">
                                                    <a:alpha val="0"/>
                                                  </a:srgbClr>
                                                </a:solidFill>
                                                <a:ln>
                                                  <a:noFill/>
                                                </a:ln>
                                              </pic:spPr>
                                            </pic:pic>
                                          </a:graphicData>
                                        </a:graphic>
                                      </wp:inline>
                                    </w:drawing>
                                  </w:r>
                                </w:p>
                              </w:tc>
                            </w:tr>
                            <w:tr w:rsidR="002D735D" w:rsidRPr="00173C3A">
                              <w:tc>
                                <w:tcPr>
                                  <w:tcW w:w="1849"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ossolo-azina</w:t>
                                  </w:r>
                                </w:p>
                                <w:p w:rsidR="002D735D" w:rsidRPr="00173C3A" w:rsidRDefault="002D735D">
                                  <w:pPr>
                                    <w:jc w:val="center"/>
                                    <w:rPr>
                                      <w:rFonts w:ascii="Verdana" w:hAnsi="Verdana"/>
                                      <w:sz w:val="16"/>
                                      <w:szCs w:val="16"/>
                                    </w:rPr>
                                  </w:pPr>
                                  <w:r w:rsidRPr="00173C3A">
                                    <w:rPr>
                                      <w:rFonts w:ascii="Verdana" w:hAnsi="Verdana"/>
                                      <w:sz w:val="16"/>
                                      <w:szCs w:val="16"/>
                                    </w:rPr>
                                    <w:t>(furo piridina)</w:t>
                                  </w:r>
                                </w:p>
                              </w:tc>
                              <w:tc>
                                <w:tcPr>
                                  <w:tcW w:w="1982"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1,2,3-triazolo-azina</w:t>
                                  </w:r>
                                </w:p>
                              </w:tc>
                              <w:tc>
                                <w:tcPr>
                                  <w:tcW w:w="2410"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pirido-1,4-diazina</w:t>
                                  </w:r>
                                </w:p>
                                <w:p w:rsidR="002D735D" w:rsidRPr="00173C3A" w:rsidRDefault="002D735D">
                                  <w:pPr>
                                    <w:jc w:val="center"/>
                                    <w:rPr>
                                      <w:rFonts w:ascii="Verdana" w:hAnsi="Verdana"/>
                                      <w:sz w:val="16"/>
                                      <w:szCs w:val="16"/>
                                    </w:rPr>
                                  </w:pPr>
                                  <w:r w:rsidRPr="00173C3A">
                                    <w:rPr>
                                      <w:rFonts w:ascii="Verdana" w:hAnsi="Verdana"/>
                                      <w:sz w:val="16"/>
                                      <w:szCs w:val="16"/>
                                    </w:rPr>
                                    <w:t>(pirido-pirazina)</w:t>
                                  </w:r>
                                </w:p>
                              </w:tc>
                              <w:tc>
                                <w:tcPr>
                                  <w:tcW w:w="2420"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 [f]chinolina</w:t>
                                  </w:r>
                                </w:p>
                              </w:tc>
                            </w:tr>
                          </w:tbl>
                          <w:p w:rsidR="00855147" w:rsidRDefault="0085514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40" o:spid="_x0000_s1143" type="#_x0000_t202" style="position:absolute;left:0;text-align:left;margin-left:0;margin-top:7.25pt;width:433pt;height:119.25pt;z-index:25165107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" stroked="f">
                <v:fill opacity="0"/>
                <v:textbox inset="0,0,0,0">
                  <w:txbxContent>
                    <w:tbl>
                      <w:tblPr>
                        <w:tblW w:w="0" w:type="auto"/>
                        <w:tblInd w:w="108" w:type="dxa"/>
                        <w:tblLayout w:type="fixed"/>
                        <w:tblLook w:val="0000" w:firstRow="0" w:lastRow="0" w:firstColumn="0" w:lastColumn="0" w:noHBand="0" w:noVBand="0"/>
                      </w:tblPr>
                      <w:tblGrid>
                        <w:gridCol w:w="1849"/>
                        <w:gridCol w:w="1982"/>
                        <w:gridCol w:w="2410"/>
                        <w:gridCol w:w="2420"/>
                      </w:tblGrid>
                      <w:tr w:rsidR="002D735D" w:rsidRPr="00173C3A">
                        <w:tc>
                          <w:tcPr>
                            <w:tcW w:w="1849" w:type="dxa"/>
                            <w:tcBorders>
                              <w:top w:val="single" w:sz="4" w:space="0" w:color="000000"/>
                              <w:left w:val="single" w:sz="4" w:space="0" w:color="000000"/>
                              <w:bottom w:val="single" w:sz="4" w:space="0" w:color="000000"/>
                            </w:tcBorders>
                          </w:tcPr>
                          <w:p w:rsidR="002D735D" w:rsidRPr="00173C3A" w:rsidRDefault="002D735D">
                            <w:pPr>
                              <w:snapToGrid w:val="0"/>
                              <w:rPr>
                                <w:rFonts w:ascii="Verdana" w:hAnsi="Verdana"/>
                                <w:sz w:val="20"/>
                                <w:szCs w:val="20"/>
                              </w:rPr>
                            </w:pPr>
                            <w:r w:rsidRPr="00173C3A">
                              <w:rPr>
                                <w:rFonts w:ascii="Verdana" w:hAnsi="Verdana"/>
                                <w:sz w:val="20"/>
                                <w:szCs w:val="20"/>
                              </w:rPr>
                              <w:t>I esempio</w:t>
                            </w:r>
                          </w:p>
                        </w:tc>
                        <w:tc>
                          <w:tcPr>
                            <w:tcW w:w="1982" w:type="dxa"/>
                            <w:tcBorders>
                              <w:top w:val="single" w:sz="4" w:space="0" w:color="000000"/>
                              <w:left w:val="single" w:sz="4" w:space="0" w:color="000000"/>
                              <w:bottom w:val="single" w:sz="4" w:space="0" w:color="000000"/>
                            </w:tcBorders>
                          </w:tcPr>
                          <w:p w:rsidR="002D735D" w:rsidRPr="00173C3A" w:rsidRDefault="002D735D">
                            <w:pPr>
                              <w:snapToGrid w:val="0"/>
                              <w:rPr>
                                <w:rFonts w:ascii="Verdana" w:hAnsi="Verdana"/>
                                <w:sz w:val="20"/>
                                <w:szCs w:val="20"/>
                              </w:rPr>
                            </w:pPr>
                            <w:r w:rsidRPr="00173C3A">
                              <w:rPr>
                                <w:rFonts w:ascii="Verdana" w:hAnsi="Verdana"/>
                                <w:sz w:val="20"/>
                                <w:szCs w:val="20"/>
                              </w:rPr>
                              <w:t>II esempio</w:t>
                            </w:r>
                          </w:p>
                        </w:tc>
                        <w:tc>
                          <w:tcPr>
                            <w:tcW w:w="2410" w:type="dxa"/>
                            <w:tcBorders>
                              <w:top w:val="single" w:sz="4" w:space="0" w:color="000000"/>
                              <w:left w:val="single" w:sz="4" w:space="0" w:color="000000"/>
                              <w:bottom w:val="single" w:sz="4" w:space="0" w:color="000000"/>
                            </w:tcBorders>
                          </w:tcPr>
                          <w:p w:rsidR="002D735D" w:rsidRPr="00173C3A" w:rsidRDefault="002D735D">
                            <w:pPr>
                              <w:snapToGrid w:val="0"/>
                              <w:rPr>
                                <w:rFonts w:ascii="Verdana" w:hAnsi="Verdana"/>
                                <w:sz w:val="20"/>
                                <w:szCs w:val="20"/>
                              </w:rPr>
                            </w:pPr>
                            <w:r w:rsidRPr="00173C3A">
                              <w:rPr>
                                <w:rFonts w:ascii="Verdana" w:hAnsi="Verdana"/>
                                <w:sz w:val="20"/>
                                <w:szCs w:val="20"/>
                              </w:rPr>
                              <w:t>III esempio</w:t>
                            </w:r>
                          </w:p>
                        </w:tc>
                        <w:tc>
                          <w:tcPr>
                            <w:tcW w:w="2420"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rPr>
                                <w:rFonts w:ascii="Verdana" w:hAnsi="Verdana"/>
                                <w:sz w:val="20"/>
                                <w:szCs w:val="20"/>
                              </w:rPr>
                            </w:pPr>
                            <w:r w:rsidRPr="00173C3A">
                              <w:rPr>
                                <w:rFonts w:ascii="Verdana" w:hAnsi="Verdana"/>
                                <w:sz w:val="20"/>
                                <w:szCs w:val="20"/>
                              </w:rPr>
                              <w:t>IV esempio</w:t>
                            </w:r>
                          </w:p>
                        </w:tc>
                      </w:tr>
                      <w:tr w:rsidR="002D735D" w:rsidRPr="00173C3A">
                        <w:tc>
                          <w:tcPr>
                            <w:tcW w:w="1849" w:type="dxa"/>
                            <w:tcBorders>
                              <w:top w:val="single" w:sz="4" w:space="0" w:color="000000"/>
                              <w:left w:val="single" w:sz="4" w:space="0" w:color="000000"/>
                              <w:bottom w:val="single" w:sz="4" w:space="0" w:color="000000"/>
                            </w:tcBorders>
                          </w:tcPr>
                          <w:p w:rsidR="002D735D" w:rsidRPr="00173C3A" w:rsidRDefault="002D735D">
                            <w:pPr>
                              <w:snapToGrid w:val="0"/>
                              <w:jc w:val="both"/>
                              <w:rPr>
                                <w:rFonts w:ascii="Verdana" w:hAnsi="Verdana"/>
                                <w:sz w:val="20"/>
                                <w:szCs w:val="20"/>
                              </w:rPr>
                            </w:pPr>
                          </w:p>
                          <w:p w:rsidR="002D735D" w:rsidRPr="00173C3A" w:rsidRDefault="00F25134">
                            <w:pPr>
                              <w:jc w:val="center"/>
                              <w:rPr>
                                <w:rFonts w:ascii="Verdana" w:hAnsi="Verdana"/>
                                <w:sz w:val="20"/>
                                <w:szCs w:val="20"/>
                              </w:rPr>
                            </w:pPr>
                            <w:r w:rsidRPr="00173C3A">
                              <w:rPr>
                                <w:rFonts w:ascii="Verdana" w:hAnsi="Verdana"/>
                                <w:noProof/>
                                <w:sz w:val="20"/>
                                <w:szCs w:val="20"/>
                                <w:lang w:eastAsia="it-IT"/>
                              </w:rPr>
                              <w:drawing>
                                <wp:inline distT="0" distB="0" distL="0" distR="0">
                                  <wp:extent cx="901700" cy="520700"/>
                                  <wp:effectExtent l="0" t="0" r="0" b="0"/>
                                  <wp:docPr id="128" name="Immagin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9"/>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901700" cy="520700"/>
                                          </a:xfrm>
                                          <a:prstGeom prst="rect">
                                            <a:avLst/>
                                          </a:prstGeom>
                                          <a:solidFill>
                                            <a:srgbClr val="FFFFFF">
                                              <a:alpha val="0"/>
                                            </a:srgbClr>
                                          </a:solidFill>
                                          <a:ln>
                                            <a:noFill/>
                                          </a:ln>
                                        </pic:spPr>
                                      </pic:pic>
                                    </a:graphicData>
                                  </a:graphic>
                                </wp:inline>
                              </w:drawing>
                            </w:r>
                          </w:p>
                        </w:tc>
                        <w:tc>
                          <w:tcPr>
                            <w:tcW w:w="1982" w:type="dxa"/>
                            <w:tcBorders>
                              <w:top w:val="single" w:sz="4" w:space="0" w:color="000000"/>
                              <w:left w:val="single" w:sz="4" w:space="0" w:color="000000"/>
                              <w:bottom w:val="single" w:sz="4" w:space="0" w:color="000000"/>
                            </w:tcBorders>
                          </w:tcPr>
                          <w:p w:rsidR="002D735D" w:rsidRPr="00173C3A" w:rsidRDefault="002D735D">
                            <w:pPr>
                              <w:snapToGrid w:val="0"/>
                              <w:jc w:val="both"/>
                              <w:rPr>
                                <w:rFonts w:ascii="Verdana" w:hAnsi="Verdana"/>
                                <w:sz w:val="20"/>
                                <w:szCs w:val="20"/>
                              </w:rPr>
                            </w:pPr>
                          </w:p>
                          <w:p w:rsidR="002D735D" w:rsidRPr="00173C3A" w:rsidRDefault="00F25134">
                            <w:pPr>
                              <w:jc w:val="center"/>
                              <w:rPr>
                                <w:rFonts w:ascii="Verdana" w:hAnsi="Verdana"/>
                                <w:sz w:val="20"/>
                                <w:szCs w:val="20"/>
                              </w:rPr>
                            </w:pPr>
                            <w:r w:rsidRPr="00173C3A">
                              <w:rPr>
                                <w:rFonts w:ascii="Verdana" w:hAnsi="Verdana"/>
                                <w:noProof/>
                                <w:sz w:val="20"/>
                                <w:szCs w:val="20"/>
                                <w:lang w:eastAsia="it-IT"/>
                              </w:rPr>
                              <w:drawing>
                                <wp:inline distT="0" distB="0" distL="0" distR="0">
                                  <wp:extent cx="977900" cy="698500"/>
                                  <wp:effectExtent l="0" t="0" r="0" b="0"/>
                                  <wp:docPr id="129" name="Immagin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8"/>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977900" cy="698500"/>
                                          </a:xfrm>
                                          <a:prstGeom prst="rect">
                                            <a:avLst/>
                                          </a:prstGeom>
                                          <a:solidFill>
                                            <a:srgbClr val="FFFFFF">
                                              <a:alpha val="0"/>
                                            </a:srgbClr>
                                          </a:solidFill>
                                          <a:ln>
                                            <a:noFill/>
                                          </a:ln>
                                        </pic:spPr>
                                      </pic:pic>
                                    </a:graphicData>
                                  </a:graphic>
                                </wp:inline>
                              </w:drawing>
                            </w:r>
                          </w:p>
                        </w:tc>
                        <w:tc>
                          <w:tcPr>
                            <w:tcW w:w="2410" w:type="dxa"/>
                            <w:tcBorders>
                              <w:top w:val="single" w:sz="4" w:space="0" w:color="000000"/>
                              <w:left w:val="single" w:sz="4" w:space="0" w:color="000000"/>
                              <w:bottom w:val="single" w:sz="4" w:space="0" w:color="000000"/>
                            </w:tcBorders>
                          </w:tcPr>
                          <w:p w:rsidR="002D735D" w:rsidRPr="00173C3A" w:rsidRDefault="002D735D">
                            <w:pPr>
                              <w:snapToGrid w:val="0"/>
                              <w:rPr>
                                <w:rFonts w:ascii="Verdana" w:hAnsi="Verdana"/>
                                <w:sz w:val="20"/>
                                <w:szCs w:val="20"/>
                              </w:rPr>
                            </w:pPr>
                          </w:p>
                          <w:p w:rsidR="002D735D" w:rsidRPr="00173C3A" w:rsidRDefault="00F25134">
                            <w:pPr>
                              <w:jc w:val="center"/>
                              <w:rPr>
                                <w:rFonts w:ascii="Verdana" w:hAnsi="Verdana"/>
                                <w:sz w:val="20"/>
                                <w:szCs w:val="20"/>
                              </w:rPr>
                            </w:pPr>
                            <w:r w:rsidRPr="00173C3A">
                              <w:rPr>
                                <w:rFonts w:ascii="Verdana" w:hAnsi="Verdana"/>
                                <w:noProof/>
                                <w:sz w:val="20"/>
                                <w:szCs w:val="20"/>
                                <w:lang w:eastAsia="it-IT"/>
                              </w:rPr>
                              <w:drawing>
                                <wp:inline distT="0" distB="0" distL="0" distR="0">
                                  <wp:extent cx="1003300" cy="673100"/>
                                  <wp:effectExtent l="0" t="0" r="0" b="0"/>
                                  <wp:docPr id="130" name="Immagin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7"/>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003300" cy="673100"/>
                                          </a:xfrm>
                                          <a:prstGeom prst="rect">
                                            <a:avLst/>
                                          </a:prstGeom>
                                          <a:solidFill>
                                            <a:srgbClr val="FFFFFF">
                                              <a:alpha val="0"/>
                                            </a:srgbClr>
                                          </a:solidFill>
                                          <a:ln>
                                            <a:noFill/>
                                          </a:ln>
                                        </pic:spPr>
                                      </pic:pic>
                                    </a:graphicData>
                                  </a:graphic>
                                </wp:inline>
                              </w:drawing>
                            </w:r>
                          </w:p>
                        </w:tc>
                        <w:tc>
                          <w:tcPr>
                            <w:tcW w:w="2420"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rPr>
                                <w:rFonts w:ascii="Verdana" w:hAnsi="Verdana"/>
                                <w:sz w:val="20"/>
                                <w:szCs w:val="20"/>
                              </w:rPr>
                            </w:pPr>
                          </w:p>
                          <w:p w:rsidR="002D735D" w:rsidRPr="00173C3A" w:rsidRDefault="00F25134">
                            <w:pPr>
                              <w:jc w:val="center"/>
                              <w:rPr>
                                <w:rFonts w:ascii="Verdana" w:hAnsi="Verdana"/>
                                <w:sz w:val="16"/>
                                <w:szCs w:val="16"/>
                              </w:rPr>
                            </w:pPr>
                            <w:r w:rsidRPr="00173C3A">
                              <w:rPr>
                                <w:rFonts w:ascii="Verdana" w:hAnsi="Verdana"/>
                                <w:noProof/>
                                <w:sz w:val="20"/>
                                <w:szCs w:val="20"/>
                                <w:lang w:eastAsia="it-IT"/>
                              </w:rPr>
                              <w:drawing>
                                <wp:inline distT="0" distB="0" distL="0" distR="0">
                                  <wp:extent cx="1231900" cy="939800"/>
                                  <wp:effectExtent l="0" t="0" r="0" b="0"/>
                                  <wp:docPr id="131" name="Immagin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6"/>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231900" cy="939800"/>
                                          </a:xfrm>
                                          <a:prstGeom prst="rect">
                                            <a:avLst/>
                                          </a:prstGeom>
                                          <a:solidFill>
                                            <a:srgbClr val="FFFFFF">
                                              <a:alpha val="0"/>
                                            </a:srgbClr>
                                          </a:solidFill>
                                          <a:ln>
                                            <a:noFill/>
                                          </a:ln>
                                        </pic:spPr>
                                      </pic:pic>
                                    </a:graphicData>
                                  </a:graphic>
                                </wp:inline>
                              </w:drawing>
                            </w:r>
                          </w:p>
                        </w:tc>
                      </w:tr>
                      <w:tr w:rsidR="002D735D" w:rsidRPr="00173C3A">
                        <w:tc>
                          <w:tcPr>
                            <w:tcW w:w="1849"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ossolo-azina</w:t>
                            </w:r>
                          </w:p>
                          <w:p w:rsidR="002D735D" w:rsidRPr="00173C3A" w:rsidRDefault="002D735D">
                            <w:pPr>
                              <w:jc w:val="center"/>
                              <w:rPr>
                                <w:rFonts w:ascii="Verdana" w:hAnsi="Verdana"/>
                                <w:sz w:val="16"/>
                                <w:szCs w:val="16"/>
                              </w:rPr>
                            </w:pPr>
                            <w:r w:rsidRPr="00173C3A">
                              <w:rPr>
                                <w:rFonts w:ascii="Verdana" w:hAnsi="Verdana"/>
                                <w:sz w:val="16"/>
                                <w:szCs w:val="16"/>
                              </w:rPr>
                              <w:t>(furo piridina)</w:t>
                            </w:r>
                          </w:p>
                        </w:tc>
                        <w:tc>
                          <w:tcPr>
                            <w:tcW w:w="1982"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1,2,3-triazolo-azina</w:t>
                            </w:r>
                          </w:p>
                        </w:tc>
                        <w:tc>
                          <w:tcPr>
                            <w:tcW w:w="2410"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pirido-1,4-diazina</w:t>
                            </w:r>
                          </w:p>
                          <w:p w:rsidR="002D735D" w:rsidRPr="00173C3A" w:rsidRDefault="002D735D">
                            <w:pPr>
                              <w:jc w:val="center"/>
                              <w:rPr>
                                <w:rFonts w:ascii="Verdana" w:hAnsi="Verdana"/>
                                <w:sz w:val="16"/>
                                <w:szCs w:val="16"/>
                              </w:rPr>
                            </w:pPr>
                            <w:r w:rsidRPr="00173C3A">
                              <w:rPr>
                                <w:rFonts w:ascii="Verdana" w:hAnsi="Verdana"/>
                                <w:sz w:val="16"/>
                                <w:szCs w:val="16"/>
                              </w:rPr>
                              <w:t>(pirido-pirazina)</w:t>
                            </w:r>
                          </w:p>
                        </w:tc>
                        <w:tc>
                          <w:tcPr>
                            <w:tcW w:w="2420"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 [f]chinolina</w:t>
                            </w:r>
                          </w:p>
                        </w:tc>
                      </w:tr>
                    </w:tbl>
                    <w:p w:rsidR="00855147" w:rsidRDefault="00855147"/>
                  </w:txbxContent>
                </v:textbox>
                <w10:wrap type="square" side="largest" anchorx="margin"/>
              </v:shape>
            </w:pict>
          </mc:Fallback>
        </mc:AlternateConten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lastRenderedPageBreak/>
        <w:t>Per indicare i luoghi in cui è avvenuta la condensazione degli anelli, si adottano lettere e numeri. I lati del ciclo base si contrassegnano con le lettere a, b, c, ecc. Si inizia dalla posizione 1 leggendo in senso orario o antiorario affinchè risulti il minor numero possibile di lettere. In un anello pentatomico i lati sono a (lati 1-2 e 1-5), b (2-3 e 4-5) e c (3-4).</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In un anello esatomico i lati sono a (1-2 e 1-6), b (2-3 e 5-6) e c (3-4 e 4-5).</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both"/>
        <w:rPr>
          <w:rFonts w:ascii="Verdana" w:eastAsia="Lucida Sans Unicode" w:hAnsi="Verdana"/>
          <w:kern w:val="1"/>
          <w:sz w:val="20"/>
          <w:szCs w:val="20"/>
        </w:rPr>
      </w:pPr>
      <w:r>
        <w:rPr>
          <w:noProof/>
          <w:lang w:eastAsia="it-IT"/>
        </w:rPr>
        <mc:AlternateContent>
          <mc:Choice Requires="wps">
            <w:drawing>
              <wp:anchor distT="0" distB="0" distL="89535" distR="89535" simplePos="0" relativeHeight="251652096" behindDoc="0" locked="0" layoutInCell="1" allowOverlap="1">
                <wp:simplePos x="0" y="0"/>
                <wp:positionH relativeFrom="margin">
                  <wp:align>center</wp:align>
                </wp:positionH>
                <wp:positionV relativeFrom="paragraph">
                  <wp:posOffset>92075</wp:posOffset>
                </wp:positionV>
                <wp:extent cx="5499100" cy="1060450"/>
                <wp:effectExtent l="0" t="0" r="0" b="0"/>
                <wp:wrapSquare wrapText="largest"/>
                <wp:docPr id="139" name="Casella di testo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0" cy="10604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1849"/>
                              <w:gridCol w:w="1661"/>
                              <w:gridCol w:w="2731"/>
                              <w:gridCol w:w="2420"/>
                            </w:tblGrid>
                            <w:tr w:rsidR="002D735D" w:rsidRPr="00173C3A">
                              <w:tc>
                                <w:tcPr>
                                  <w:tcW w:w="1849" w:type="dxa"/>
                                  <w:tcBorders>
                                    <w:top w:val="single" w:sz="4" w:space="0" w:color="000000"/>
                                    <w:left w:val="single" w:sz="4" w:space="0" w:color="000000"/>
                                    <w:bottom w:val="single" w:sz="4" w:space="0" w:color="000000"/>
                                  </w:tcBorders>
                                </w:tcPr>
                                <w:p w:rsidR="002D735D" w:rsidRPr="00173C3A" w:rsidRDefault="002D735D">
                                  <w:pPr>
                                    <w:snapToGrid w:val="0"/>
                                    <w:jc w:val="both"/>
                                  </w:pPr>
                                </w:p>
                                <w:p w:rsidR="002D735D" w:rsidRPr="00173C3A" w:rsidRDefault="00F25134">
                                  <w:pPr>
                                    <w:jc w:val="both"/>
                                    <w:rPr>
                                      <w:rFonts w:ascii="Verdana" w:hAnsi="Verdana"/>
                                      <w:sz w:val="20"/>
                                      <w:szCs w:val="20"/>
                                    </w:rPr>
                                  </w:pPr>
                                  <w:r w:rsidRPr="00173C3A">
                                    <w:rPr>
                                      <w:rFonts w:ascii="Verdana" w:hAnsi="Verdana"/>
                                      <w:noProof/>
                                      <w:sz w:val="20"/>
                                      <w:szCs w:val="20"/>
                                      <w:lang w:eastAsia="it-IT"/>
                                    </w:rPr>
                                    <w:drawing>
                                      <wp:inline distT="0" distB="0" distL="0" distR="0">
                                        <wp:extent cx="939800" cy="622300"/>
                                        <wp:effectExtent l="0" t="0" r="0" b="0"/>
                                        <wp:docPr id="132" name="Immagin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4"/>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939800" cy="622300"/>
                                                </a:xfrm>
                                                <a:prstGeom prst="rect">
                                                  <a:avLst/>
                                                </a:prstGeom>
                                                <a:solidFill>
                                                  <a:srgbClr val="FFFFFF">
                                                    <a:alpha val="0"/>
                                                  </a:srgbClr>
                                                </a:solidFill>
                                                <a:ln>
                                                  <a:noFill/>
                                                </a:ln>
                                              </pic:spPr>
                                            </pic:pic>
                                          </a:graphicData>
                                        </a:graphic>
                                      </wp:inline>
                                    </w:drawing>
                                  </w:r>
                                </w:p>
                              </w:tc>
                              <w:tc>
                                <w:tcPr>
                                  <w:tcW w:w="1661" w:type="dxa"/>
                                  <w:tcBorders>
                                    <w:top w:val="single" w:sz="4" w:space="0" w:color="000000"/>
                                    <w:left w:val="single" w:sz="4" w:space="0" w:color="000000"/>
                                    <w:bottom w:val="single" w:sz="4" w:space="0" w:color="000000"/>
                                  </w:tcBorders>
                                </w:tcPr>
                                <w:p w:rsidR="002D735D" w:rsidRPr="00173C3A" w:rsidRDefault="002D735D">
                                  <w:pPr>
                                    <w:snapToGrid w:val="0"/>
                                    <w:jc w:val="both"/>
                                    <w:rPr>
                                      <w:rFonts w:ascii="Verdana" w:hAnsi="Verdana"/>
                                      <w:sz w:val="20"/>
                                      <w:szCs w:val="20"/>
                                    </w:rPr>
                                  </w:pPr>
                                </w:p>
                                <w:p w:rsidR="002D735D" w:rsidRPr="00173C3A" w:rsidRDefault="00F25134">
                                  <w:pPr>
                                    <w:jc w:val="both"/>
                                    <w:rPr>
                                      <w:rFonts w:ascii="Verdana" w:hAnsi="Verdana"/>
                                      <w:sz w:val="20"/>
                                      <w:szCs w:val="20"/>
                                    </w:rPr>
                                  </w:pPr>
                                  <w:r w:rsidRPr="00173C3A">
                                    <w:rPr>
                                      <w:rFonts w:ascii="Verdana" w:hAnsi="Verdana"/>
                                      <w:noProof/>
                                      <w:sz w:val="20"/>
                                      <w:szCs w:val="20"/>
                                      <w:lang w:eastAsia="it-IT"/>
                                    </w:rPr>
                                    <w:drawing>
                                      <wp:inline distT="0" distB="0" distL="0" distR="0">
                                        <wp:extent cx="889000" cy="520700"/>
                                        <wp:effectExtent l="0" t="0" r="0" b="0"/>
                                        <wp:docPr id="133" name="Immagin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3"/>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889000" cy="520700"/>
                                                </a:xfrm>
                                                <a:prstGeom prst="rect">
                                                  <a:avLst/>
                                                </a:prstGeom>
                                                <a:solidFill>
                                                  <a:srgbClr val="FFFFFF">
                                                    <a:alpha val="0"/>
                                                  </a:srgbClr>
                                                </a:solidFill>
                                                <a:ln>
                                                  <a:noFill/>
                                                </a:ln>
                                              </pic:spPr>
                                            </pic:pic>
                                          </a:graphicData>
                                        </a:graphic>
                                      </wp:inline>
                                    </w:drawing>
                                  </w:r>
                                </w:p>
                              </w:tc>
                              <w:tc>
                                <w:tcPr>
                                  <w:tcW w:w="2731" w:type="dxa"/>
                                  <w:tcBorders>
                                    <w:top w:val="single" w:sz="4" w:space="0" w:color="000000"/>
                                    <w:left w:val="single" w:sz="4" w:space="0" w:color="000000"/>
                                    <w:bottom w:val="single" w:sz="4" w:space="0" w:color="000000"/>
                                  </w:tcBorders>
                                </w:tcPr>
                                <w:p w:rsidR="002D735D" w:rsidRPr="00173C3A" w:rsidRDefault="002D735D">
                                  <w:pPr>
                                    <w:snapToGrid w:val="0"/>
                                    <w:rPr>
                                      <w:rFonts w:ascii="Verdana" w:hAnsi="Verdana"/>
                                      <w:sz w:val="20"/>
                                      <w:szCs w:val="20"/>
                                    </w:rPr>
                                  </w:pPr>
                                </w:p>
                                <w:p w:rsidR="002D735D" w:rsidRPr="00173C3A" w:rsidRDefault="00F25134">
                                  <w:pPr>
                                    <w:jc w:val="center"/>
                                    <w:rPr>
                                      <w:rFonts w:ascii="Verdana" w:hAnsi="Verdana"/>
                                      <w:sz w:val="20"/>
                                      <w:szCs w:val="20"/>
                                    </w:rPr>
                                  </w:pPr>
                                  <w:r w:rsidRPr="00173C3A">
                                    <w:rPr>
                                      <w:rFonts w:ascii="Verdana" w:hAnsi="Verdana"/>
                                      <w:noProof/>
                                      <w:sz w:val="20"/>
                                      <w:szCs w:val="20"/>
                                      <w:lang w:eastAsia="it-IT"/>
                                    </w:rPr>
                                    <w:drawing>
                                      <wp:inline distT="0" distB="0" distL="0" distR="0">
                                        <wp:extent cx="876300" cy="596900"/>
                                        <wp:effectExtent l="0" t="0" r="0" b="0"/>
                                        <wp:docPr id="134" name="Immagin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2"/>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876300" cy="596900"/>
                                                </a:xfrm>
                                                <a:prstGeom prst="rect">
                                                  <a:avLst/>
                                                </a:prstGeom>
                                                <a:solidFill>
                                                  <a:srgbClr val="FFFFFF">
                                                    <a:alpha val="0"/>
                                                  </a:srgbClr>
                                                </a:solidFill>
                                                <a:ln>
                                                  <a:noFill/>
                                                </a:ln>
                                              </pic:spPr>
                                            </pic:pic>
                                          </a:graphicData>
                                        </a:graphic>
                                      </wp:inline>
                                    </w:drawing>
                                  </w:r>
                                </w:p>
                              </w:tc>
                              <w:tc>
                                <w:tcPr>
                                  <w:tcW w:w="2420"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rPr>
                                      <w:rFonts w:ascii="Verdana" w:hAnsi="Verdana"/>
                                      <w:sz w:val="20"/>
                                      <w:szCs w:val="20"/>
                                    </w:rPr>
                                  </w:pPr>
                                </w:p>
                                <w:p w:rsidR="002D735D" w:rsidRPr="00173C3A" w:rsidRDefault="00F25134">
                                  <w:pPr>
                                    <w:jc w:val="center"/>
                                    <w:rPr>
                                      <w:rFonts w:ascii="Verdana" w:hAnsi="Verdana"/>
                                      <w:sz w:val="16"/>
                                      <w:szCs w:val="16"/>
                                    </w:rPr>
                                  </w:pPr>
                                  <w:r w:rsidRPr="00173C3A">
                                    <w:rPr>
                                      <w:rFonts w:ascii="Verdana" w:hAnsi="Verdana"/>
                                      <w:noProof/>
                                      <w:sz w:val="20"/>
                                      <w:szCs w:val="20"/>
                                      <w:lang w:eastAsia="it-IT"/>
                                    </w:rPr>
                                    <w:drawing>
                                      <wp:inline distT="0" distB="0" distL="0" distR="0">
                                        <wp:extent cx="952500" cy="508000"/>
                                        <wp:effectExtent l="0" t="0" r="0" b="0"/>
                                        <wp:docPr id="135" name="Immagin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1"/>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952500" cy="508000"/>
                                                </a:xfrm>
                                                <a:prstGeom prst="rect">
                                                  <a:avLst/>
                                                </a:prstGeom>
                                                <a:solidFill>
                                                  <a:srgbClr val="FFFFFF">
                                                    <a:alpha val="0"/>
                                                  </a:srgbClr>
                                                </a:solidFill>
                                                <a:ln>
                                                  <a:noFill/>
                                                </a:ln>
                                              </pic:spPr>
                                            </pic:pic>
                                          </a:graphicData>
                                        </a:graphic>
                                      </wp:inline>
                                    </w:drawing>
                                  </w:r>
                                </w:p>
                              </w:tc>
                            </w:tr>
                            <w:tr w:rsidR="002D735D" w:rsidRPr="00173C3A">
                              <w:tc>
                                <w:tcPr>
                                  <w:tcW w:w="1849"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benzo[b]azina</w:t>
                                  </w:r>
                                </w:p>
                                <w:p w:rsidR="002D735D" w:rsidRPr="00173C3A" w:rsidRDefault="002D735D">
                                  <w:pPr>
                                    <w:jc w:val="center"/>
                                    <w:rPr>
                                      <w:rFonts w:ascii="Verdana" w:hAnsi="Verdana"/>
                                      <w:sz w:val="16"/>
                                      <w:szCs w:val="16"/>
                                    </w:rPr>
                                  </w:pPr>
                                  <w:r w:rsidRPr="00173C3A">
                                    <w:rPr>
                                      <w:rFonts w:ascii="Verdana" w:hAnsi="Verdana"/>
                                      <w:sz w:val="16"/>
                                      <w:szCs w:val="16"/>
                                    </w:rPr>
                                    <w:t>(chinolina)</w:t>
                                  </w:r>
                                </w:p>
                              </w:tc>
                              <w:tc>
                                <w:tcPr>
                                  <w:tcW w:w="1661"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benzo[c]azina</w:t>
                                  </w:r>
                                </w:p>
                                <w:p w:rsidR="002D735D" w:rsidRPr="00173C3A" w:rsidRDefault="002D735D">
                                  <w:pPr>
                                    <w:jc w:val="center"/>
                                    <w:rPr>
                                      <w:rFonts w:ascii="Verdana" w:hAnsi="Verdana"/>
                                      <w:sz w:val="16"/>
                                      <w:szCs w:val="16"/>
                                    </w:rPr>
                                  </w:pPr>
                                  <w:r w:rsidRPr="00173C3A">
                                    <w:rPr>
                                      <w:rFonts w:ascii="Verdana" w:hAnsi="Verdana"/>
                                      <w:sz w:val="16"/>
                                      <w:szCs w:val="16"/>
                                    </w:rPr>
                                    <w:t>(isochinolina)</w:t>
                                  </w:r>
                                </w:p>
                              </w:tc>
                              <w:tc>
                                <w:tcPr>
                                  <w:tcW w:w="2731"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benzo[b]ossolo</w:t>
                                  </w:r>
                                </w:p>
                                <w:p w:rsidR="002D735D" w:rsidRPr="00173C3A" w:rsidRDefault="002D735D">
                                  <w:pPr>
                                    <w:jc w:val="center"/>
                                    <w:rPr>
                                      <w:rFonts w:ascii="Verdana" w:hAnsi="Verdana"/>
                                      <w:sz w:val="16"/>
                                      <w:szCs w:val="16"/>
                                    </w:rPr>
                                  </w:pPr>
                                  <w:r w:rsidRPr="00173C3A">
                                    <w:rPr>
                                      <w:rFonts w:ascii="Verdana" w:hAnsi="Verdana"/>
                                      <w:sz w:val="16"/>
                                      <w:szCs w:val="16"/>
                                    </w:rPr>
                                    <w:t>(cumarone)</w:t>
                                  </w:r>
                                </w:p>
                              </w:tc>
                              <w:tc>
                                <w:tcPr>
                                  <w:tcW w:w="2420"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benzo[c]ossolo</w:t>
                                  </w:r>
                                </w:p>
                                <w:p w:rsidR="002D735D" w:rsidRPr="00173C3A" w:rsidRDefault="002D735D">
                                  <w:pPr>
                                    <w:jc w:val="center"/>
                                    <w:rPr>
                                      <w:rFonts w:ascii="Verdana" w:hAnsi="Verdana"/>
                                      <w:sz w:val="16"/>
                                      <w:szCs w:val="16"/>
                                    </w:rPr>
                                  </w:pPr>
                                  <w:r w:rsidRPr="00173C3A">
                                    <w:rPr>
                                      <w:rFonts w:ascii="Verdana" w:hAnsi="Verdana"/>
                                      <w:sz w:val="16"/>
                                      <w:szCs w:val="16"/>
                                    </w:rPr>
                                    <w:t>(isocumarone)</w:t>
                                  </w:r>
                                </w:p>
                              </w:tc>
                            </w:tr>
                          </w:tbl>
                          <w:p w:rsidR="00855147" w:rsidRDefault="0085514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35" o:spid="_x0000_s1144" type="#_x0000_t202" style="position:absolute;left:0;text-align:left;margin-left:0;margin-top:7.25pt;width:433pt;height:83.5pt;z-index:25165209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" stroked="f">
                <v:fill opacity="0"/>
                <v:textbox inset="0,0,0,0">
                  <w:txbxContent>
                    <w:tbl>
                      <w:tblPr>
                        <w:tblW w:w="0" w:type="auto"/>
                        <w:tblInd w:w="108" w:type="dxa"/>
                        <w:tblLayout w:type="fixed"/>
                        <w:tblLook w:val="0000" w:firstRow="0" w:lastRow="0" w:firstColumn="0" w:lastColumn="0" w:noHBand="0" w:noVBand="0"/>
                      </w:tblPr>
                      <w:tblGrid>
                        <w:gridCol w:w="1849"/>
                        <w:gridCol w:w="1661"/>
                        <w:gridCol w:w="2731"/>
                        <w:gridCol w:w="2420"/>
                      </w:tblGrid>
                      <w:tr w:rsidR="002D735D" w:rsidRPr="00173C3A">
                        <w:tc>
                          <w:tcPr>
                            <w:tcW w:w="1849" w:type="dxa"/>
                            <w:tcBorders>
                              <w:top w:val="single" w:sz="4" w:space="0" w:color="000000"/>
                              <w:left w:val="single" w:sz="4" w:space="0" w:color="000000"/>
                              <w:bottom w:val="single" w:sz="4" w:space="0" w:color="000000"/>
                            </w:tcBorders>
                          </w:tcPr>
                          <w:p w:rsidR="002D735D" w:rsidRPr="00173C3A" w:rsidRDefault="002D735D">
                            <w:pPr>
                              <w:snapToGrid w:val="0"/>
                              <w:jc w:val="both"/>
                            </w:pPr>
                          </w:p>
                          <w:p w:rsidR="002D735D" w:rsidRPr="00173C3A" w:rsidRDefault="00F25134">
                            <w:pPr>
                              <w:jc w:val="both"/>
                              <w:rPr>
                                <w:rFonts w:ascii="Verdana" w:hAnsi="Verdana"/>
                                <w:sz w:val="20"/>
                                <w:szCs w:val="20"/>
                              </w:rPr>
                            </w:pPr>
                            <w:r w:rsidRPr="00173C3A">
                              <w:rPr>
                                <w:rFonts w:ascii="Verdana" w:hAnsi="Verdana"/>
                                <w:noProof/>
                                <w:sz w:val="20"/>
                                <w:szCs w:val="20"/>
                                <w:lang w:eastAsia="it-IT"/>
                              </w:rPr>
                              <w:drawing>
                                <wp:inline distT="0" distB="0" distL="0" distR="0">
                                  <wp:extent cx="939800" cy="622300"/>
                                  <wp:effectExtent l="0" t="0" r="0" b="0"/>
                                  <wp:docPr id="132" name="Immagin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4"/>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939800" cy="622300"/>
                                          </a:xfrm>
                                          <a:prstGeom prst="rect">
                                            <a:avLst/>
                                          </a:prstGeom>
                                          <a:solidFill>
                                            <a:srgbClr val="FFFFFF">
                                              <a:alpha val="0"/>
                                            </a:srgbClr>
                                          </a:solidFill>
                                          <a:ln>
                                            <a:noFill/>
                                          </a:ln>
                                        </pic:spPr>
                                      </pic:pic>
                                    </a:graphicData>
                                  </a:graphic>
                                </wp:inline>
                              </w:drawing>
                            </w:r>
                          </w:p>
                        </w:tc>
                        <w:tc>
                          <w:tcPr>
                            <w:tcW w:w="1661" w:type="dxa"/>
                            <w:tcBorders>
                              <w:top w:val="single" w:sz="4" w:space="0" w:color="000000"/>
                              <w:left w:val="single" w:sz="4" w:space="0" w:color="000000"/>
                              <w:bottom w:val="single" w:sz="4" w:space="0" w:color="000000"/>
                            </w:tcBorders>
                          </w:tcPr>
                          <w:p w:rsidR="002D735D" w:rsidRPr="00173C3A" w:rsidRDefault="002D735D">
                            <w:pPr>
                              <w:snapToGrid w:val="0"/>
                              <w:jc w:val="both"/>
                              <w:rPr>
                                <w:rFonts w:ascii="Verdana" w:hAnsi="Verdana"/>
                                <w:sz w:val="20"/>
                                <w:szCs w:val="20"/>
                              </w:rPr>
                            </w:pPr>
                          </w:p>
                          <w:p w:rsidR="002D735D" w:rsidRPr="00173C3A" w:rsidRDefault="00F25134">
                            <w:pPr>
                              <w:jc w:val="both"/>
                              <w:rPr>
                                <w:rFonts w:ascii="Verdana" w:hAnsi="Verdana"/>
                                <w:sz w:val="20"/>
                                <w:szCs w:val="20"/>
                              </w:rPr>
                            </w:pPr>
                            <w:r w:rsidRPr="00173C3A">
                              <w:rPr>
                                <w:rFonts w:ascii="Verdana" w:hAnsi="Verdana"/>
                                <w:noProof/>
                                <w:sz w:val="20"/>
                                <w:szCs w:val="20"/>
                                <w:lang w:eastAsia="it-IT"/>
                              </w:rPr>
                              <w:drawing>
                                <wp:inline distT="0" distB="0" distL="0" distR="0">
                                  <wp:extent cx="889000" cy="520700"/>
                                  <wp:effectExtent l="0" t="0" r="0" b="0"/>
                                  <wp:docPr id="133" name="Immagin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3"/>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889000" cy="520700"/>
                                          </a:xfrm>
                                          <a:prstGeom prst="rect">
                                            <a:avLst/>
                                          </a:prstGeom>
                                          <a:solidFill>
                                            <a:srgbClr val="FFFFFF">
                                              <a:alpha val="0"/>
                                            </a:srgbClr>
                                          </a:solidFill>
                                          <a:ln>
                                            <a:noFill/>
                                          </a:ln>
                                        </pic:spPr>
                                      </pic:pic>
                                    </a:graphicData>
                                  </a:graphic>
                                </wp:inline>
                              </w:drawing>
                            </w:r>
                          </w:p>
                        </w:tc>
                        <w:tc>
                          <w:tcPr>
                            <w:tcW w:w="2731" w:type="dxa"/>
                            <w:tcBorders>
                              <w:top w:val="single" w:sz="4" w:space="0" w:color="000000"/>
                              <w:left w:val="single" w:sz="4" w:space="0" w:color="000000"/>
                              <w:bottom w:val="single" w:sz="4" w:space="0" w:color="000000"/>
                            </w:tcBorders>
                          </w:tcPr>
                          <w:p w:rsidR="002D735D" w:rsidRPr="00173C3A" w:rsidRDefault="002D735D">
                            <w:pPr>
                              <w:snapToGrid w:val="0"/>
                              <w:rPr>
                                <w:rFonts w:ascii="Verdana" w:hAnsi="Verdana"/>
                                <w:sz w:val="20"/>
                                <w:szCs w:val="20"/>
                              </w:rPr>
                            </w:pPr>
                          </w:p>
                          <w:p w:rsidR="002D735D" w:rsidRPr="00173C3A" w:rsidRDefault="00F25134">
                            <w:pPr>
                              <w:jc w:val="center"/>
                              <w:rPr>
                                <w:rFonts w:ascii="Verdana" w:hAnsi="Verdana"/>
                                <w:sz w:val="20"/>
                                <w:szCs w:val="20"/>
                              </w:rPr>
                            </w:pPr>
                            <w:r w:rsidRPr="00173C3A">
                              <w:rPr>
                                <w:rFonts w:ascii="Verdana" w:hAnsi="Verdana"/>
                                <w:noProof/>
                                <w:sz w:val="20"/>
                                <w:szCs w:val="20"/>
                                <w:lang w:eastAsia="it-IT"/>
                              </w:rPr>
                              <w:drawing>
                                <wp:inline distT="0" distB="0" distL="0" distR="0">
                                  <wp:extent cx="876300" cy="596900"/>
                                  <wp:effectExtent l="0" t="0" r="0" b="0"/>
                                  <wp:docPr id="134" name="Immagin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2"/>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876300" cy="596900"/>
                                          </a:xfrm>
                                          <a:prstGeom prst="rect">
                                            <a:avLst/>
                                          </a:prstGeom>
                                          <a:solidFill>
                                            <a:srgbClr val="FFFFFF">
                                              <a:alpha val="0"/>
                                            </a:srgbClr>
                                          </a:solidFill>
                                          <a:ln>
                                            <a:noFill/>
                                          </a:ln>
                                        </pic:spPr>
                                      </pic:pic>
                                    </a:graphicData>
                                  </a:graphic>
                                </wp:inline>
                              </w:drawing>
                            </w:r>
                          </w:p>
                        </w:tc>
                        <w:tc>
                          <w:tcPr>
                            <w:tcW w:w="2420"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rPr>
                                <w:rFonts w:ascii="Verdana" w:hAnsi="Verdana"/>
                                <w:sz w:val="20"/>
                                <w:szCs w:val="20"/>
                              </w:rPr>
                            </w:pPr>
                          </w:p>
                          <w:p w:rsidR="002D735D" w:rsidRPr="00173C3A" w:rsidRDefault="00F25134">
                            <w:pPr>
                              <w:jc w:val="center"/>
                              <w:rPr>
                                <w:rFonts w:ascii="Verdana" w:hAnsi="Verdana"/>
                                <w:sz w:val="16"/>
                                <w:szCs w:val="16"/>
                              </w:rPr>
                            </w:pPr>
                            <w:r w:rsidRPr="00173C3A">
                              <w:rPr>
                                <w:rFonts w:ascii="Verdana" w:hAnsi="Verdana"/>
                                <w:noProof/>
                                <w:sz w:val="20"/>
                                <w:szCs w:val="20"/>
                                <w:lang w:eastAsia="it-IT"/>
                              </w:rPr>
                              <w:drawing>
                                <wp:inline distT="0" distB="0" distL="0" distR="0">
                                  <wp:extent cx="952500" cy="508000"/>
                                  <wp:effectExtent l="0" t="0" r="0" b="0"/>
                                  <wp:docPr id="135" name="Immagin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1"/>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952500" cy="508000"/>
                                          </a:xfrm>
                                          <a:prstGeom prst="rect">
                                            <a:avLst/>
                                          </a:prstGeom>
                                          <a:solidFill>
                                            <a:srgbClr val="FFFFFF">
                                              <a:alpha val="0"/>
                                            </a:srgbClr>
                                          </a:solidFill>
                                          <a:ln>
                                            <a:noFill/>
                                          </a:ln>
                                        </pic:spPr>
                                      </pic:pic>
                                    </a:graphicData>
                                  </a:graphic>
                                </wp:inline>
                              </w:drawing>
                            </w:r>
                          </w:p>
                        </w:tc>
                      </w:tr>
                      <w:tr w:rsidR="002D735D" w:rsidRPr="00173C3A">
                        <w:tc>
                          <w:tcPr>
                            <w:tcW w:w="1849"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benzo[b]azina</w:t>
                            </w:r>
                          </w:p>
                          <w:p w:rsidR="002D735D" w:rsidRPr="00173C3A" w:rsidRDefault="002D735D">
                            <w:pPr>
                              <w:jc w:val="center"/>
                              <w:rPr>
                                <w:rFonts w:ascii="Verdana" w:hAnsi="Verdana"/>
                                <w:sz w:val="16"/>
                                <w:szCs w:val="16"/>
                              </w:rPr>
                            </w:pPr>
                            <w:r w:rsidRPr="00173C3A">
                              <w:rPr>
                                <w:rFonts w:ascii="Verdana" w:hAnsi="Verdana"/>
                                <w:sz w:val="16"/>
                                <w:szCs w:val="16"/>
                              </w:rPr>
                              <w:t>(chinolina)</w:t>
                            </w:r>
                          </w:p>
                        </w:tc>
                        <w:tc>
                          <w:tcPr>
                            <w:tcW w:w="1661"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benzo[c]azina</w:t>
                            </w:r>
                          </w:p>
                          <w:p w:rsidR="002D735D" w:rsidRPr="00173C3A" w:rsidRDefault="002D735D">
                            <w:pPr>
                              <w:jc w:val="center"/>
                              <w:rPr>
                                <w:rFonts w:ascii="Verdana" w:hAnsi="Verdana"/>
                                <w:sz w:val="16"/>
                                <w:szCs w:val="16"/>
                              </w:rPr>
                            </w:pPr>
                            <w:r w:rsidRPr="00173C3A">
                              <w:rPr>
                                <w:rFonts w:ascii="Verdana" w:hAnsi="Verdana"/>
                                <w:sz w:val="16"/>
                                <w:szCs w:val="16"/>
                              </w:rPr>
                              <w:t>(isochinolina)</w:t>
                            </w:r>
                          </w:p>
                        </w:tc>
                        <w:tc>
                          <w:tcPr>
                            <w:tcW w:w="2731"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benzo[b]ossolo</w:t>
                            </w:r>
                          </w:p>
                          <w:p w:rsidR="002D735D" w:rsidRPr="00173C3A" w:rsidRDefault="002D735D">
                            <w:pPr>
                              <w:jc w:val="center"/>
                              <w:rPr>
                                <w:rFonts w:ascii="Verdana" w:hAnsi="Verdana"/>
                                <w:sz w:val="16"/>
                                <w:szCs w:val="16"/>
                              </w:rPr>
                            </w:pPr>
                            <w:r w:rsidRPr="00173C3A">
                              <w:rPr>
                                <w:rFonts w:ascii="Verdana" w:hAnsi="Verdana"/>
                                <w:sz w:val="16"/>
                                <w:szCs w:val="16"/>
                              </w:rPr>
                              <w:t>(cumarone)</w:t>
                            </w:r>
                          </w:p>
                        </w:tc>
                        <w:tc>
                          <w:tcPr>
                            <w:tcW w:w="2420"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benzo[c]ossolo</w:t>
                            </w:r>
                          </w:p>
                          <w:p w:rsidR="002D735D" w:rsidRPr="00173C3A" w:rsidRDefault="002D735D">
                            <w:pPr>
                              <w:jc w:val="center"/>
                              <w:rPr>
                                <w:rFonts w:ascii="Verdana" w:hAnsi="Verdana"/>
                                <w:sz w:val="16"/>
                                <w:szCs w:val="16"/>
                              </w:rPr>
                            </w:pPr>
                            <w:r w:rsidRPr="00173C3A">
                              <w:rPr>
                                <w:rFonts w:ascii="Verdana" w:hAnsi="Verdana"/>
                                <w:sz w:val="16"/>
                                <w:szCs w:val="16"/>
                              </w:rPr>
                              <w:t>(isocumarone)</w:t>
                            </w:r>
                          </w:p>
                        </w:tc>
                      </w:tr>
                    </w:tbl>
                    <w:p w:rsidR="00855147" w:rsidRDefault="00855147"/>
                  </w:txbxContent>
                </v:textbox>
                <w10:wrap type="square" side="largest" anchorx="margin"/>
              </v:shape>
            </w:pict>
          </mc:Fallback>
        </mc:AlternateConten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Quando il ciclo base è biciclico vi sono anche i lati f (5-6), g (6-7) e h (7-8)</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b/>
          <w:kern w:val="1"/>
          <w:sz w:val="20"/>
          <w:szCs w:val="20"/>
        </w:rPr>
      </w:pPr>
      <w:r>
        <w:rPr>
          <w:noProof/>
          <w:lang w:eastAsia="it-IT"/>
        </w:rPr>
        <mc:AlternateContent>
          <mc:Choice Requires="wps">
            <w:drawing>
              <wp:anchor distT="0" distB="0" distL="89535" distR="89535" simplePos="0" relativeHeight="251653120" behindDoc="0" locked="0" layoutInCell="1" allowOverlap="1">
                <wp:simplePos x="0" y="0"/>
                <wp:positionH relativeFrom="margin">
                  <wp:align>center</wp:align>
                </wp:positionH>
                <wp:positionV relativeFrom="paragraph">
                  <wp:posOffset>92075</wp:posOffset>
                </wp:positionV>
                <wp:extent cx="3495040" cy="1306195"/>
                <wp:effectExtent l="0" t="0" r="0" b="0"/>
                <wp:wrapSquare wrapText="largest"/>
                <wp:docPr id="138" name="Casella di testo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040" cy="13061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3227"/>
                              <w:gridCol w:w="2278"/>
                            </w:tblGrid>
                            <w:tr w:rsidR="002D735D" w:rsidRPr="00173C3A">
                              <w:tc>
                                <w:tcPr>
                                  <w:tcW w:w="3227"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20"/>
                                      <w:szCs w:val="20"/>
                                    </w:rPr>
                                  </w:pPr>
                                </w:p>
                                <w:p w:rsidR="002D735D" w:rsidRPr="00173C3A" w:rsidRDefault="00F25134">
                                  <w:pPr>
                                    <w:jc w:val="center"/>
                                    <w:rPr>
                                      <w:rFonts w:ascii="Verdana" w:hAnsi="Verdana"/>
                                      <w:sz w:val="20"/>
                                      <w:szCs w:val="20"/>
                                    </w:rPr>
                                  </w:pPr>
                                  <w:r w:rsidRPr="00173C3A">
                                    <w:rPr>
                                      <w:rFonts w:ascii="Verdana" w:hAnsi="Verdana"/>
                                      <w:noProof/>
                                      <w:sz w:val="20"/>
                                      <w:szCs w:val="20"/>
                                      <w:lang w:eastAsia="it-IT"/>
                                    </w:rPr>
                                    <w:drawing>
                                      <wp:inline distT="0" distB="0" distL="0" distR="0">
                                        <wp:extent cx="1422400" cy="673100"/>
                                        <wp:effectExtent l="0" t="0" r="0" b="0"/>
                                        <wp:docPr id="136" name="Immagin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9"/>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422400" cy="673100"/>
                                                </a:xfrm>
                                                <a:prstGeom prst="rect">
                                                  <a:avLst/>
                                                </a:prstGeom>
                                                <a:solidFill>
                                                  <a:srgbClr val="FFFFFF">
                                                    <a:alpha val="0"/>
                                                  </a:srgbClr>
                                                </a:solidFill>
                                                <a:ln>
                                                  <a:noFill/>
                                                </a:ln>
                                              </pic:spPr>
                                            </pic:pic>
                                          </a:graphicData>
                                        </a:graphic>
                                      </wp:inline>
                                    </w:drawing>
                                  </w:r>
                                </w:p>
                              </w:tc>
                              <w:tc>
                                <w:tcPr>
                                  <w:tcW w:w="2278"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jc w:val="center"/>
                                    <w:rPr>
                                      <w:rFonts w:ascii="Verdana" w:hAnsi="Verdana"/>
                                      <w:sz w:val="20"/>
                                      <w:szCs w:val="20"/>
                                    </w:rPr>
                                  </w:pPr>
                                </w:p>
                                <w:p w:rsidR="002D735D" w:rsidRPr="00173C3A" w:rsidRDefault="00F25134">
                                  <w:pPr>
                                    <w:jc w:val="center"/>
                                    <w:rPr>
                                      <w:rFonts w:ascii="Verdana" w:hAnsi="Verdana"/>
                                      <w:sz w:val="16"/>
                                      <w:szCs w:val="16"/>
                                    </w:rPr>
                                  </w:pPr>
                                  <w:r w:rsidRPr="00173C3A">
                                    <w:rPr>
                                      <w:rFonts w:ascii="Verdana" w:hAnsi="Verdana"/>
                                      <w:noProof/>
                                      <w:sz w:val="20"/>
                                      <w:szCs w:val="20"/>
                                      <w:lang w:eastAsia="it-IT"/>
                                    </w:rPr>
                                    <w:drawing>
                                      <wp:inline distT="0" distB="0" distL="0" distR="0">
                                        <wp:extent cx="1193800" cy="889000"/>
                                        <wp:effectExtent l="0" t="0" r="0" b="0"/>
                                        <wp:docPr id="137" name="Immagin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8"/>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193800" cy="889000"/>
                                                </a:xfrm>
                                                <a:prstGeom prst="rect">
                                                  <a:avLst/>
                                                </a:prstGeom>
                                                <a:solidFill>
                                                  <a:srgbClr val="FFFFFF">
                                                    <a:alpha val="0"/>
                                                  </a:srgbClr>
                                                </a:solidFill>
                                                <a:ln>
                                                  <a:noFill/>
                                                </a:ln>
                                              </pic:spPr>
                                            </pic:pic>
                                          </a:graphicData>
                                        </a:graphic>
                                      </wp:inline>
                                    </w:drawing>
                                  </w:r>
                                </w:p>
                              </w:tc>
                            </w:tr>
                            <w:tr w:rsidR="002D735D" w:rsidRPr="00173C3A">
                              <w:tc>
                                <w:tcPr>
                                  <w:tcW w:w="3227"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benzo[g]chinolina</w:t>
                                  </w:r>
                                </w:p>
                                <w:p w:rsidR="002D735D" w:rsidRPr="00173C3A" w:rsidRDefault="002D735D">
                                  <w:pPr>
                                    <w:jc w:val="center"/>
                                    <w:rPr>
                                      <w:rFonts w:ascii="Verdana" w:hAnsi="Verdana"/>
                                      <w:sz w:val="16"/>
                                      <w:szCs w:val="16"/>
                                    </w:rPr>
                                  </w:pPr>
                                </w:p>
                              </w:tc>
                              <w:tc>
                                <w:tcPr>
                                  <w:tcW w:w="2278"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benzo[h]chinolina</w:t>
                                  </w:r>
                                </w:p>
                              </w:tc>
                            </w:tr>
                          </w:tbl>
                          <w:p w:rsidR="00855147" w:rsidRDefault="0085514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30" o:spid="_x0000_s1145" type="#_x0000_t202" style="position:absolute;left:0;text-align:left;margin-left:0;margin-top:7.25pt;width:275.2pt;height:102.85pt;z-index:25165312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" stroked="f">
                <v:fill opacity="0"/>
                <v:textbox inset="0,0,0,0">
                  <w:txbxContent>
                    <w:tbl>
                      <w:tblPr>
                        <w:tblW w:w="0" w:type="auto"/>
                        <w:tblInd w:w="108" w:type="dxa"/>
                        <w:tblLayout w:type="fixed"/>
                        <w:tblLook w:val="0000" w:firstRow="0" w:lastRow="0" w:firstColumn="0" w:lastColumn="0" w:noHBand="0" w:noVBand="0"/>
                      </w:tblPr>
                      <w:tblGrid>
                        <w:gridCol w:w="3227"/>
                        <w:gridCol w:w="2278"/>
                      </w:tblGrid>
                      <w:tr w:rsidR="002D735D" w:rsidRPr="00173C3A">
                        <w:tc>
                          <w:tcPr>
                            <w:tcW w:w="3227"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20"/>
                                <w:szCs w:val="20"/>
                              </w:rPr>
                            </w:pPr>
                          </w:p>
                          <w:p w:rsidR="002D735D" w:rsidRPr="00173C3A" w:rsidRDefault="00F25134">
                            <w:pPr>
                              <w:jc w:val="center"/>
                              <w:rPr>
                                <w:rFonts w:ascii="Verdana" w:hAnsi="Verdana"/>
                                <w:sz w:val="20"/>
                                <w:szCs w:val="20"/>
                              </w:rPr>
                            </w:pPr>
                            <w:r w:rsidRPr="00173C3A">
                              <w:rPr>
                                <w:rFonts w:ascii="Verdana" w:hAnsi="Verdana"/>
                                <w:noProof/>
                                <w:sz w:val="20"/>
                                <w:szCs w:val="20"/>
                                <w:lang w:eastAsia="it-IT"/>
                              </w:rPr>
                              <w:drawing>
                                <wp:inline distT="0" distB="0" distL="0" distR="0">
                                  <wp:extent cx="1422400" cy="673100"/>
                                  <wp:effectExtent l="0" t="0" r="0" b="0"/>
                                  <wp:docPr id="136" name="Immagin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9"/>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422400" cy="673100"/>
                                          </a:xfrm>
                                          <a:prstGeom prst="rect">
                                            <a:avLst/>
                                          </a:prstGeom>
                                          <a:solidFill>
                                            <a:srgbClr val="FFFFFF">
                                              <a:alpha val="0"/>
                                            </a:srgbClr>
                                          </a:solidFill>
                                          <a:ln>
                                            <a:noFill/>
                                          </a:ln>
                                        </pic:spPr>
                                      </pic:pic>
                                    </a:graphicData>
                                  </a:graphic>
                                </wp:inline>
                              </w:drawing>
                            </w:r>
                          </w:p>
                        </w:tc>
                        <w:tc>
                          <w:tcPr>
                            <w:tcW w:w="2278"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jc w:val="center"/>
                              <w:rPr>
                                <w:rFonts w:ascii="Verdana" w:hAnsi="Verdana"/>
                                <w:sz w:val="20"/>
                                <w:szCs w:val="20"/>
                              </w:rPr>
                            </w:pPr>
                          </w:p>
                          <w:p w:rsidR="002D735D" w:rsidRPr="00173C3A" w:rsidRDefault="00F25134">
                            <w:pPr>
                              <w:jc w:val="center"/>
                              <w:rPr>
                                <w:rFonts w:ascii="Verdana" w:hAnsi="Verdana"/>
                                <w:sz w:val="16"/>
                                <w:szCs w:val="16"/>
                              </w:rPr>
                            </w:pPr>
                            <w:r w:rsidRPr="00173C3A">
                              <w:rPr>
                                <w:rFonts w:ascii="Verdana" w:hAnsi="Verdana"/>
                                <w:noProof/>
                                <w:sz w:val="20"/>
                                <w:szCs w:val="20"/>
                                <w:lang w:eastAsia="it-IT"/>
                              </w:rPr>
                              <w:drawing>
                                <wp:inline distT="0" distB="0" distL="0" distR="0">
                                  <wp:extent cx="1193800" cy="889000"/>
                                  <wp:effectExtent l="0" t="0" r="0" b="0"/>
                                  <wp:docPr id="137" name="Immagin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8"/>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193800" cy="889000"/>
                                          </a:xfrm>
                                          <a:prstGeom prst="rect">
                                            <a:avLst/>
                                          </a:prstGeom>
                                          <a:solidFill>
                                            <a:srgbClr val="FFFFFF">
                                              <a:alpha val="0"/>
                                            </a:srgbClr>
                                          </a:solidFill>
                                          <a:ln>
                                            <a:noFill/>
                                          </a:ln>
                                        </pic:spPr>
                                      </pic:pic>
                                    </a:graphicData>
                                  </a:graphic>
                                </wp:inline>
                              </w:drawing>
                            </w:r>
                          </w:p>
                        </w:tc>
                      </w:tr>
                      <w:tr w:rsidR="002D735D" w:rsidRPr="00173C3A">
                        <w:tc>
                          <w:tcPr>
                            <w:tcW w:w="3227" w:type="dxa"/>
                            <w:tcBorders>
                              <w:top w:val="single" w:sz="4" w:space="0" w:color="000000"/>
                              <w:left w:val="single" w:sz="4" w:space="0" w:color="000000"/>
                              <w:bottom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benzo[g]chinolina</w:t>
                            </w:r>
                          </w:p>
                          <w:p w:rsidR="002D735D" w:rsidRPr="00173C3A" w:rsidRDefault="002D735D">
                            <w:pPr>
                              <w:jc w:val="center"/>
                              <w:rPr>
                                <w:rFonts w:ascii="Verdana" w:hAnsi="Verdana"/>
                                <w:sz w:val="16"/>
                                <w:szCs w:val="16"/>
                              </w:rPr>
                            </w:pPr>
                          </w:p>
                        </w:tc>
                        <w:tc>
                          <w:tcPr>
                            <w:tcW w:w="2278" w:type="dxa"/>
                            <w:tcBorders>
                              <w:top w:val="single" w:sz="4" w:space="0" w:color="000000"/>
                              <w:left w:val="single" w:sz="4" w:space="0" w:color="000000"/>
                              <w:bottom w:val="single" w:sz="4" w:space="0" w:color="000000"/>
                              <w:right w:val="single" w:sz="4" w:space="0" w:color="000000"/>
                            </w:tcBorders>
                          </w:tcPr>
                          <w:p w:rsidR="002D735D" w:rsidRPr="00173C3A" w:rsidRDefault="002D735D">
                            <w:pPr>
                              <w:snapToGrid w:val="0"/>
                              <w:jc w:val="center"/>
                              <w:rPr>
                                <w:rFonts w:ascii="Verdana" w:hAnsi="Verdana"/>
                                <w:sz w:val="16"/>
                                <w:szCs w:val="16"/>
                              </w:rPr>
                            </w:pPr>
                            <w:r w:rsidRPr="00173C3A">
                              <w:rPr>
                                <w:rFonts w:ascii="Verdana" w:hAnsi="Verdana"/>
                                <w:sz w:val="16"/>
                                <w:szCs w:val="16"/>
                              </w:rPr>
                              <w:t>benzo[h]chinolina</w:t>
                            </w:r>
                          </w:p>
                        </w:tc>
                      </w:tr>
                    </w:tbl>
                    <w:p w:rsidR="00855147" w:rsidRDefault="00855147"/>
                  </w:txbxContent>
                </v:textbox>
                <w10:wrap type="square" side="largest" anchorx="margin"/>
              </v:shape>
            </w:pict>
          </mc:Fallback>
        </mc:AlternateContent>
      </w: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center"/>
        <w:rPr>
          <w:rFonts w:ascii="Verdana" w:eastAsia="Lucida Sans Unicode" w:hAnsi="Verdana"/>
          <w:b/>
          <w:kern w:val="1"/>
          <w:sz w:val="20"/>
          <w:szCs w:val="20"/>
        </w:rPr>
      </w:pP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r w:rsidRPr="002D735D">
        <w:rPr>
          <w:rFonts w:ascii="Verdana" w:eastAsia="Lucida Sans Unicode" w:hAnsi="Verdana"/>
          <w:kern w:val="1"/>
          <w:sz w:val="20"/>
          <w:szCs w:val="20"/>
        </w:rPr>
        <w:t>Quando una posizione di condensazione è occupata da un eteroatomo i nomi del ciclo base e del prefisso si scelgono come se entrambi contenessero l’eteroatomo.</w:t>
      </w:r>
    </w:p>
    <w:p w:rsidR="002D735D" w:rsidRPr="002D735D" w:rsidRDefault="002D735D" w:rsidP="002D735D">
      <w:pPr>
        <w:widowControl w:val="0"/>
        <w:suppressAutoHyphens/>
        <w:spacing w:after="0" w:line="240" w:lineRule="auto"/>
        <w:jc w:val="both"/>
        <w:rPr>
          <w:rFonts w:ascii="Verdana" w:eastAsia="Lucida Sans Unicode" w:hAnsi="Verdana"/>
          <w:kern w:val="1"/>
          <w:sz w:val="20"/>
          <w:szCs w:val="20"/>
        </w:rPr>
      </w:pPr>
    </w:p>
    <w:p w:rsidR="002D735D" w:rsidRPr="002D735D" w:rsidRDefault="00F25134" w:rsidP="002D735D">
      <w:pPr>
        <w:widowControl w:val="0"/>
        <w:suppressAutoHyphens/>
        <w:spacing w:after="0" w:line="240" w:lineRule="auto"/>
        <w:jc w:val="center"/>
        <w:rPr>
          <w:rFonts w:ascii="Verdana" w:eastAsia="Lucida Sans Unicode" w:hAnsi="Verdana"/>
          <w:kern w:val="1"/>
          <w:sz w:val="20"/>
          <w:szCs w:val="20"/>
        </w:rPr>
      </w:pPr>
      <w:r w:rsidRPr="00173C3A">
        <w:rPr>
          <w:rFonts w:ascii="Verdana" w:eastAsia="Lucida Sans Unicode" w:hAnsi="Verdana"/>
          <w:noProof/>
          <w:kern w:val="1"/>
          <w:sz w:val="20"/>
          <w:szCs w:val="20"/>
          <w:lang w:eastAsia="it-IT"/>
        </w:rPr>
        <w:drawing>
          <wp:inline distT="0" distB="0" distL="0" distR="0">
            <wp:extent cx="952500" cy="520700"/>
            <wp:effectExtent l="0" t="0" r="0" b="0"/>
            <wp:docPr id="12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952500" cy="520700"/>
                    </a:xfrm>
                    <a:prstGeom prst="rect">
                      <a:avLst/>
                    </a:prstGeom>
                    <a:solidFill>
                      <a:srgbClr val="FFFFFF"/>
                    </a:solidFill>
                    <a:ln>
                      <a:noFill/>
                    </a:ln>
                  </pic:spPr>
                </pic:pic>
              </a:graphicData>
            </a:graphic>
          </wp:inline>
        </w:drawing>
      </w:r>
    </w:p>
    <w:p w:rsidR="002D735D" w:rsidRPr="002D735D" w:rsidRDefault="002D735D" w:rsidP="002D735D">
      <w:pPr>
        <w:widowControl w:val="0"/>
        <w:suppressAutoHyphens/>
        <w:spacing w:after="0" w:line="240" w:lineRule="auto"/>
        <w:jc w:val="center"/>
        <w:rPr>
          <w:rFonts w:ascii="Verdana" w:eastAsia="Lucida Sans Unicode" w:hAnsi="Verdana"/>
          <w:kern w:val="1"/>
          <w:sz w:val="20"/>
          <w:szCs w:val="20"/>
        </w:rPr>
      </w:pPr>
      <w:r w:rsidRPr="002D735D">
        <w:rPr>
          <w:rFonts w:ascii="Verdana" w:eastAsia="Lucida Sans Unicode" w:hAnsi="Verdana"/>
          <w:kern w:val="1"/>
          <w:sz w:val="20"/>
          <w:szCs w:val="20"/>
        </w:rPr>
        <w:t>2H-azina[1,2a]azina</w:t>
      </w:r>
    </w:p>
    <w:p w:rsidR="00DA5B68" w:rsidRDefault="00DA5B68"/>
    <w:sectPr w:rsidR="00DA5B6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name w:val="WW8Num12"/>
    <w:lvl w:ilvl="0">
      <w:start w:val="1"/>
      <w:numFmt w:val="decimal"/>
      <w:lvlText w:val="%1."/>
      <w:lvlJc w:val="left"/>
      <w:pPr>
        <w:tabs>
          <w:tab w:val="num" w:pos="720"/>
        </w:tabs>
        <w:ind w:left="720" w:hanging="360"/>
      </w:pPr>
    </w:lvl>
    <w:lvl w:ilvl="1">
      <w:start w:val="3"/>
      <w:numFmt w:val="bullet"/>
      <w:lvlText w:val="-"/>
      <w:lvlJc w:val="left"/>
      <w:pPr>
        <w:tabs>
          <w:tab w:val="num" w:pos="1440"/>
        </w:tabs>
        <w:ind w:left="1440" w:hanging="360"/>
      </w:pPr>
      <w:rPr>
        <w:rFonts w:ascii="Verdana" w:hAnsi="Verdana" w:cs="Times New Roman"/>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name w:val="WW8Num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singleLevel"/>
    <w:tmpl w:val="00000005"/>
    <w:name w:val="WW8Num3"/>
    <w:lvl w:ilvl="0">
      <w:start w:val="1"/>
      <w:numFmt w:val="decimal"/>
      <w:lvlText w:val="%1."/>
      <w:lvlJc w:val="left"/>
      <w:pPr>
        <w:tabs>
          <w:tab w:val="num" w:pos="720"/>
        </w:tabs>
        <w:ind w:left="720" w:hanging="360"/>
      </w:pPr>
    </w:lvl>
  </w:abstractNum>
  <w:abstractNum w:abstractNumId="5" w15:restartNumberingAfterBreak="0">
    <w:nsid w:val="00000006"/>
    <w:multiLevelType w:val="multilevel"/>
    <w:tmpl w:val="00000006"/>
    <w:name w:val="WW8Num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singleLevel"/>
    <w:tmpl w:val="00000007"/>
    <w:name w:val="WW8Num4"/>
    <w:lvl w:ilvl="0">
      <w:start w:val="1"/>
      <w:numFmt w:val="decimal"/>
      <w:lvlText w:val="%1."/>
      <w:lvlJc w:val="left"/>
      <w:pPr>
        <w:tabs>
          <w:tab w:val="num" w:pos="720"/>
        </w:tabs>
        <w:ind w:left="72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E01"/>
    <w:rsid w:val="00173C3A"/>
    <w:rsid w:val="002D735D"/>
    <w:rsid w:val="00855147"/>
    <w:rsid w:val="008D3E01"/>
    <w:rsid w:val="00DA5B68"/>
    <w:rsid w:val="00F251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3B9D08-7350-4497-BA73-A29B4B8EE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next w:val="Normale"/>
    <w:link w:val="Titolo1Carattere"/>
    <w:qFormat/>
    <w:rsid w:val="002D735D"/>
    <w:pPr>
      <w:keepNext/>
      <w:widowControl w:val="0"/>
      <w:numPr>
        <w:numId w:val="1"/>
      </w:numPr>
      <w:suppressAutoHyphens/>
      <w:spacing w:before="240" w:after="60" w:line="240" w:lineRule="auto"/>
      <w:outlineLvl w:val="0"/>
    </w:pPr>
    <w:rPr>
      <w:rFonts w:ascii="Arial" w:eastAsia="Lucida Sans Unicode" w:hAnsi="Arial" w:cs="Arial"/>
      <w:b/>
      <w:bCs/>
      <w:kern w:val="1"/>
      <w:sz w:val="32"/>
      <w:szCs w:val="32"/>
    </w:rPr>
  </w:style>
  <w:style w:type="paragraph" w:styleId="Titolo2">
    <w:name w:val="heading 2"/>
    <w:basedOn w:val="Normale"/>
    <w:next w:val="Normale"/>
    <w:link w:val="Titolo2Carattere"/>
    <w:qFormat/>
    <w:rsid w:val="002D735D"/>
    <w:pPr>
      <w:keepNext/>
      <w:widowControl w:val="0"/>
      <w:numPr>
        <w:ilvl w:val="1"/>
        <w:numId w:val="1"/>
      </w:numPr>
      <w:suppressAutoHyphens/>
      <w:spacing w:before="240" w:after="60" w:line="240" w:lineRule="auto"/>
      <w:outlineLvl w:val="1"/>
    </w:pPr>
    <w:rPr>
      <w:rFonts w:ascii="Arial" w:eastAsia="Lucida Sans Unicode" w:hAnsi="Arial" w:cs="Arial"/>
      <w:b/>
      <w:bCs/>
      <w:i/>
      <w:iCs/>
      <w:kern w:val="1"/>
      <w:sz w:val="28"/>
      <w:szCs w:val="28"/>
    </w:rPr>
  </w:style>
  <w:style w:type="paragraph" w:styleId="Titolo3">
    <w:name w:val="heading 3"/>
    <w:basedOn w:val="Normale"/>
    <w:next w:val="Corpotesto"/>
    <w:link w:val="Titolo3Carattere"/>
    <w:qFormat/>
    <w:rsid w:val="002D735D"/>
    <w:pPr>
      <w:widowControl w:val="0"/>
      <w:numPr>
        <w:ilvl w:val="2"/>
        <w:numId w:val="1"/>
      </w:numPr>
      <w:suppressAutoHyphens/>
      <w:spacing w:before="280" w:after="280" w:line="240" w:lineRule="auto"/>
      <w:outlineLvl w:val="2"/>
    </w:pPr>
    <w:rPr>
      <w:rFonts w:ascii="Times New Roman" w:eastAsia="Lucida Sans Unicode" w:hAnsi="Times New Roman"/>
      <w:b/>
      <w:bCs/>
      <w:kern w:val="1"/>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2D735D"/>
    <w:rPr>
      <w:rFonts w:ascii="Arial" w:eastAsia="Lucida Sans Unicode" w:hAnsi="Arial" w:cs="Arial"/>
      <w:b/>
      <w:bCs/>
      <w:kern w:val="1"/>
      <w:sz w:val="32"/>
      <w:szCs w:val="32"/>
    </w:rPr>
  </w:style>
  <w:style w:type="character" w:customStyle="1" w:styleId="Titolo2Carattere">
    <w:name w:val="Titolo 2 Carattere"/>
    <w:link w:val="Titolo2"/>
    <w:rsid w:val="002D735D"/>
    <w:rPr>
      <w:rFonts w:ascii="Arial" w:eastAsia="Lucida Sans Unicode" w:hAnsi="Arial" w:cs="Arial"/>
      <w:b/>
      <w:bCs/>
      <w:i/>
      <w:iCs/>
      <w:kern w:val="1"/>
      <w:sz w:val="28"/>
      <w:szCs w:val="28"/>
    </w:rPr>
  </w:style>
  <w:style w:type="character" w:customStyle="1" w:styleId="Titolo3Carattere">
    <w:name w:val="Titolo 3 Carattere"/>
    <w:link w:val="Titolo3"/>
    <w:rsid w:val="002D735D"/>
    <w:rPr>
      <w:rFonts w:ascii="Times New Roman" w:eastAsia="Lucida Sans Unicode" w:hAnsi="Times New Roman" w:cs="Times New Roman"/>
      <w:b/>
      <w:bCs/>
      <w:kern w:val="1"/>
      <w:sz w:val="27"/>
      <w:szCs w:val="27"/>
    </w:rPr>
  </w:style>
  <w:style w:type="numbering" w:customStyle="1" w:styleId="Nessunelenco1">
    <w:name w:val="Nessun elenco1"/>
    <w:next w:val="Nessunelenco"/>
    <w:uiPriority w:val="99"/>
    <w:semiHidden/>
    <w:unhideWhenUsed/>
    <w:rsid w:val="002D735D"/>
  </w:style>
  <w:style w:type="character" w:customStyle="1" w:styleId="WW8Num12z1">
    <w:name w:val="WW8Num12z1"/>
    <w:rsid w:val="002D735D"/>
    <w:rPr>
      <w:rFonts w:ascii="Verdana" w:eastAsia="Times New Roman" w:hAnsi="Verdana" w:cs="Times New Roman"/>
    </w:rPr>
  </w:style>
  <w:style w:type="character" w:customStyle="1" w:styleId="WW8Num14z2">
    <w:name w:val="WW8Num14z2"/>
    <w:rsid w:val="002D735D"/>
    <w:rPr>
      <w:b/>
    </w:rPr>
  </w:style>
  <w:style w:type="paragraph" w:customStyle="1" w:styleId="Intestazione1">
    <w:name w:val="Intestazione1"/>
    <w:basedOn w:val="Normale"/>
    <w:next w:val="Corpotesto"/>
    <w:rsid w:val="002D735D"/>
    <w:pPr>
      <w:keepNext/>
      <w:widowControl w:val="0"/>
      <w:suppressAutoHyphens/>
      <w:spacing w:before="240" w:after="120" w:line="240" w:lineRule="auto"/>
    </w:pPr>
    <w:rPr>
      <w:rFonts w:ascii="Arial" w:eastAsia="Lucida Sans Unicode" w:hAnsi="Arial" w:cs="Tahoma"/>
      <w:kern w:val="1"/>
      <w:sz w:val="28"/>
      <w:szCs w:val="28"/>
    </w:rPr>
  </w:style>
  <w:style w:type="paragraph" w:styleId="Corpotesto">
    <w:name w:val="Body Text"/>
    <w:basedOn w:val="Normale"/>
    <w:link w:val="CorpotestoCarattere"/>
    <w:semiHidden/>
    <w:rsid w:val="002D735D"/>
    <w:pPr>
      <w:widowControl w:val="0"/>
      <w:suppressAutoHyphens/>
      <w:spacing w:after="120" w:line="240" w:lineRule="auto"/>
    </w:pPr>
    <w:rPr>
      <w:rFonts w:ascii="Times New Roman" w:eastAsia="Lucida Sans Unicode" w:hAnsi="Times New Roman"/>
      <w:kern w:val="1"/>
      <w:sz w:val="24"/>
      <w:szCs w:val="24"/>
    </w:rPr>
  </w:style>
  <w:style w:type="character" w:customStyle="1" w:styleId="CorpotestoCarattere">
    <w:name w:val="Corpo testo Carattere"/>
    <w:link w:val="Corpotesto"/>
    <w:semiHidden/>
    <w:rsid w:val="002D735D"/>
    <w:rPr>
      <w:rFonts w:ascii="Times New Roman" w:eastAsia="Lucida Sans Unicode" w:hAnsi="Times New Roman" w:cs="Times New Roman"/>
      <w:kern w:val="1"/>
      <w:sz w:val="24"/>
      <w:szCs w:val="24"/>
    </w:rPr>
  </w:style>
  <w:style w:type="paragraph" w:styleId="Elenco">
    <w:name w:val="List"/>
    <w:basedOn w:val="Corpotesto"/>
    <w:semiHidden/>
    <w:rsid w:val="002D735D"/>
    <w:rPr>
      <w:rFonts w:cs="Tahoma"/>
    </w:rPr>
  </w:style>
  <w:style w:type="paragraph" w:customStyle="1" w:styleId="Didascalia1">
    <w:name w:val="Didascalia1"/>
    <w:basedOn w:val="Normale"/>
    <w:rsid w:val="002D735D"/>
    <w:pPr>
      <w:widowControl w:val="0"/>
      <w:suppressLineNumbers/>
      <w:suppressAutoHyphens/>
      <w:spacing w:before="120" w:after="120" w:line="240" w:lineRule="auto"/>
    </w:pPr>
    <w:rPr>
      <w:rFonts w:ascii="Times New Roman" w:eastAsia="Lucida Sans Unicode" w:hAnsi="Times New Roman" w:cs="Tahoma"/>
      <w:i/>
      <w:iCs/>
      <w:kern w:val="1"/>
      <w:sz w:val="24"/>
      <w:szCs w:val="24"/>
    </w:rPr>
  </w:style>
  <w:style w:type="paragraph" w:customStyle="1" w:styleId="Indice">
    <w:name w:val="Indice"/>
    <w:basedOn w:val="Normale"/>
    <w:rsid w:val="002D735D"/>
    <w:pPr>
      <w:widowControl w:val="0"/>
      <w:suppressLineNumbers/>
      <w:suppressAutoHyphens/>
      <w:spacing w:after="0" w:line="240" w:lineRule="auto"/>
    </w:pPr>
    <w:rPr>
      <w:rFonts w:ascii="Times New Roman" w:eastAsia="Lucida Sans Unicode" w:hAnsi="Times New Roman" w:cs="Tahoma"/>
      <w:kern w:val="1"/>
      <w:sz w:val="24"/>
      <w:szCs w:val="24"/>
    </w:rPr>
  </w:style>
  <w:style w:type="paragraph" w:styleId="NormaleWeb">
    <w:name w:val="Normal (Web)"/>
    <w:basedOn w:val="Normale"/>
    <w:rsid w:val="002D735D"/>
    <w:pPr>
      <w:widowControl w:val="0"/>
      <w:suppressAutoHyphens/>
      <w:spacing w:before="280" w:after="280" w:line="240" w:lineRule="auto"/>
    </w:pPr>
    <w:rPr>
      <w:rFonts w:ascii="Times New Roman" w:eastAsia="Lucida Sans Unicode" w:hAnsi="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3.jpeg"/><Relationship Id="rId21" Type="http://schemas.openxmlformats.org/officeDocument/2006/relationships/image" Target="media/image17.emf"/><Relationship Id="rId42" Type="http://schemas.openxmlformats.org/officeDocument/2006/relationships/image" Target="media/image38.emf"/><Relationship Id="rId63" Type="http://schemas.openxmlformats.org/officeDocument/2006/relationships/image" Target="media/image59.jpeg"/><Relationship Id="rId84" Type="http://schemas.openxmlformats.org/officeDocument/2006/relationships/image" Target="media/image80.jpeg"/><Relationship Id="rId138" Type="http://schemas.openxmlformats.org/officeDocument/2006/relationships/image" Target="media/image134.jpeg"/><Relationship Id="rId107" Type="http://schemas.openxmlformats.org/officeDocument/2006/relationships/image" Target="media/image103.jpeg"/><Relationship Id="rId11" Type="http://schemas.openxmlformats.org/officeDocument/2006/relationships/image" Target="media/image7.emf"/><Relationship Id="rId32" Type="http://schemas.openxmlformats.org/officeDocument/2006/relationships/image" Target="media/image28.emf"/><Relationship Id="rId37" Type="http://schemas.openxmlformats.org/officeDocument/2006/relationships/image" Target="media/image33.emf"/><Relationship Id="rId53" Type="http://schemas.openxmlformats.org/officeDocument/2006/relationships/image" Target="media/image49.png"/><Relationship Id="rId58" Type="http://schemas.openxmlformats.org/officeDocument/2006/relationships/image" Target="media/image54.png"/><Relationship Id="rId74" Type="http://schemas.openxmlformats.org/officeDocument/2006/relationships/image" Target="media/image70.jpeg"/><Relationship Id="rId79" Type="http://schemas.openxmlformats.org/officeDocument/2006/relationships/image" Target="media/image75.jpeg"/><Relationship Id="rId102" Type="http://schemas.openxmlformats.org/officeDocument/2006/relationships/image" Target="media/image98.jpeg"/><Relationship Id="rId123" Type="http://schemas.openxmlformats.org/officeDocument/2006/relationships/image" Target="media/image119.jpeg"/><Relationship Id="rId128" Type="http://schemas.openxmlformats.org/officeDocument/2006/relationships/image" Target="media/image124.jpeg"/><Relationship Id="rId5" Type="http://schemas.openxmlformats.org/officeDocument/2006/relationships/image" Target="media/image1.png"/><Relationship Id="rId90" Type="http://schemas.openxmlformats.org/officeDocument/2006/relationships/image" Target="media/image86.jpeg"/><Relationship Id="rId95" Type="http://schemas.openxmlformats.org/officeDocument/2006/relationships/image" Target="media/image91.jpeg"/><Relationship Id="rId22" Type="http://schemas.openxmlformats.org/officeDocument/2006/relationships/image" Target="media/image18.emf"/><Relationship Id="rId27" Type="http://schemas.openxmlformats.org/officeDocument/2006/relationships/image" Target="media/image23.emf"/><Relationship Id="rId43" Type="http://schemas.openxmlformats.org/officeDocument/2006/relationships/image" Target="media/image39.emf"/><Relationship Id="rId48" Type="http://schemas.openxmlformats.org/officeDocument/2006/relationships/image" Target="media/image44.emf"/><Relationship Id="rId64" Type="http://schemas.openxmlformats.org/officeDocument/2006/relationships/image" Target="media/image60.jpeg"/><Relationship Id="rId69" Type="http://schemas.openxmlformats.org/officeDocument/2006/relationships/image" Target="media/image65.jpeg"/><Relationship Id="rId113" Type="http://schemas.openxmlformats.org/officeDocument/2006/relationships/image" Target="media/image109.jpeg"/><Relationship Id="rId118" Type="http://schemas.openxmlformats.org/officeDocument/2006/relationships/image" Target="media/image114.jpeg"/><Relationship Id="rId134" Type="http://schemas.openxmlformats.org/officeDocument/2006/relationships/image" Target="media/image130.jpeg"/><Relationship Id="rId139" Type="http://schemas.openxmlformats.org/officeDocument/2006/relationships/image" Target="media/image135.jpeg"/><Relationship Id="rId80" Type="http://schemas.openxmlformats.org/officeDocument/2006/relationships/image" Target="media/image76.jpeg"/><Relationship Id="rId85" Type="http://schemas.openxmlformats.org/officeDocument/2006/relationships/image" Target="media/image81.jpeg"/><Relationship Id="rId12" Type="http://schemas.openxmlformats.org/officeDocument/2006/relationships/image" Target="media/image8.emf"/><Relationship Id="rId17" Type="http://schemas.openxmlformats.org/officeDocument/2006/relationships/image" Target="media/image13.png"/><Relationship Id="rId33" Type="http://schemas.openxmlformats.org/officeDocument/2006/relationships/image" Target="media/image29.emf"/><Relationship Id="rId38" Type="http://schemas.openxmlformats.org/officeDocument/2006/relationships/image" Target="media/image34.emf"/><Relationship Id="rId59" Type="http://schemas.openxmlformats.org/officeDocument/2006/relationships/image" Target="media/image55.png"/><Relationship Id="rId103" Type="http://schemas.openxmlformats.org/officeDocument/2006/relationships/image" Target="media/image99.jpeg"/><Relationship Id="rId108" Type="http://schemas.openxmlformats.org/officeDocument/2006/relationships/image" Target="media/image104.jpeg"/><Relationship Id="rId124" Type="http://schemas.openxmlformats.org/officeDocument/2006/relationships/image" Target="media/image120.jpeg"/><Relationship Id="rId129" Type="http://schemas.openxmlformats.org/officeDocument/2006/relationships/image" Target="media/image125.jpeg"/><Relationship Id="rId54" Type="http://schemas.openxmlformats.org/officeDocument/2006/relationships/image" Target="media/image50.png"/><Relationship Id="rId70" Type="http://schemas.openxmlformats.org/officeDocument/2006/relationships/image" Target="media/image66.jpeg"/><Relationship Id="rId75" Type="http://schemas.openxmlformats.org/officeDocument/2006/relationships/image" Target="media/image71.jpeg"/><Relationship Id="rId91" Type="http://schemas.openxmlformats.org/officeDocument/2006/relationships/image" Target="media/image87.jpeg"/><Relationship Id="rId96" Type="http://schemas.openxmlformats.org/officeDocument/2006/relationships/image" Target="media/image92.jpeg"/><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23" Type="http://schemas.openxmlformats.org/officeDocument/2006/relationships/image" Target="media/image19.emf"/><Relationship Id="rId28" Type="http://schemas.openxmlformats.org/officeDocument/2006/relationships/image" Target="media/image24.emf"/><Relationship Id="rId49" Type="http://schemas.openxmlformats.org/officeDocument/2006/relationships/image" Target="media/image45.png"/><Relationship Id="rId114" Type="http://schemas.openxmlformats.org/officeDocument/2006/relationships/image" Target="media/image110.jpeg"/><Relationship Id="rId119" Type="http://schemas.openxmlformats.org/officeDocument/2006/relationships/image" Target="media/image115.jpeg"/><Relationship Id="rId44" Type="http://schemas.openxmlformats.org/officeDocument/2006/relationships/image" Target="media/image40.emf"/><Relationship Id="rId60" Type="http://schemas.openxmlformats.org/officeDocument/2006/relationships/image" Target="media/image56.png"/><Relationship Id="rId65" Type="http://schemas.openxmlformats.org/officeDocument/2006/relationships/image" Target="media/image61.jpeg"/><Relationship Id="rId81" Type="http://schemas.openxmlformats.org/officeDocument/2006/relationships/image" Target="media/image77.jpeg"/><Relationship Id="rId86" Type="http://schemas.openxmlformats.org/officeDocument/2006/relationships/image" Target="media/image82.jpeg"/><Relationship Id="rId130" Type="http://schemas.openxmlformats.org/officeDocument/2006/relationships/image" Target="media/image126.jpeg"/><Relationship Id="rId135" Type="http://schemas.openxmlformats.org/officeDocument/2006/relationships/image" Target="media/image131.jpeg"/><Relationship Id="rId13" Type="http://schemas.openxmlformats.org/officeDocument/2006/relationships/image" Target="media/image9.png"/><Relationship Id="rId18" Type="http://schemas.openxmlformats.org/officeDocument/2006/relationships/image" Target="media/image14.emf"/><Relationship Id="rId39" Type="http://schemas.openxmlformats.org/officeDocument/2006/relationships/image" Target="media/image35.png"/><Relationship Id="rId109" Type="http://schemas.openxmlformats.org/officeDocument/2006/relationships/image" Target="media/image105.jpeg"/><Relationship Id="rId34" Type="http://schemas.openxmlformats.org/officeDocument/2006/relationships/image" Target="media/image30.emf"/><Relationship Id="rId50" Type="http://schemas.openxmlformats.org/officeDocument/2006/relationships/image" Target="media/image46.png"/><Relationship Id="rId55" Type="http://schemas.openxmlformats.org/officeDocument/2006/relationships/image" Target="media/image51.png"/><Relationship Id="rId76" Type="http://schemas.openxmlformats.org/officeDocument/2006/relationships/image" Target="media/image72.jpeg"/><Relationship Id="rId97" Type="http://schemas.openxmlformats.org/officeDocument/2006/relationships/image" Target="media/image93.jpeg"/><Relationship Id="rId104" Type="http://schemas.openxmlformats.org/officeDocument/2006/relationships/image" Target="media/image100.jpeg"/><Relationship Id="rId120" Type="http://schemas.openxmlformats.org/officeDocument/2006/relationships/image" Target="media/image116.jpeg"/><Relationship Id="rId125" Type="http://schemas.openxmlformats.org/officeDocument/2006/relationships/image" Target="media/image121.jpeg"/><Relationship Id="rId141" Type="http://schemas.openxmlformats.org/officeDocument/2006/relationships/theme" Target="theme/theme1.xml"/><Relationship Id="rId7" Type="http://schemas.openxmlformats.org/officeDocument/2006/relationships/image" Target="media/image3.png"/><Relationship Id="rId71" Type="http://schemas.openxmlformats.org/officeDocument/2006/relationships/image" Target="media/image67.jpeg"/><Relationship Id="rId92" Type="http://schemas.openxmlformats.org/officeDocument/2006/relationships/image" Target="media/image88.jpeg"/><Relationship Id="rId2" Type="http://schemas.openxmlformats.org/officeDocument/2006/relationships/styles" Target="styles.xml"/><Relationship Id="rId29" Type="http://schemas.openxmlformats.org/officeDocument/2006/relationships/image" Target="media/image25.emf"/><Relationship Id="rId24" Type="http://schemas.openxmlformats.org/officeDocument/2006/relationships/image" Target="media/image20.emf"/><Relationship Id="rId40" Type="http://schemas.openxmlformats.org/officeDocument/2006/relationships/image" Target="media/image36.emf"/><Relationship Id="rId45" Type="http://schemas.openxmlformats.org/officeDocument/2006/relationships/image" Target="media/image41.emf"/><Relationship Id="rId66" Type="http://schemas.openxmlformats.org/officeDocument/2006/relationships/image" Target="media/image62.jpeg"/><Relationship Id="rId87" Type="http://schemas.openxmlformats.org/officeDocument/2006/relationships/image" Target="media/image83.jpeg"/><Relationship Id="rId110" Type="http://schemas.openxmlformats.org/officeDocument/2006/relationships/image" Target="media/image106.jpeg"/><Relationship Id="rId115" Type="http://schemas.openxmlformats.org/officeDocument/2006/relationships/image" Target="media/image111.jpeg"/><Relationship Id="rId131" Type="http://schemas.openxmlformats.org/officeDocument/2006/relationships/image" Target="media/image127.jpeg"/><Relationship Id="rId136" Type="http://schemas.openxmlformats.org/officeDocument/2006/relationships/image" Target="media/image132.jpeg"/><Relationship Id="rId61" Type="http://schemas.openxmlformats.org/officeDocument/2006/relationships/image" Target="media/image57.png"/><Relationship Id="rId82" Type="http://schemas.openxmlformats.org/officeDocument/2006/relationships/image" Target="media/image78.jpeg"/><Relationship Id="rId19" Type="http://schemas.openxmlformats.org/officeDocument/2006/relationships/image" Target="media/image15.emf"/><Relationship Id="rId14" Type="http://schemas.openxmlformats.org/officeDocument/2006/relationships/image" Target="media/image10.png"/><Relationship Id="rId30" Type="http://schemas.openxmlformats.org/officeDocument/2006/relationships/image" Target="media/image26.png"/><Relationship Id="rId35" Type="http://schemas.openxmlformats.org/officeDocument/2006/relationships/image" Target="media/image31.emf"/><Relationship Id="rId56" Type="http://schemas.openxmlformats.org/officeDocument/2006/relationships/image" Target="media/image52.png"/><Relationship Id="rId77" Type="http://schemas.openxmlformats.org/officeDocument/2006/relationships/image" Target="media/image73.jpeg"/><Relationship Id="rId100" Type="http://schemas.openxmlformats.org/officeDocument/2006/relationships/image" Target="media/image96.jpeg"/><Relationship Id="rId105" Type="http://schemas.openxmlformats.org/officeDocument/2006/relationships/image" Target="media/image101.jpeg"/><Relationship Id="rId126" Type="http://schemas.openxmlformats.org/officeDocument/2006/relationships/image" Target="media/image122.jpeg"/><Relationship Id="rId8" Type="http://schemas.openxmlformats.org/officeDocument/2006/relationships/image" Target="media/image4.png"/><Relationship Id="rId51" Type="http://schemas.openxmlformats.org/officeDocument/2006/relationships/image" Target="media/image47.png"/><Relationship Id="rId72" Type="http://schemas.openxmlformats.org/officeDocument/2006/relationships/image" Target="media/image68.jpeg"/><Relationship Id="rId93" Type="http://schemas.openxmlformats.org/officeDocument/2006/relationships/image" Target="media/image89.jpeg"/><Relationship Id="rId98" Type="http://schemas.openxmlformats.org/officeDocument/2006/relationships/image" Target="media/image94.jpeg"/><Relationship Id="rId121" Type="http://schemas.openxmlformats.org/officeDocument/2006/relationships/image" Target="media/image117.jpeg"/><Relationship Id="rId3" Type="http://schemas.openxmlformats.org/officeDocument/2006/relationships/settings" Target="settings.xml"/><Relationship Id="rId25" Type="http://schemas.openxmlformats.org/officeDocument/2006/relationships/image" Target="media/image21.emf"/><Relationship Id="rId46" Type="http://schemas.openxmlformats.org/officeDocument/2006/relationships/image" Target="media/image42.emf"/><Relationship Id="rId67" Type="http://schemas.openxmlformats.org/officeDocument/2006/relationships/image" Target="media/image63.jpeg"/><Relationship Id="rId116" Type="http://schemas.openxmlformats.org/officeDocument/2006/relationships/image" Target="media/image112.jpeg"/><Relationship Id="rId137" Type="http://schemas.openxmlformats.org/officeDocument/2006/relationships/image" Target="media/image133.jpeg"/><Relationship Id="rId20" Type="http://schemas.openxmlformats.org/officeDocument/2006/relationships/image" Target="media/image16.emf"/><Relationship Id="rId41" Type="http://schemas.openxmlformats.org/officeDocument/2006/relationships/image" Target="media/image37.emf"/><Relationship Id="rId62" Type="http://schemas.openxmlformats.org/officeDocument/2006/relationships/image" Target="media/image58.jpeg"/><Relationship Id="rId83" Type="http://schemas.openxmlformats.org/officeDocument/2006/relationships/image" Target="media/image79.jpeg"/><Relationship Id="rId88" Type="http://schemas.openxmlformats.org/officeDocument/2006/relationships/image" Target="media/image84.jpeg"/><Relationship Id="rId111" Type="http://schemas.openxmlformats.org/officeDocument/2006/relationships/image" Target="media/image107.jpeg"/><Relationship Id="rId132" Type="http://schemas.openxmlformats.org/officeDocument/2006/relationships/image" Target="media/image128.jpeg"/><Relationship Id="rId15" Type="http://schemas.openxmlformats.org/officeDocument/2006/relationships/image" Target="media/image11.png"/><Relationship Id="rId36" Type="http://schemas.openxmlformats.org/officeDocument/2006/relationships/image" Target="media/image32.emf"/><Relationship Id="rId57" Type="http://schemas.openxmlformats.org/officeDocument/2006/relationships/image" Target="media/image53.png"/><Relationship Id="rId106" Type="http://schemas.openxmlformats.org/officeDocument/2006/relationships/image" Target="media/image102.jpeg"/><Relationship Id="rId127" Type="http://schemas.openxmlformats.org/officeDocument/2006/relationships/image" Target="media/image123.jpeg"/><Relationship Id="rId10" Type="http://schemas.openxmlformats.org/officeDocument/2006/relationships/image" Target="media/image6.png"/><Relationship Id="rId31" Type="http://schemas.openxmlformats.org/officeDocument/2006/relationships/image" Target="media/image27.png"/><Relationship Id="rId52" Type="http://schemas.openxmlformats.org/officeDocument/2006/relationships/image" Target="media/image48.png"/><Relationship Id="rId73" Type="http://schemas.openxmlformats.org/officeDocument/2006/relationships/image" Target="media/image69.jpeg"/><Relationship Id="rId78" Type="http://schemas.openxmlformats.org/officeDocument/2006/relationships/image" Target="media/image74.jpeg"/><Relationship Id="rId94" Type="http://schemas.openxmlformats.org/officeDocument/2006/relationships/image" Target="media/image90.jpeg"/><Relationship Id="rId99" Type="http://schemas.openxmlformats.org/officeDocument/2006/relationships/image" Target="media/image95.jpeg"/><Relationship Id="rId101" Type="http://schemas.openxmlformats.org/officeDocument/2006/relationships/image" Target="media/image97.jpeg"/><Relationship Id="rId122" Type="http://schemas.openxmlformats.org/officeDocument/2006/relationships/image" Target="media/image118.jpeg"/><Relationship Id="rId4" Type="http://schemas.openxmlformats.org/officeDocument/2006/relationships/webSettings" Target="webSettings.xml"/><Relationship Id="rId9" Type="http://schemas.openxmlformats.org/officeDocument/2006/relationships/image" Target="media/image5.png"/><Relationship Id="rId26" Type="http://schemas.openxmlformats.org/officeDocument/2006/relationships/image" Target="media/image22.emf"/><Relationship Id="rId47" Type="http://schemas.openxmlformats.org/officeDocument/2006/relationships/image" Target="media/image43.emf"/><Relationship Id="rId68" Type="http://schemas.openxmlformats.org/officeDocument/2006/relationships/image" Target="media/image64.jpeg"/><Relationship Id="rId89" Type="http://schemas.openxmlformats.org/officeDocument/2006/relationships/image" Target="media/image85.jpeg"/><Relationship Id="rId112" Type="http://schemas.openxmlformats.org/officeDocument/2006/relationships/image" Target="media/image108.jpeg"/><Relationship Id="rId133" Type="http://schemas.openxmlformats.org/officeDocument/2006/relationships/image" Target="media/image129.jpeg"/><Relationship Id="rId16" Type="http://schemas.openxmlformats.org/officeDocument/2006/relationships/image" Target="media/image12.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6354</Words>
  <Characters>36219</Characters>
  <Application>Microsoft Office Word</Application>
  <DocSecurity>0</DocSecurity>
  <Lines>301</Lines>
  <Paragraphs>84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c:creator>
  <cp:keywords/>
  <dc:description/>
  <cp:lastModifiedBy>b</cp:lastModifiedBy>
  <cp:revision>3</cp:revision>
  <dcterms:created xsi:type="dcterms:W3CDTF">2024-12-26T12:24:00Z</dcterms:created>
  <dcterms:modified xsi:type="dcterms:W3CDTF">2024-12-26T12:24:00Z</dcterms:modified>
</cp:coreProperties>
</file>